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4131"/>
      </w:tblGrid>
      <w:tr w:rsidR="00403120" w:rsidRPr="006F1DA5" w14:paraId="2498883B" w14:textId="77777777" w:rsidTr="00403120">
        <w:trPr>
          <w:trHeight w:val="1268"/>
        </w:trPr>
        <w:tc>
          <w:tcPr>
            <w:tcW w:w="1640" w:type="dxa"/>
          </w:tcPr>
          <w:p w14:paraId="7059BB21" w14:textId="77777777" w:rsidR="00403120" w:rsidRPr="006F1DA5" w:rsidRDefault="00403120" w:rsidP="004702FB">
            <w:pPr>
              <w:pStyle w:val="Header"/>
              <w:rPr>
                <w:rFonts w:ascii="Arial" w:hAnsi="Arial" w:cs="Arial"/>
                <w:b/>
                <w:color w:val="000000" w:themeColor="text1"/>
              </w:rPr>
            </w:pPr>
          </w:p>
        </w:tc>
        <w:tc>
          <w:tcPr>
            <w:tcW w:w="4131" w:type="dxa"/>
          </w:tcPr>
          <w:p w14:paraId="12E2DF2D" w14:textId="77777777" w:rsidR="00403120" w:rsidRPr="00403120" w:rsidRDefault="00403120" w:rsidP="00403120"/>
        </w:tc>
      </w:tr>
    </w:tbl>
    <w:p w14:paraId="79722F38" w14:textId="4A536FB0" w:rsidR="00AF7FB0" w:rsidRPr="00B3504A" w:rsidRDefault="00403120" w:rsidP="006975C6">
      <w:pPr>
        <w:pStyle w:val="Paragraf"/>
        <w:rPr>
          <w:rFonts w:ascii="Arial" w:hAnsi="Arial" w:cs="Arial"/>
        </w:rPr>
      </w:pPr>
      <w:r w:rsidRPr="00B3504A">
        <w:rPr>
          <w:rFonts w:ascii="Arial" w:hAnsi="Arial" w:cs="Arial"/>
        </w:rPr>
        <w:t>Št</w:t>
      </w:r>
      <w:r w:rsidR="00FB3258" w:rsidRPr="00B3504A">
        <w:rPr>
          <w:rFonts w:ascii="Arial" w:hAnsi="Arial" w:cs="Arial"/>
        </w:rPr>
        <w:t>:</w:t>
      </w:r>
      <w:r w:rsidR="00127127" w:rsidRPr="00B3504A">
        <w:rPr>
          <w:rFonts w:ascii="Arial" w:hAnsi="Arial" w:cs="Arial"/>
        </w:rPr>
        <w:t xml:space="preserve"> </w:t>
      </w:r>
      <w:r w:rsidR="00ED6538" w:rsidRPr="00ED6538">
        <w:rPr>
          <w:rFonts w:ascii="Arial" w:hAnsi="Arial" w:cs="Arial"/>
        </w:rPr>
        <w:t>G-INV002</w:t>
      </w:r>
      <w:r w:rsidR="00ED6538" w:rsidRPr="00ED6538">
        <w:rPr>
          <w:rFonts w:ascii="Arial" w:hAnsi="Arial" w:cs="Arial"/>
        </w:rPr>
        <w:t>-</w:t>
      </w:r>
      <w:r w:rsidR="00FB3258" w:rsidRPr="00ED6538">
        <w:rPr>
          <w:rFonts w:ascii="Arial" w:hAnsi="Arial" w:cs="Arial"/>
        </w:rPr>
        <w:t>2</w:t>
      </w:r>
      <w:r w:rsidR="00FB3258" w:rsidRPr="00B3504A">
        <w:rPr>
          <w:rFonts w:ascii="Arial" w:hAnsi="Arial" w:cs="Arial"/>
        </w:rPr>
        <w:t>02</w:t>
      </w:r>
      <w:r w:rsidR="00A5128F">
        <w:rPr>
          <w:rFonts w:ascii="Arial" w:hAnsi="Arial" w:cs="Arial"/>
        </w:rPr>
        <w:t>6</w:t>
      </w:r>
    </w:p>
    <w:p w14:paraId="2C8A803D" w14:textId="2EABDFAF" w:rsidR="00FB3258" w:rsidRPr="006F1DA5" w:rsidRDefault="00FB3258" w:rsidP="00FC2646">
      <w:pPr>
        <w:pStyle w:val="Paragraf"/>
        <w:tabs>
          <w:tab w:val="right" w:pos="9070"/>
        </w:tabs>
        <w:rPr>
          <w:rFonts w:ascii="Arial" w:hAnsi="Arial" w:cs="Arial"/>
        </w:rPr>
      </w:pPr>
      <w:r w:rsidRPr="00B3504A">
        <w:rPr>
          <w:rFonts w:ascii="Arial" w:hAnsi="Arial" w:cs="Arial"/>
        </w:rPr>
        <w:t xml:space="preserve">Datum: </w:t>
      </w:r>
      <w:r w:rsidR="009B0F3A">
        <w:rPr>
          <w:rFonts w:ascii="Arial" w:hAnsi="Arial" w:cs="Arial"/>
        </w:rPr>
        <w:t>0</w:t>
      </w:r>
      <w:r w:rsidR="008647E7">
        <w:rPr>
          <w:rFonts w:ascii="Arial" w:hAnsi="Arial" w:cs="Arial"/>
        </w:rPr>
        <w:t>1</w:t>
      </w:r>
      <w:r w:rsidR="001471E2" w:rsidRPr="00B3504A">
        <w:rPr>
          <w:rFonts w:ascii="Arial" w:hAnsi="Arial" w:cs="Arial"/>
        </w:rPr>
        <w:t>.</w:t>
      </w:r>
      <w:r w:rsidR="009B0F3A">
        <w:rPr>
          <w:rFonts w:ascii="Arial" w:hAnsi="Arial" w:cs="Arial"/>
        </w:rPr>
        <w:t>0</w:t>
      </w:r>
      <w:r w:rsidR="008647E7">
        <w:rPr>
          <w:rFonts w:ascii="Arial" w:hAnsi="Arial" w:cs="Arial"/>
        </w:rPr>
        <w:t>9</w:t>
      </w:r>
      <w:r w:rsidR="001471E2" w:rsidRPr="00B3504A">
        <w:rPr>
          <w:rFonts w:ascii="Arial" w:hAnsi="Arial" w:cs="Arial"/>
        </w:rPr>
        <w:t>.202</w:t>
      </w:r>
      <w:r w:rsidR="00A5128F">
        <w:rPr>
          <w:rFonts w:ascii="Arial" w:hAnsi="Arial" w:cs="Arial"/>
        </w:rPr>
        <w:t>6</w:t>
      </w:r>
      <w:r w:rsidR="00FC2646" w:rsidRPr="006F1DA5">
        <w:rPr>
          <w:rFonts w:ascii="Arial" w:hAnsi="Arial" w:cs="Arial"/>
        </w:rPr>
        <w:tab/>
      </w:r>
    </w:p>
    <w:p w14:paraId="3F672814" w14:textId="77777777" w:rsidR="00403120" w:rsidRDefault="00403120" w:rsidP="006975C6">
      <w:pPr>
        <w:pStyle w:val="Paragraf"/>
        <w:rPr>
          <w:rFonts w:ascii="Arial" w:hAnsi="Arial" w:cs="Arial"/>
        </w:rPr>
      </w:pPr>
    </w:p>
    <w:p w14:paraId="0F3C40C4" w14:textId="77777777" w:rsidR="00403120" w:rsidRDefault="00403120" w:rsidP="006975C6">
      <w:pPr>
        <w:pStyle w:val="Paragraf"/>
        <w:rPr>
          <w:rFonts w:ascii="Arial" w:hAnsi="Arial" w:cs="Arial"/>
        </w:rPr>
      </w:pPr>
    </w:p>
    <w:p w14:paraId="68733CD9" w14:textId="6F03599A" w:rsidR="00403120" w:rsidRPr="00A5128F" w:rsidRDefault="00403120" w:rsidP="006975C6">
      <w:pPr>
        <w:pStyle w:val="Paragraf"/>
        <w:rPr>
          <w:rFonts w:ascii="Arial" w:hAnsi="Arial" w:cs="Arial"/>
          <w:b/>
          <w:bCs/>
        </w:rPr>
      </w:pPr>
      <w:r w:rsidRPr="00A5128F">
        <w:rPr>
          <w:rFonts w:ascii="Arial" w:hAnsi="Arial" w:cs="Arial"/>
          <w:b/>
          <w:bCs/>
        </w:rPr>
        <w:t xml:space="preserve">Naročnik: </w:t>
      </w:r>
    </w:p>
    <w:p w14:paraId="4D01DD35" w14:textId="77777777" w:rsidR="00A5128F" w:rsidRPr="00A5128F" w:rsidRDefault="00A5128F" w:rsidP="00A5128F">
      <w:pPr>
        <w:shd w:val="clear" w:color="auto" w:fill="FFFFFF"/>
        <w:spacing w:after="0" w:line="240" w:lineRule="auto"/>
        <w:rPr>
          <w:rFonts w:ascii="Arial" w:eastAsia="Times New Roman" w:hAnsi="Arial" w:cs="Arial"/>
          <w:b/>
          <w:bCs/>
          <w:color w:val="000000"/>
          <w:sz w:val="18"/>
          <w:szCs w:val="18"/>
          <w:lang w:eastAsia="sl-SI"/>
        </w:rPr>
      </w:pPr>
      <w:r w:rsidRPr="00A5128F">
        <w:rPr>
          <w:rFonts w:ascii="Arial" w:eastAsia="Times New Roman" w:hAnsi="Arial" w:cs="Arial"/>
          <w:b/>
          <w:bCs/>
          <w:color w:val="000000"/>
          <w:sz w:val="18"/>
          <w:szCs w:val="18"/>
          <w:lang w:eastAsia="sl-SI"/>
        </w:rPr>
        <w:t>Javni zavod Mala ulica - Center za otroke in družine v Ljubljani</w:t>
      </w:r>
    </w:p>
    <w:p w14:paraId="5B9012AB" w14:textId="77777777" w:rsidR="00A5128F" w:rsidRPr="00A5128F" w:rsidRDefault="00A5128F" w:rsidP="00A5128F">
      <w:pPr>
        <w:shd w:val="clear" w:color="auto" w:fill="FFFFFF"/>
        <w:spacing w:after="0" w:line="240" w:lineRule="auto"/>
        <w:rPr>
          <w:rFonts w:ascii="Arial" w:eastAsia="Times New Roman" w:hAnsi="Arial" w:cs="Arial"/>
          <w:b/>
          <w:bCs/>
          <w:color w:val="000000"/>
          <w:sz w:val="18"/>
          <w:szCs w:val="18"/>
          <w:lang w:eastAsia="sl-SI"/>
        </w:rPr>
      </w:pPr>
      <w:r w:rsidRPr="00A5128F">
        <w:rPr>
          <w:rFonts w:ascii="Arial" w:eastAsia="Times New Roman" w:hAnsi="Arial" w:cs="Arial"/>
          <w:b/>
          <w:bCs/>
          <w:color w:val="000000"/>
          <w:sz w:val="18"/>
          <w:szCs w:val="18"/>
          <w:lang w:eastAsia="sl-SI"/>
        </w:rPr>
        <w:t>Prečna 7</w:t>
      </w:r>
    </w:p>
    <w:p w14:paraId="412910D9" w14:textId="743FE13C" w:rsidR="00A5128F" w:rsidRPr="00A5128F" w:rsidRDefault="00A5128F" w:rsidP="00A5128F">
      <w:pPr>
        <w:shd w:val="clear" w:color="auto" w:fill="FFFFFF"/>
        <w:spacing w:after="0" w:line="240" w:lineRule="auto"/>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 xml:space="preserve">1000 </w:t>
      </w:r>
      <w:r w:rsidRPr="00A5128F">
        <w:rPr>
          <w:rFonts w:ascii="Arial" w:eastAsia="Times New Roman" w:hAnsi="Arial" w:cs="Arial"/>
          <w:b/>
          <w:bCs/>
          <w:color w:val="000000"/>
          <w:sz w:val="18"/>
          <w:szCs w:val="18"/>
          <w:lang w:eastAsia="sl-SI"/>
        </w:rPr>
        <w:t>Ljubljana</w:t>
      </w:r>
    </w:p>
    <w:p w14:paraId="7803768E" w14:textId="77777777" w:rsidR="006F31E2" w:rsidRPr="00403120" w:rsidRDefault="006F31E2" w:rsidP="006975C6">
      <w:pPr>
        <w:pStyle w:val="Paragraf"/>
        <w:rPr>
          <w:rFonts w:ascii="Arial" w:hAnsi="Arial" w:cs="Arial"/>
          <w:b/>
          <w:bCs/>
          <w:sz w:val="20"/>
          <w:szCs w:val="20"/>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8153"/>
      </w:tblGrid>
      <w:tr w:rsidR="00FB3258" w:rsidRPr="006F1DA5" w14:paraId="0F272314" w14:textId="77777777" w:rsidTr="000875CC">
        <w:trPr>
          <w:trHeight w:val="3740"/>
        </w:trPr>
        <w:tc>
          <w:tcPr>
            <w:tcW w:w="8153" w:type="dxa"/>
            <w:tcBorders>
              <w:top w:val="single" w:sz="48" w:space="0" w:color="548DD4" w:themeColor="text2" w:themeTint="99"/>
              <w:bottom w:val="single" w:sz="48" w:space="0" w:color="548DD4" w:themeColor="text2" w:themeTint="99"/>
            </w:tcBorders>
            <w:vAlign w:val="bottom"/>
          </w:tcPr>
          <w:p w14:paraId="6E2DA0FB" w14:textId="77777777" w:rsidR="00FB3258" w:rsidRPr="006F1DA5" w:rsidRDefault="00FB3258" w:rsidP="000875CC">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785B2BE" w14:textId="04DAD788" w:rsidR="00FB3258" w:rsidRPr="00A5128F" w:rsidRDefault="00A5128F" w:rsidP="000875CC">
            <w:pPr>
              <w:pStyle w:val="Paragraf"/>
              <w:spacing w:before="0"/>
              <w:rPr>
                <w:rFonts w:ascii="Arial" w:hAnsi="Arial" w:cs="Arial"/>
                <w:sz w:val="40"/>
                <w:szCs w:val="40"/>
              </w:rPr>
            </w:pPr>
            <w:r w:rsidRPr="00A5128F">
              <w:rPr>
                <w:rFonts w:ascii="Arial" w:hAnsi="Arial" w:cs="Arial"/>
                <w:b/>
                <w:bCs/>
                <w:color w:val="000000"/>
                <w:sz w:val="40"/>
                <w:szCs w:val="40"/>
              </w:rPr>
              <w:t>Prenova notranjih prostorov Družinskega centra Šiška na Gorazdovi ulici</w:t>
            </w:r>
          </w:p>
        </w:tc>
      </w:tr>
    </w:tbl>
    <w:p w14:paraId="6B797A00" w14:textId="77777777" w:rsidR="00FB3258" w:rsidRPr="006F1DA5" w:rsidRDefault="00FB3258" w:rsidP="006975C6">
      <w:pPr>
        <w:pStyle w:val="Paragraf"/>
        <w:rPr>
          <w:rFonts w:ascii="Arial" w:hAnsi="Arial" w:cs="Arial"/>
        </w:rPr>
      </w:pPr>
    </w:p>
    <w:p w14:paraId="2E4A33A2" w14:textId="6930DE0B" w:rsidR="00FB3258" w:rsidRPr="006F1DA5" w:rsidRDefault="00FB3258" w:rsidP="006975C6">
      <w:pPr>
        <w:pStyle w:val="Paragraf"/>
        <w:rPr>
          <w:rFonts w:ascii="Arial" w:hAnsi="Arial" w:cs="Arial"/>
        </w:rPr>
      </w:pPr>
      <w:r w:rsidRPr="00B3504A">
        <w:rPr>
          <w:rFonts w:ascii="Arial" w:hAnsi="Arial" w:cs="Arial"/>
        </w:rPr>
        <w:t xml:space="preserve">Zaporedna številka: </w:t>
      </w:r>
      <w:r w:rsidR="00EF6748" w:rsidRPr="00ED6538">
        <w:rPr>
          <w:rFonts w:ascii="Arial" w:hAnsi="Arial" w:cs="Arial"/>
        </w:rPr>
        <w:t>G-INV002-2</w:t>
      </w:r>
      <w:r w:rsidR="00EF6748" w:rsidRPr="00B3504A">
        <w:rPr>
          <w:rFonts w:ascii="Arial" w:hAnsi="Arial" w:cs="Arial"/>
        </w:rPr>
        <w:t>02</w:t>
      </w:r>
      <w:r w:rsidR="00EF6748">
        <w:rPr>
          <w:rFonts w:ascii="Arial" w:hAnsi="Arial" w:cs="Arial"/>
        </w:rPr>
        <w:t>6</w:t>
      </w:r>
    </w:p>
    <w:p w14:paraId="6FAB9B66" w14:textId="77777777" w:rsidR="00FB3258" w:rsidRPr="0061282D" w:rsidRDefault="00FB3258" w:rsidP="006975C6">
      <w:pPr>
        <w:pStyle w:val="Paragraf"/>
        <w:rPr>
          <w:rFonts w:ascii="Arial" w:hAnsi="Arial" w:cs="Arial"/>
        </w:rPr>
      </w:pPr>
      <w:r w:rsidRPr="0061282D">
        <w:rPr>
          <w:rFonts w:ascii="Arial" w:hAnsi="Arial" w:cs="Arial"/>
        </w:rPr>
        <w:t>Vrsta postopka: postopek oddaje naročila male vrednosti skladno s 47. členom ZJN-3</w:t>
      </w:r>
    </w:p>
    <w:p w14:paraId="058F288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even" r:id="rId9"/>
          <w:footerReference w:type="default" r:id="rId10"/>
          <w:pgSz w:w="11906" w:h="16838"/>
          <w:pgMar w:top="1418" w:right="1418" w:bottom="1418" w:left="1418" w:header="567" w:footer="596" w:gutter="0"/>
          <w:cols w:space="708"/>
          <w:docGrid w:linePitch="360"/>
        </w:sectPr>
      </w:pPr>
    </w:p>
    <w:p w14:paraId="6BEE64C3" w14:textId="5F9202D3" w:rsidR="006F31E2" w:rsidRDefault="006F31E2">
      <w:pPr>
        <w:spacing w:before="225" w:after="225" w:line="240" w:lineRule="auto"/>
        <w:jc w:val="both"/>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pPr>
      <w:r w:rsidRPr="006F31E2">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lastRenderedPageBreak/>
        <w:t>POVABILO K ODDAJI PONUDBE</w:t>
      </w:r>
    </w:p>
    <w:p w14:paraId="5FD0878F" w14:textId="77777777" w:rsidR="006F31E2" w:rsidRPr="006F31E2" w:rsidRDefault="006F31E2">
      <w:pPr>
        <w:spacing w:before="225" w:after="225" w:line="240" w:lineRule="auto"/>
        <w:jc w:val="both"/>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pPr>
    </w:p>
    <w:p w14:paraId="17EA1006" w14:textId="25D7B8E5" w:rsidR="006F31E2" w:rsidRPr="006F31E2" w:rsidRDefault="006F31E2">
      <w:pPr>
        <w:spacing w:before="225" w:after="225" w:line="240" w:lineRule="auto"/>
        <w:jc w:val="both"/>
        <w:rPr>
          <w:rFonts w:ascii="Arial" w:hAnsi="Arial" w:cs="Arial"/>
          <w:b/>
          <w:bCs/>
          <w:color w:val="000000"/>
          <w:sz w:val="24"/>
          <w:szCs w:val="24"/>
        </w:rPr>
      </w:pPr>
      <w:r w:rsidRPr="006F31E2">
        <w:rPr>
          <w:rFonts w:ascii="Arial" w:hAnsi="Arial" w:cs="Arial"/>
          <w:b/>
          <w:bCs/>
          <w:color w:val="000000"/>
          <w:sz w:val="24"/>
          <w:szCs w:val="24"/>
          <w:highlight w:val="lightGray"/>
        </w:rPr>
        <w:t>OSNOVNI PODATKI O NAROČILU</w:t>
      </w:r>
    </w:p>
    <w:p w14:paraId="7AFB25D3" w14:textId="0654400C" w:rsidR="006F31E2" w:rsidRDefault="00E42DC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 </w:t>
      </w:r>
    </w:p>
    <w:p w14:paraId="4624DC06" w14:textId="3572EF57" w:rsidR="00E36AA9" w:rsidRPr="00A5128F" w:rsidRDefault="006F31E2">
      <w:pPr>
        <w:spacing w:before="225" w:after="225" w:line="240" w:lineRule="auto"/>
        <w:jc w:val="both"/>
      </w:pPr>
      <w:r>
        <w:rPr>
          <w:rFonts w:ascii="Arial" w:hAnsi="Arial" w:cs="Arial"/>
          <w:color w:val="000000"/>
          <w:sz w:val="18"/>
          <w:szCs w:val="18"/>
        </w:rPr>
        <w:t>Razpisna dokumentacija za javno naročilo: »</w:t>
      </w:r>
      <w:r w:rsidR="00A5128F" w:rsidRPr="00A5128F">
        <w:rPr>
          <w:rFonts w:ascii="Arial" w:hAnsi="Arial" w:cs="Arial"/>
          <w:color w:val="000000"/>
          <w:sz w:val="18"/>
          <w:szCs w:val="18"/>
        </w:rPr>
        <w:t>Prenova notranjih prostorov Družinskega centra Šiška na Gorazdovi ulici</w:t>
      </w:r>
      <w:r w:rsidRPr="00A5128F">
        <w:rPr>
          <w:rFonts w:ascii="Arial" w:hAnsi="Arial" w:cs="Arial"/>
          <w:color w:val="000000"/>
          <w:sz w:val="18"/>
          <w:szCs w:val="18"/>
        </w:rPr>
        <w:t>«.</w:t>
      </w:r>
    </w:p>
    <w:p w14:paraId="0F19A3DB" w14:textId="380D5544" w:rsidR="00E36AA9" w:rsidRPr="00A5128F" w:rsidRDefault="000D0179" w:rsidP="00A5128F">
      <w:pPr>
        <w:shd w:val="clear" w:color="auto" w:fill="FFFFFF"/>
        <w:spacing w:after="0" w:line="240" w:lineRule="auto"/>
        <w:rPr>
          <w:rFonts w:ascii="Arial" w:eastAsia="Times New Roman" w:hAnsi="Arial" w:cs="Arial"/>
          <w:b/>
          <w:bCs/>
          <w:color w:val="000000"/>
          <w:sz w:val="18"/>
          <w:szCs w:val="18"/>
          <w:lang w:eastAsia="sl-SI"/>
        </w:rPr>
      </w:pPr>
      <w:r>
        <w:rPr>
          <w:rFonts w:ascii="Arial" w:hAnsi="Arial" w:cs="Arial"/>
          <w:color w:val="000000"/>
          <w:sz w:val="18"/>
          <w:szCs w:val="18"/>
        </w:rPr>
        <w:t>Na podlagi Zakona o javnem naročanju (ZJN-3;  Uradni list RS, št. 91/15, 14/18, 121/21, 10/22</w:t>
      </w:r>
      <w:r w:rsidR="009F0FE7">
        <w:rPr>
          <w:rFonts w:ascii="Arial" w:hAnsi="Arial" w:cs="Arial"/>
          <w:color w:val="000000"/>
          <w:sz w:val="18"/>
          <w:szCs w:val="18"/>
        </w:rPr>
        <w:t xml:space="preserve">, </w:t>
      </w:r>
      <w:r>
        <w:rPr>
          <w:rFonts w:ascii="Arial" w:hAnsi="Arial" w:cs="Arial"/>
          <w:color w:val="000000"/>
          <w:sz w:val="18"/>
          <w:szCs w:val="18"/>
        </w:rPr>
        <w:t>74/22 - odl. US</w:t>
      </w:r>
      <w:r w:rsidR="009F0FE7">
        <w:rPr>
          <w:rFonts w:ascii="Arial" w:hAnsi="Arial" w:cs="Arial"/>
          <w:color w:val="000000"/>
          <w:sz w:val="18"/>
          <w:szCs w:val="18"/>
        </w:rPr>
        <w:t>, 100/22-ZNUZSZS, 28/23</w:t>
      </w:r>
      <w:r w:rsidR="006461DE">
        <w:rPr>
          <w:rFonts w:ascii="Arial" w:hAnsi="Arial" w:cs="Arial"/>
          <w:color w:val="000000"/>
          <w:sz w:val="18"/>
          <w:szCs w:val="18"/>
        </w:rPr>
        <w:t>,</w:t>
      </w:r>
      <w:r w:rsidR="009F0FE7">
        <w:rPr>
          <w:rFonts w:ascii="Arial" w:hAnsi="Arial" w:cs="Arial"/>
          <w:color w:val="000000"/>
          <w:sz w:val="18"/>
          <w:szCs w:val="18"/>
        </w:rPr>
        <w:t xml:space="preserve"> 88/23-ZOPNN-F</w:t>
      </w:r>
      <w:r w:rsidR="006461DE">
        <w:rPr>
          <w:rFonts w:ascii="Arial" w:hAnsi="Arial" w:cs="Arial"/>
          <w:color w:val="000000"/>
          <w:sz w:val="18"/>
          <w:szCs w:val="18"/>
        </w:rPr>
        <w:t xml:space="preserve"> in</w:t>
      </w:r>
      <w:r w:rsidR="006461DE" w:rsidRPr="00191260">
        <w:rPr>
          <w:rFonts w:ascii="Arial" w:hAnsi="Arial" w:cs="Arial"/>
          <w:sz w:val="18"/>
          <w:szCs w:val="18"/>
        </w:rPr>
        <w:t> </w:t>
      </w:r>
      <w:r w:rsidR="006461DE">
        <w:fldChar w:fldCharType="begin"/>
      </w:r>
      <w:r w:rsidR="006461DE">
        <w:instrText>HYPERLINK "https://pisrs.si/pregledPredpisa?sop=2025-01-2953" \t "_blank" \o "Zakon o objavljanju v Uradnem listu Republike Slovenije (ZOUL)"</w:instrText>
      </w:r>
      <w:r w:rsidR="006461DE">
        <w:fldChar w:fldCharType="separate"/>
      </w:r>
      <w:r w:rsidR="006461DE" w:rsidRPr="00191260">
        <w:rPr>
          <w:rStyle w:val="Hyperlink"/>
          <w:rFonts w:ascii="Arial" w:hAnsi="Arial" w:cs="Arial"/>
          <w:color w:val="auto"/>
          <w:sz w:val="18"/>
          <w:szCs w:val="18"/>
          <w:u w:val="none"/>
        </w:rPr>
        <w:t>83/25</w:t>
      </w:r>
      <w:r w:rsidR="006461DE">
        <w:fldChar w:fldCharType="end"/>
      </w:r>
      <w:r w:rsidR="006461DE" w:rsidRPr="00191260">
        <w:rPr>
          <w:rFonts w:ascii="Arial" w:hAnsi="Arial" w:cs="Arial"/>
          <w:sz w:val="18"/>
          <w:szCs w:val="18"/>
        </w:rPr>
        <w:t> – ZOUL</w:t>
      </w:r>
      <w:r>
        <w:rPr>
          <w:rFonts w:ascii="Arial" w:hAnsi="Arial" w:cs="Arial"/>
          <w:color w:val="000000"/>
          <w:sz w:val="18"/>
          <w:szCs w:val="18"/>
        </w:rPr>
        <w:t xml:space="preserve">), </w:t>
      </w:r>
      <w:r w:rsidR="00A5128F" w:rsidRPr="00A5128F">
        <w:rPr>
          <w:rFonts w:ascii="Arial" w:eastAsia="Times New Roman" w:hAnsi="Arial" w:cs="Arial"/>
          <w:color w:val="000000"/>
          <w:sz w:val="18"/>
          <w:szCs w:val="18"/>
          <w:lang w:eastAsia="sl-SI"/>
        </w:rPr>
        <w:t>Javni zavod Mala ulica - Center za otroke in družine v Ljubljani</w:t>
      </w:r>
      <w:r w:rsidR="00A5128F">
        <w:rPr>
          <w:rFonts w:ascii="Arial" w:eastAsia="Times New Roman" w:hAnsi="Arial" w:cs="Arial"/>
          <w:color w:val="000000"/>
          <w:sz w:val="18"/>
          <w:szCs w:val="18"/>
          <w:lang w:eastAsia="sl-SI"/>
        </w:rPr>
        <w:t>, Prečna pot 7, 1000 Ljubljana</w:t>
      </w:r>
      <w:r w:rsidR="00A5128F">
        <w:rPr>
          <w:rFonts w:ascii="Arial" w:eastAsia="Times New Roman" w:hAnsi="Arial" w:cs="Arial"/>
          <w:b/>
          <w:bCs/>
          <w:color w:val="000000"/>
          <w:sz w:val="18"/>
          <w:szCs w:val="18"/>
          <w:lang w:eastAsia="sl-SI"/>
        </w:rPr>
        <w:t xml:space="preserve"> </w:t>
      </w:r>
      <w:r>
        <w:rPr>
          <w:rFonts w:ascii="Arial" w:hAnsi="Arial" w:cs="Arial"/>
          <w:color w:val="000000"/>
          <w:sz w:val="18"/>
          <w:szCs w:val="18"/>
        </w:rPr>
        <w:t>(v nadaljevanju: naročnik), vabi zainteresirane ponudnike, da predložijo svojo ponudbo v skladu s to razpisno dokumentacijo in sodelujejo v postopku oddaje javnega naročila.</w:t>
      </w:r>
    </w:p>
    <w:p w14:paraId="5B9474C8" w14:textId="623575FF" w:rsidR="00A5128F" w:rsidRPr="00A5128F" w:rsidRDefault="000D0179" w:rsidP="00A5128F">
      <w:pPr>
        <w:spacing w:before="225" w:after="225" w:line="240" w:lineRule="auto"/>
        <w:jc w:val="both"/>
      </w:pPr>
      <w:r>
        <w:rPr>
          <w:rFonts w:ascii="Arial" w:hAnsi="Arial" w:cs="Arial"/>
          <w:color w:val="000000"/>
          <w:sz w:val="18"/>
          <w:szCs w:val="18"/>
        </w:rPr>
        <w:t xml:space="preserve">Predmet javnega naročila je: </w:t>
      </w:r>
      <w:r w:rsidR="00A5128F" w:rsidRPr="00A5128F">
        <w:rPr>
          <w:rFonts w:ascii="Arial" w:hAnsi="Arial" w:cs="Arial"/>
          <w:color w:val="000000"/>
          <w:sz w:val="18"/>
          <w:szCs w:val="18"/>
        </w:rPr>
        <w:t>Prenova notranjih prostorov Družinskega centra Šiška na Gorazdovi ulici.</w:t>
      </w:r>
    </w:p>
    <w:p w14:paraId="21BC37B8" w14:textId="265EE1C3" w:rsidR="00E36AA9" w:rsidRDefault="009F0FE7">
      <w:pPr>
        <w:spacing w:before="225" w:after="225" w:line="240" w:lineRule="auto"/>
        <w:jc w:val="both"/>
      </w:pPr>
      <w:r>
        <w:rPr>
          <w:rFonts w:ascii="Arial" w:hAnsi="Arial" w:cs="Arial"/>
          <w:color w:val="000000"/>
          <w:sz w:val="18"/>
          <w:szCs w:val="18"/>
        </w:rPr>
        <w:t>Naročilo se oddaja celovito.</w:t>
      </w:r>
    </w:p>
    <w:p w14:paraId="4CB25999" w14:textId="77777777" w:rsidR="00E36AA9" w:rsidRDefault="000D0179">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1240E8F" w14:textId="77777777" w:rsidR="00C6011E" w:rsidRDefault="000D0179"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E36AA9" w14:paraId="5CF71411"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4F64D6" w14:textId="77777777" w:rsidR="00E36AA9" w:rsidRDefault="000D0179">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DC13F8" w14:textId="77777777" w:rsidR="00E36AA9" w:rsidRDefault="000D0179">
            <w:pPr>
              <w:jc w:val="right"/>
            </w:pPr>
            <w:r>
              <w:rPr>
                <w:rFonts w:ascii="Arial" w:hAnsi="Arial" w:cs="Arial"/>
                <w:b/>
                <w:bCs/>
                <w:color w:val="000000"/>
                <w:position w:val="-2"/>
                <w:sz w:val="18"/>
                <w:szCs w:val="18"/>
                <w:shd w:val="clear" w:color="auto" w:fill="D1D1D1"/>
              </w:rPr>
              <w:t>Datumi</w:t>
            </w:r>
          </w:p>
        </w:tc>
      </w:tr>
      <w:tr w:rsidR="00373681" w:rsidRPr="002D0CF2" w14:paraId="782F899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9BD80" w14:textId="77777777" w:rsidR="00E36AA9" w:rsidRPr="002D0CF2" w:rsidRDefault="000D0179">
            <w:r w:rsidRPr="002D0CF2">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78B81" w14:textId="79DA4B71" w:rsidR="00E36AA9" w:rsidRPr="002D0CF2" w:rsidRDefault="000D0179">
            <w:pPr>
              <w:jc w:val="right"/>
            </w:pPr>
            <w:r w:rsidRPr="002D0CF2">
              <w:rPr>
                <w:rFonts w:ascii="Arial" w:hAnsi="Arial" w:cs="Arial"/>
                <w:position w:val="-2"/>
                <w:sz w:val="18"/>
                <w:szCs w:val="18"/>
              </w:rPr>
              <w:t xml:space="preserve">do </w:t>
            </w:r>
            <w:r w:rsidR="002D0CF2" w:rsidRPr="002D0CF2">
              <w:rPr>
                <w:rFonts w:ascii="Arial" w:hAnsi="Arial" w:cs="Arial"/>
                <w:position w:val="-2"/>
                <w:sz w:val="18"/>
                <w:szCs w:val="18"/>
              </w:rPr>
              <w:t>1</w:t>
            </w:r>
            <w:r w:rsidR="00A5128F" w:rsidRPr="002D0CF2">
              <w:rPr>
                <w:rFonts w:ascii="Arial" w:hAnsi="Arial" w:cs="Arial"/>
                <w:position w:val="-2"/>
                <w:sz w:val="18"/>
                <w:szCs w:val="18"/>
              </w:rPr>
              <w:t>4</w:t>
            </w:r>
            <w:r w:rsidRPr="002D0CF2">
              <w:rPr>
                <w:rFonts w:ascii="Arial" w:hAnsi="Arial" w:cs="Arial"/>
                <w:position w:val="-2"/>
                <w:sz w:val="18"/>
                <w:szCs w:val="18"/>
              </w:rPr>
              <w:t>.</w:t>
            </w:r>
            <w:r w:rsidR="00A5128F" w:rsidRPr="002D0CF2">
              <w:rPr>
                <w:rFonts w:ascii="Arial" w:hAnsi="Arial" w:cs="Arial"/>
                <w:position w:val="-2"/>
                <w:sz w:val="18"/>
                <w:szCs w:val="18"/>
              </w:rPr>
              <w:t>09</w:t>
            </w:r>
            <w:r w:rsidRPr="002D0CF2">
              <w:rPr>
                <w:rFonts w:ascii="Arial" w:hAnsi="Arial" w:cs="Arial"/>
                <w:position w:val="-2"/>
                <w:sz w:val="18"/>
                <w:szCs w:val="18"/>
              </w:rPr>
              <w:t>.202</w:t>
            </w:r>
            <w:r w:rsidR="00A5128F" w:rsidRPr="002D0CF2">
              <w:rPr>
                <w:rFonts w:ascii="Arial" w:hAnsi="Arial" w:cs="Arial"/>
                <w:position w:val="-2"/>
                <w:sz w:val="18"/>
                <w:szCs w:val="18"/>
              </w:rPr>
              <w:t>6</w:t>
            </w:r>
            <w:r w:rsidRPr="002D0CF2">
              <w:rPr>
                <w:rFonts w:ascii="Arial" w:hAnsi="Arial" w:cs="Arial"/>
                <w:position w:val="-2"/>
                <w:sz w:val="18"/>
                <w:szCs w:val="18"/>
              </w:rPr>
              <w:t xml:space="preserve"> do 09:00</w:t>
            </w:r>
          </w:p>
        </w:tc>
      </w:tr>
      <w:tr w:rsidR="00373681" w:rsidRPr="002D0CF2" w14:paraId="547D3E6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E2266" w14:textId="77777777" w:rsidR="00E36AA9" w:rsidRPr="002D0CF2" w:rsidRDefault="000D0179">
            <w:r w:rsidRPr="002D0CF2">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A73E7" w14:textId="702A9A66" w:rsidR="00E36AA9" w:rsidRPr="002D0CF2" w:rsidRDefault="000D0179">
            <w:pPr>
              <w:jc w:val="right"/>
            </w:pPr>
            <w:r w:rsidRPr="002D0CF2">
              <w:rPr>
                <w:rFonts w:ascii="Arial" w:hAnsi="Arial" w:cs="Arial"/>
                <w:position w:val="-2"/>
                <w:sz w:val="18"/>
                <w:szCs w:val="18"/>
              </w:rPr>
              <w:t xml:space="preserve">do </w:t>
            </w:r>
            <w:r w:rsidR="002D0CF2" w:rsidRPr="002D0CF2">
              <w:rPr>
                <w:rFonts w:ascii="Arial" w:hAnsi="Arial" w:cs="Arial"/>
                <w:position w:val="-2"/>
                <w:sz w:val="18"/>
                <w:szCs w:val="18"/>
              </w:rPr>
              <w:t>21</w:t>
            </w:r>
            <w:r w:rsidRPr="002D0CF2">
              <w:rPr>
                <w:rFonts w:ascii="Arial" w:hAnsi="Arial" w:cs="Arial"/>
                <w:position w:val="-2"/>
                <w:sz w:val="18"/>
                <w:szCs w:val="18"/>
              </w:rPr>
              <w:t>.</w:t>
            </w:r>
            <w:r w:rsidR="00A5128F" w:rsidRPr="002D0CF2">
              <w:rPr>
                <w:rFonts w:ascii="Arial" w:hAnsi="Arial" w:cs="Arial"/>
                <w:position w:val="-2"/>
                <w:sz w:val="18"/>
                <w:szCs w:val="18"/>
              </w:rPr>
              <w:t>09</w:t>
            </w:r>
            <w:r w:rsidRPr="002D0CF2">
              <w:rPr>
                <w:rFonts w:ascii="Arial" w:hAnsi="Arial" w:cs="Arial"/>
                <w:position w:val="-2"/>
                <w:sz w:val="18"/>
                <w:szCs w:val="18"/>
              </w:rPr>
              <w:t>.202</w:t>
            </w:r>
            <w:r w:rsidR="00A5128F" w:rsidRPr="002D0CF2">
              <w:rPr>
                <w:rFonts w:ascii="Arial" w:hAnsi="Arial" w:cs="Arial"/>
                <w:position w:val="-2"/>
                <w:sz w:val="18"/>
                <w:szCs w:val="18"/>
              </w:rPr>
              <w:t>6</w:t>
            </w:r>
            <w:r w:rsidRPr="002D0CF2">
              <w:rPr>
                <w:rFonts w:ascii="Arial" w:hAnsi="Arial" w:cs="Arial"/>
                <w:position w:val="-2"/>
                <w:sz w:val="18"/>
                <w:szCs w:val="18"/>
              </w:rPr>
              <w:t xml:space="preserve"> do 09:00</w:t>
            </w:r>
          </w:p>
        </w:tc>
      </w:tr>
      <w:tr w:rsidR="00373681" w:rsidRPr="00062732" w14:paraId="170F746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F0ACB" w14:textId="77777777" w:rsidR="00E36AA9" w:rsidRPr="002D0CF2" w:rsidRDefault="000D0179">
            <w:r w:rsidRPr="002D0CF2">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DFBBE" w14:textId="77F6CBAB" w:rsidR="00E36AA9" w:rsidRPr="00062732" w:rsidRDefault="002D0CF2">
            <w:pPr>
              <w:jc w:val="right"/>
            </w:pPr>
            <w:r w:rsidRPr="002D0CF2">
              <w:rPr>
                <w:rFonts w:ascii="Arial" w:hAnsi="Arial" w:cs="Arial"/>
                <w:position w:val="-2"/>
                <w:sz w:val="18"/>
                <w:szCs w:val="18"/>
              </w:rPr>
              <w:t>21</w:t>
            </w:r>
            <w:r w:rsidR="00373681" w:rsidRPr="002D0CF2">
              <w:rPr>
                <w:rFonts w:ascii="Arial" w:hAnsi="Arial" w:cs="Arial"/>
                <w:position w:val="-2"/>
                <w:sz w:val="18"/>
                <w:szCs w:val="18"/>
              </w:rPr>
              <w:t>.</w:t>
            </w:r>
            <w:r w:rsidR="00A5128F" w:rsidRPr="002D0CF2">
              <w:rPr>
                <w:rFonts w:ascii="Arial" w:hAnsi="Arial" w:cs="Arial"/>
                <w:position w:val="-2"/>
                <w:sz w:val="18"/>
                <w:szCs w:val="18"/>
              </w:rPr>
              <w:t>09</w:t>
            </w:r>
            <w:r w:rsidR="00373681" w:rsidRPr="002D0CF2">
              <w:rPr>
                <w:rFonts w:ascii="Arial" w:hAnsi="Arial" w:cs="Arial"/>
                <w:position w:val="-2"/>
                <w:sz w:val="18"/>
                <w:szCs w:val="18"/>
              </w:rPr>
              <w:t>.202</w:t>
            </w:r>
            <w:r w:rsidR="00A5128F" w:rsidRPr="002D0CF2">
              <w:rPr>
                <w:rFonts w:ascii="Arial" w:hAnsi="Arial" w:cs="Arial"/>
                <w:position w:val="-2"/>
                <w:sz w:val="18"/>
                <w:szCs w:val="18"/>
              </w:rPr>
              <w:t>6</w:t>
            </w:r>
            <w:r w:rsidR="00373681" w:rsidRPr="002D0CF2">
              <w:rPr>
                <w:rFonts w:ascii="Arial" w:hAnsi="Arial" w:cs="Arial"/>
                <w:position w:val="-2"/>
                <w:sz w:val="18"/>
                <w:szCs w:val="18"/>
              </w:rPr>
              <w:t xml:space="preserve"> ob 10:00</w:t>
            </w:r>
          </w:p>
        </w:tc>
      </w:tr>
    </w:tbl>
    <w:p w14:paraId="46F0643C" w14:textId="77777777" w:rsidR="00C6011E" w:rsidRDefault="00C6011E" w:rsidP="00782787">
      <w:pPr>
        <w:pStyle w:val="Paragraf"/>
        <w:spacing w:line="240" w:lineRule="auto"/>
        <w:rPr>
          <w:rFonts w:ascii="Arial" w:hAnsi="Arial" w:cs="Arial"/>
        </w:rPr>
      </w:pPr>
    </w:p>
    <w:p w14:paraId="7A96C6CD" w14:textId="77777777" w:rsidR="006C3611" w:rsidRDefault="006C3611" w:rsidP="00782787">
      <w:pPr>
        <w:pStyle w:val="Paragraf"/>
        <w:spacing w:line="240" w:lineRule="auto"/>
        <w:rPr>
          <w:rFonts w:ascii="Arial" w:hAnsi="Arial" w:cs="Arial"/>
        </w:rPr>
      </w:pPr>
    </w:p>
    <w:p w14:paraId="3F054DE8" w14:textId="076FD4C3" w:rsidR="006C3611" w:rsidRDefault="006C3611" w:rsidP="00782787">
      <w:pPr>
        <w:pStyle w:val="Paragraf"/>
        <w:spacing w:line="240" w:lineRule="auto"/>
        <w:rPr>
          <w:rFonts w:ascii="Arial" w:hAnsi="Arial" w:cs="Arial"/>
          <w:b/>
          <w:bCs/>
          <w:sz w:val="24"/>
          <w:szCs w:val="24"/>
        </w:rPr>
      </w:pPr>
      <w:r w:rsidRPr="006C3611">
        <w:rPr>
          <w:rFonts w:ascii="Arial" w:hAnsi="Arial" w:cs="Arial"/>
          <w:b/>
          <w:bCs/>
          <w:sz w:val="24"/>
          <w:szCs w:val="24"/>
          <w:highlight w:val="lightGray"/>
        </w:rPr>
        <w:t>KONTAKTNA OSEBA</w:t>
      </w:r>
    </w:p>
    <w:p w14:paraId="39E80BEC" w14:textId="77777777" w:rsidR="006C3611" w:rsidRPr="006C3611" w:rsidRDefault="006C3611" w:rsidP="00782787">
      <w:pPr>
        <w:pStyle w:val="Paragraf"/>
        <w:spacing w:line="240" w:lineRule="auto"/>
        <w:rPr>
          <w:rFonts w:ascii="Arial" w:hAnsi="Arial" w:cs="Arial"/>
          <w:b/>
          <w:bCs/>
          <w:sz w:val="24"/>
          <w:szCs w:val="24"/>
        </w:rPr>
      </w:pPr>
    </w:p>
    <w:p w14:paraId="7803C8F4" w14:textId="77777777" w:rsidR="00A5128F" w:rsidRPr="00A5128F" w:rsidRDefault="000D0179" w:rsidP="00A5128F">
      <w:pPr>
        <w:shd w:val="clear" w:color="auto" w:fill="FFFFFF"/>
        <w:rPr>
          <w:rFonts w:ascii="Arial" w:eastAsia="Times New Roman" w:hAnsi="Arial" w:cs="Arial"/>
          <w:color w:val="000000"/>
          <w:sz w:val="18"/>
          <w:szCs w:val="18"/>
          <w:lang w:eastAsia="sl-SI"/>
        </w:rPr>
      </w:pPr>
      <w:r w:rsidRPr="00A5128F">
        <w:rPr>
          <w:rFonts w:ascii="Arial" w:hAnsi="Arial" w:cs="Arial"/>
          <w:sz w:val="18"/>
          <w:szCs w:val="18"/>
        </w:rPr>
        <w:t xml:space="preserve">Kontaktna oseba: </w:t>
      </w:r>
      <w:r w:rsidR="00A5128F" w:rsidRPr="00A5128F">
        <w:rPr>
          <w:rFonts w:ascii="Arial" w:eastAsia="Times New Roman" w:hAnsi="Arial" w:cs="Arial"/>
          <w:color w:val="000000"/>
          <w:sz w:val="18"/>
          <w:szCs w:val="18"/>
          <w:lang w:eastAsia="sl-SI"/>
        </w:rPr>
        <w:t>Eva Strmljan Kreslin</w:t>
      </w:r>
    </w:p>
    <w:p w14:paraId="6A45D0B4" w14:textId="740C17F9" w:rsidR="00C6011E" w:rsidRDefault="000D0179" w:rsidP="002133D4">
      <w:pPr>
        <w:pStyle w:val="Paragraf"/>
        <w:spacing w:line="240" w:lineRule="auto"/>
        <w:rPr>
          <w:rFonts w:ascii="Arial" w:hAnsi="Arial" w:cs="Arial"/>
        </w:rPr>
      </w:pPr>
      <w:r>
        <w:rPr>
          <w:rFonts w:ascii="Arial" w:hAnsi="Arial" w:cs="Arial"/>
        </w:rPr>
        <w:t xml:space="preserve">E-poštni naslov: </w:t>
      </w:r>
      <w:r w:rsidR="00A5128F">
        <w:rPr>
          <w:rFonts w:ascii="Arial" w:hAnsi="Arial" w:cs="Arial"/>
        </w:rPr>
        <w:t>evaskreslin@malaulica.si</w:t>
      </w:r>
    </w:p>
    <w:p w14:paraId="13646F85" w14:textId="6AD412C0" w:rsidR="00C6011E" w:rsidRDefault="000D0179"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w:t>
      </w:r>
      <w:r w:rsidR="00A5128F">
        <w:rPr>
          <w:rFonts w:ascii="Arial" w:hAnsi="Arial" w:cs="Arial"/>
        </w:rPr>
        <w:t xml:space="preserve"> 1 306 27 00</w:t>
      </w:r>
      <w:r w:rsidR="006C3611">
        <w:rPr>
          <w:rFonts w:ascii="Arial" w:hAnsi="Arial" w:cs="Arial"/>
        </w:rPr>
        <w:t xml:space="preserve"> </w:t>
      </w:r>
    </w:p>
    <w:p w14:paraId="0F170AE6" w14:textId="77777777"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100ACFD" w14:textId="77777777" w:rsidR="006C3611" w:rsidRDefault="006C3611">
      <w:pPr>
        <w:spacing w:before="225" w:after="225" w:line="240" w:lineRule="auto"/>
        <w:jc w:val="both"/>
        <w:rPr>
          <w:rFonts w:ascii="Arial" w:hAnsi="Arial" w:cs="Arial"/>
          <w:color w:val="000000"/>
          <w:sz w:val="18"/>
          <w:szCs w:val="18"/>
        </w:rPr>
      </w:pPr>
    </w:p>
    <w:p w14:paraId="0209DB45" w14:textId="4886166B" w:rsidR="00C6011E" w:rsidRPr="006C3611" w:rsidRDefault="006C3611" w:rsidP="006C3611">
      <w:pPr>
        <w:spacing w:before="225" w:after="225" w:line="240" w:lineRule="auto"/>
        <w:jc w:val="both"/>
        <w:rPr>
          <w:b/>
          <w:bCs/>
          <w:sz w:val="24"/>
          <w:szCs w:val="24"/>
        </w:rPr>
      </w:pPr>
      <w:r w:rsidRPr="006C3611">
        <w:rPr>
          <w:rFonts w:ascii="Arial" w:hAnsi="Arial" w:cs="Arial"/>
          <w:b/>
          <w:bCs/>
          <w:color w:val="000000"/>
          <w:sz w:val="24"/>
          <w:szCs w:val="24"/>
          <w:highlight w:val="lightGray"/>
        </w:rPr>
        <w:t>PREDLOŽITEV PONUDBE</w:t>
      </w:r>
    </w:p>
    <w:p w14:paraId="4F2DA501" w14:textId="77777777" w:rsidR="00C6011E" w:rsidRDefault="000D0179"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E36AA9" w14:paraId="58C81A49" w14:textId="77777777">
        <w:tc>
          <w:tcPr>
            <w:tcW w:w="0" w:type="auto"/>
            <w:tcMar>
              <w:top w:w="0" w:type="auto"/>
              <w:bottom w:w="0" w:type="auto"/>
            </w:tcMar>
          </w:tcPr>
          <w:p w14:paraId="25200763" w14:textId="77777777" w:rsidR="00E36AA9" w:rsidRDefault="000D0179" w:rsidP="0000121D">
            <w:pPr>
              <w:numPr>
                <w:ilvl w:val="0"/>
                <w:numId w:val="1"/>
              </w:numPr>
              <w:rPr>
                <w:rFonts w:ascii="Arial" w:hAnsi="Arial" w:cs="Arial"/>
                <w:color w:val="000000"/>
                <w:sz w:val="18"/>
                <w:szCs w:val="18"/>
              </w:rPr>
            </w:pPr>
            <w:r>
              <w:rPr>
                <w:rFonts w:ascii="Arial" w:hAnsi="Arial" w:cs="Arial"/>
                <w:color w:val="000000"/>
                <w:sz w:val="18"/>
                <w:szCs w:val="18"/>
              </w:rPr>
              <w:lastRenderedPageBreak/>
              <w:t>elektronska oddaja na URL: https://ejn.gov.si</w:t>
            </w:r>
          </w:p>
        </w:tc>
      </w:tr>
    </w:tbl>
    <w:p w14:paraId="0FA53AA3" w14:textId="77777777" w:rsidR="00E36AA9" w:rsidRDefault="000D0179">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50C74A11" w14:textId="77777777" w:rsidR="00E36AA9" w:rsidRDefault="000D0179">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087159A0" w14:textId="77777777" w:rsidR="00E36AA9" w:rsidRDefault="000D0179">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7F8814BB" w14:textId="77777777" w:rsidR="00E36AA9" w:rsidRDefault="000D0179">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E36AA9" w14:paraId="13006355" w14:textId="77777777">
        <w:tc>
          <w:tcPr>
            <w:tcW w:w="0" w:type="auto"/>
            <w:tcMar>
              <w:top w:w="0" w:type="auto"/>
              <w:bottom w:w="0" w:type="auto"/>
            </w:tcMar>
          </w:tcPr>
          <w:p w14:paraId="22904053" w14:textId="77777777" w:rsidR="00E36AA9" w:rsidRDefault="000D0179">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14:paraId="10EF69AE" w14:textId="77777777" w:rsidR="00E36AA9" w:rsidRDefault="00E36AA9"/>
    <w:tbl>
      <w:tblPr>
        <w:tblStyle w:val="NormalTablePHPDOCX"/>
        <w:tblW w:w="0" w:type="auto"/>
        <w:tblInd w:w="108" w:type="dxa"/>
        <w:tblLook w:val="04A0" w:firstRow="1" w:lastRow="0" w:firstColumn="1" w:lastColumn="0" w:noHBand="0" w:noVBand="1"/>
      </w:tblPr>
      <w:tblGrid>
        <w:gridCol w:w="8962"/>
      </w:tblGrid>
      <w:tr w:rsidR="00E36AA9" w14:paraId="74F854EB" w14:textId="77777777">
        <w:tc>
          <w:tcPr>
            <w:tcW w:w="0" w:type="auto"/>
            <w:tcMar>
              <w:top w:w="0" w:type="auto"/>
              <w:bottom w:w="0" w:type="auto"/>
            </w:tcMar>
          </w:tcPr>
          <w:p w14:paraId="4BB5FBB9" w14:textId="77777777" w:rsidR="00E36AA9" w:rsidRDefault="000D0179" w:rsidP="0000121D">
            <w:pPr>
              <w:numPr>
                <w:ilvl w:val="0"/>
                <w:numId w:val="2"/>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1F86B4F0" w14:textId="77777777" w:rsidR="00E36AA9" w:rsidRDefault="000D0179" w:rsidP="0000121D">
            <w:pPr>
              <w:numPr>
                <w:ilvl w:val="0"/>
                <w:numId w:val="2"/>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0DD80EAB" w14:textId="77777777" w:rsidR="00E36AA9" w:rsidRDefault="000D0179" w:rsidP="0000121D">
            <w:pPr>
              <w:numPr>
                <w:ilvl w:val="0"/>
                <w:numId w:val="2"/>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34B7616E" w14:textId="77777777" w:rsidR="00E36AA9" w:rsidRDefault="000D0179" w:rsidP="0000121D">
            <w:pPr>
              <w:numPr>
                <w:ilvl w:val="0"/>
                <w:numId w:val="2"/>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2A0C0331" w14:textId="77777777" w:rsidR="00E36AA9" w:rsidRDefault="000D0179" w:rsidP="0000121D">
            <w:pPr>
              <w:numPr>
                <w:ilvl w:val="0"/>
                <w:numId w:val="2"/>
              </w:numPr>
              <w:rPr>
                <w:rFonts w:ascii="Arial" w:hAnsi="Arial" w:cs="Arial"/>
                <w:color w:val="000000"/>
                <w:sz w:val="18"/>
                <w:szCs w:val="18"/>
              </w:rPr>
            </w:pPr>
            <w:r>
              <w:rPr>
                <w:rFonts w:ascii="Arial" w:hAnsi="Arial" w:cs="Arial"/>
                <w:color w:val="000000"/>
                <w:sz w:val="18"/>
                <w:szCs w:val="18"/>
              </w:rPr>
              <w:t>odpiranje prejetih prijav ali ponudb se še ni izvedlo.</w:t>
            </w:r>
          </w:p>
          <w:p w14:paraId="0BC33728" w14:textId="77777777" w:rsidR="00D03867" w:rsidRDefault="00D03867" w:rsidP="00D03867">
            <w:pPr>
              <w:rPr>
                <w:rFonts w:ascii="Arial" w:hAnsi="Arial" w:cs="Arial"/>
                <w:color w:val="000000"/>
                <w:sz w:val="18"/>
                <w:szCs w:val="18"/>
              </w:rPr>
            </w:pPr>
          </w:p>
          <w:p w14:paraId="2F8D1F3C" w14:textId="77777777" w:rsidR="00A73475" w:rsidRDefault="00A73475" w:rsidP="00D03867">
            <w:pPr>
              <w:rPr>
                <w:rFonts w:ascii="Arial" w:hAnsi="Arial" w:cs="Arial"/>
                <w:color w:val="000000"/>
                <w:sz w:val="18"/>
                <w:szCs w:val="18"/>
              </w:rPr>
            </w:pPr>
          </w:p>
          <w:p w14:paraId="57276B74" w14:textId="77777777" w:rsidR="00A73475" w:rsidRDefault="00A73475" w:rsidP="00D03867">
            <w:pPr>
              <w:rPr>
                <w:rFonts w:ascii="Arial" w:hAnsi="Arial" w:cs="Arial"/>
                <w:color w:val="000000"/>
                <w:sz w:val="18"/>
                <w:szCs w:val="18"/>
              </w:rPr>
            </w:pPr>
          </w:p>
          <w:p w14:paraId="1AF4451C" w14:textId="77777777" w:rsidR="00D03867" w:rsidRDefault="00D03867" w:rsidP="00D03867">
            <w:pPr>
              <w:rPr>
                <w:rFonts w:ascii="Arial" w:hAnsi="Arial" w:cs="Arial"/>
                <w:color w:val="000000"/>
                <w:sz w:val="18"/>
                <w:szCs w:val="18"/>
              </w:rPr>
            </w:pPr>
          </w:p>
          <w:p w14:paraId="7A219259" w14:textId="128D5117" w:rsidR="00D03867" w:rsidRPr="00D03867" w:rsidRDefault="00D03867" w:rsidP="00D03867">
            <w:pPr>
              <w:rPr>
                <w:rFonts w:ascii="Arial" w:hAnsi="Arial" w:cs="Arial"/>
                <w:b/>
                <w:bCs/>
                <w:color w:val="000000"/>
                <w:sz w:val="24"/>
                <w:szCs w:val="24"/>
              </w:rPr>
            </w:pPr>
            <w:r w:rsidRPr="00D03867">
              <w:rPr>
                <w:rFonts w:ascii="Arial" w:hAnsi="Arial" w:cs="Arial"/>
                <w:b/>
                <w:bCs/>
                <w:color w:val="000000"/>
                <w:sz w:val="24"/>
                <w:szCs w:val="24"/>
                <w:highlight w:val="lightGray"/>
              </w:rPr>
              <w:t>ODPIRANJE PONUDB</w:t>
            </w:r>
          </w:p>
        </w:tc>
      </w:tr>
    </w:tbl>
    <w:p w14:paraId="7AB26076" w14:textId="77777777" w:rsidR="00C6011E" w:rsidRPr="00445A62" w:rsidRDefault="000D0179"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82B76CB" w14:textId="77777777" w:rsidR="00C6011E" w:rsidRPr="00445A62" w:rsidRDefault="000D0179" w:rsidP="005747CB">
      <w:pPr>
        <w:spacing w:before="120" w:after="120"/>
        <w:jc w:val="both"/>
        <w:rPr>
          <w:rFonts w:ascii="Arial" w:hAnsi="Arial" w:cs="Arial"/>
          <w:b/>
          <w:sz w:val="18"/>
          <w:szCs w:val="18"/>
        </w:rPr>
      </w:pPr>
      <w:r>
        <w:rPr>
          <w:rFonts w:ascii="Arial" w:hAnsi="Arial" w:cs="Arial"/>
          <w:b/>
          <w:sz w:val="18"/>
          <w:szCs w:val="18"/>
        </w:rPr>
        <w:t>Spletna aplikacija e-Oddaja</w:t>
      </w:r>
    </w:p>
    <w:p w14:paraId="26792130" w14:textId="77777777" w:rsidR="00E36AA9" w:rsidRDefault="000D0179">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519F414D" w14:textId="06896CDD" w:rsidR="00A73475"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38794BFA" w14:textId="77777777" w:rsidR="00A73475" w:rsidRDefault="00A73475">
      <w:pPr>
        <w:spacing w:before="225" w:after="225" w:line="240" w:lineRule="auto"/>
        <w:jc w:val="both"/>
        <w:rPr>
          <w:rFonts w:ascii="Arial" w:hAnsi="Arial" w:cs="Arial"/>
          <w:color w:val="000000"/>
          <w:sz w:val="18"/>
          <w:szCs w:val="18"/>
        </w:rPr>
      </w:pPr>
    </w:p>
    <w:p w14:paraId="4229F4D7" w14:textId="4739B993" w:rsidR="00D03867" w:rsidRPr="00D03867" w:rsidRDefault="00D03867">
      <w:pPr>
        <w:spacing w:before="225" w:after="225" w:line="240" w:lineRule="auto"/>
        <w:jc w:val="both"/>
        <w:rPr>
          <w:b/>
          <w:bCs/>
          <w:sz w:val="24"/>
          <w:szCs w:val="24"/>
        </w:rPr>
      </w:pPr>
      <w:r w:rsidRPr="00D03867">
        <w:rPr>
          <w:rFonts w:ascii="Arial" w:hAnsi="Arial" w:cs="Arial"/>
          <w:b/>
          <w:bCs/>
          <w:color w:val="000000"/>
          <w:sz w:val="24"/>
          <w:szCs w:val="24"/>
          <w:highlight w:val="lightGray"/>
        </w:rPr>
        <w:t>VELJAVNOST PONUDBE</w:t>
      </w:r>
    </w:p>
    <w:p w14:paraId="2D70170B" w14:textId="33B70C2B" w:rsidR="00C6011E" w:rsidRPr="00445A62" w:rsidRDefault="000D0179"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w:t>
      </w:r>
      <w:r w:rsidR="0011791C">
        <w:rPr>
          <w:rFonts w:ascii="Arial" w:hAnsi="Arial" w:cs="Arial"/>
          <w:b/>
          <w:sz w:val="18"/>
          <w:szCs w:val="18"/>
        </w:rPr>
        <w:t>9</w:t>
      </w:r>
      <w:r w:rsidR="00EE12EC">
        <w:rPr>
          <w:rFonts w:ascii="Arial" w:hAnsi="Arial" w:cs="Arial"/>
          <w:b/>
          <w:sz w:val="18"/>
          <w:szCs w:val="18"/>
        </w:rPr>
        <w:t>0</w:t>
      </w:r>
      <w:r w:rsidRPr="00445A62">
        <w:rPr>
          <w:rFonts w:ascii="Arial" w:hAnsi="Arial" w:cs="Arial"/>
          <w:b/>
          <w:sz w:val="18"/>
          <w:szCs w:val="18"/>
        </w:rPr>
        <w:t xml:space="preserve"> dni od roka za predložitev ponudb.</w:t>
      </w:r>
    </w:p>
    <w:p w14:paraId="4030CA5A" w14:textId="77777777"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Ponudba mora biti veljavna najmanj do navedenega roka. Prekratka veljavnost ponudbe pomeni razlog za zavrnitev ponudbe.</w:t>
      </w:r>
    </w:p>
    <w:p w14:paraId="7F82DF44" w14:textId="77777777" w:rsidR="00D03867" w:rsidRDefault="00D03867">
      <w:pPr>
        <w:spacing w:before="225" w:after="225" w:line="240" w:lineRule="auto"/>
        <w:jc w:val="both"/>
        <w:rPr>
          <w:rFonts w:ascii="Arial" w:hAnsi="Arial" w:cs="Arial"/>
          <w:color w:val="000000"/>
          <w:sz w:val="18"/>
          <w:szCs w:val="18"/>
        </w:rPr>
      </w:pPr>
    </w:p>
    <w:p w14:paraId="7F17D482" w14:textId="5458A462" w:rsidR="00D03867" w:rsidRPr="00D03867" w:rsidRDefault="00D03867">
      <w:pPr>
        <w:spacing w:before="225" w:after="225" w:line="240" w:lineRule="auto"/>
        <w:jc w:val="both"/>
        <w:rPr>
          <w:b/>
          <w:bCs/>
          <w:sz w:val="24"/>
          <w:szCs w:val="24"/>
        </w:rPr>
      </w:pPr>
      <w:r w:rsidRPr="00D03867">
        <w:rPr>
          <w:rFonts w:ascii="Arial" w:hAnsi="Arial" w:cs="Arial"/>
          <w:b/>
          <w:bCs/>
          <w:color w:val="000000"/>
          <w:sz w:val="24"/>
          <w:szCs w:val="24"/>
          <w:highlight w:val="lightGray"/>
        </w:rPr>
        <w:t>PREVZEM RAZPISNE DOKUMENTACIJE</w:t>
      </w:r>
    </w:p>
    <w:p w14:paraId="7CE75CF3" w14:textId="77777777" w:rsidR="00C6011E" w:rsidRPr="00445A62" w:rsidRDefault="000D0179"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2E5C52C" w14:textId="77777777"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915794E" w14:textId="77777777" w:rsidR="00A73475" w:rsidRDefault="00A73475">
      <w:pPr>
        <w:spacing w:before="225" w:after="225" w:line="240" w:lineRule="auto"/>
        <w:jc w:val="both"/>
        <w:rPr>
          <w:rFonts w:ascii="Arial" w:hAnsi="Arial" w:cs="Arial"/>
          <w:color w:val="000000"/>
          <w:sz w:val="18"/>
          <w:szCs w:val="18"/>
        </w:rPr>
      </w:pPr>
    </w:p>
    <w:p w14:paraId="03102B55" w14:textId="36303585" w:rsidR="00A73475" w:rsidRPr="00D03867" w:rsidRDefault="00A73475" w:rsidP="00A73475">
      <w:pPr>
        <w:spacing w:before="225" w:after="225" w:line="240" w:lineRule="auto"/>
        <w:jc w:val="both"/>
        <w:rPr>
          <w:b/>
          <w:bCs/>
          <w:sz w:val="24"/>
          <w:szCs w:val="24"/>
        </w:rPr>
      </w:pPr>
      <w:r w:rsidRPr="00A73475">
        <w:rPr>
          <w:rFonts w:ascii="Arial" w:hAnsi="Arial" w:cs="Arial"/>
          <w:b/>
          <w:bCs/>
          <w:color w:val="000000"/>
          <w:sz w:val="24"/>
          <w:szCs w:val="24"/>
          <w:highlight w:val="lightGray"/>
        </w:rPr>
        <w:t>OGLED</w:t>
      </w:r>
    </w:p>
    <w:p w14:paraId="53A5861C" w14:textId="1760BB40" w:rsidR="00A73475" w:rsidRDefault="00A73475" w:rsidP="00A73475">
      <w:pPr>
        <w:spacing w:after="0"/>
        <w:jc w:val="both"/>
        <w:rPr>
          <w:rFonts w:ascii="Arial" w:hAnsi="Arial" w:cs="Arial"/>
          <w:sz w:val="18"/>
          <w:szCs w:val="18"/>
        </w:rPr>
      </w:pPr>
      <w:r w:rsidRPr="00D35000">
        <w:rPr>
          <w:rFonts w:ascii="Arial" w:hAnsi="Arial" w:cs="Arial"/>
          <w:sz w:val="18"/>
          <w:szCs w:val="18"/>
        </w:rPr>
        <w:t xml:space="preserve">Naročnik </w:t>
      </w:r>
      <w:r>
        <w:rPr>
          <w:rFonts w:ascii="Arial" w:hAnsi="Arial" w:cs="Arial"/>
          <w:sz w:val="18"/>
          <w:szCs w:val="18"/>
        </w:rPr>
        <w:t xml:space="preserve">bo v skladu z 2. odstavkom 74. člena ZJN-3 </w:t>
      </w:r>
      <w:r w:rsidRPr="00D35000">
        <w:rPr>
          <w:rFonts w:ascii="Arial" w:hAnsi="Arial" w:cs="Arial"/>
          <w:sz w:val="18"/>
          <w:szCs w:val="18"/>
        </w:rPr>
        <w:t>za vse zainteresirane potencialne ponudnike organiziral</w:t>
      </w:r>
      <w:r>
        <w:rPr>
          <w:rFonts w:ascii="Arial" w:hAnsi="Arial" w:cs="Arial"/>
          <w:sz w:val="18"/>
          <w:szCs w:val="18"/>
        </w:rPr>
        <w:t xml:space="preserve"> </w:t>
      </w:r>
      <w:r w:rsidRPr="00D35000">
        <w:rPr>
          <w:rFonts w:ascii="Arial" w:hAnsi="Arial" w:cs="Arial"/>
          <w:sz w:val="18"/>
          <w:szCs w:val="18"/>
        </w:rPr>
        <w:t>ogled lokacije, kjer se bodo izvajala dela v okviru predmetnega javnega naročila</w:t>
      </w:r>
      <w:r>
        <w:rPr>
          <w:rFonts w:ascii="Arial" w:hAnsi="Arial" w:cs="Arial"/>
          <w:sz w:val="18"/>
          <w:szCs w:val="18"/>
        </w:rPr>
        <w:t xml:space="preserve">, </w:t>
      </w:r>
      <w:r w:rsidRPr="00E85AEF">
        <w:rPr>
          <w:rFonts w:ascii="Arial" w:hAnsi="Arial" w:cs="Arial"/>
          <w:color w:val="000000"/>
          <w:sz w:val="18"/>
          <w:szCs w:val="18"/>
        </w:rPr>
        <w:t>z namenom, da si pridobijo morebitne ostale podatke, ki se nanašajo na izvedbo del po tej razpisni dokumentaciji in ki lahko vplivajo na ponudnikovo ceno ali ponudnikove obveznosti in izvedbene zmogljivosti ter se seznanijo z razmerami na lokaciji gradbenih del.</w:t>
      </w:r>
    </w:p>
    <w:p w14:paraId="7821F8E1" w14:textId="77777777" w:rsidR="00A73475" w:rsidRPr="00FC4E4F" w:rsidRDefault="00A73475" w:rsidP="00A73475">
      <w:pPr>
        <w:spacing w:after="0"/>
        <w:jc w:val="both"/>
        <w:rPr>
          <w:rFonts w:ascii="Arial" w:hAnsi="Arial" w:cs="Arial"/>
          <w:sz w:val="18"/>
          <w:szCs w:val="18"/>
        </w:rPr>
      </w:pPr>
    </w:p>
    <w:p w14:paraId="4A55C381" w14:textId="251CA536" w:rsidR="00A73475" w:rsidRDefault="00A73475" w:rsidP="00A73475">
      <w:pPr>
        <w:spacing w:after="0"/>
        <w:jc w:val="both"/>
        <w:rPr>
          <w:rFonts w:ascii="Arial" w:hAnsi="Arial" w:cs="Arial"/>
          <w:sz w:val="18"/>
          <w:szCs w:val="18"/>
        </w:rPr>
      </w:pPr>
      <w:r w:rsidRPr="00D35000">
        <w:rPr>
          <w:rFonts w:ascii="Arial" w:hAnsi="Arial" w:cs="Arial"/>
          <w:sz w:val="18"/>
          <w:szCs w:val="18"/>
        </w:rPr>
        <w:t xml:space="preserve">Ogled lokacije, </w:t>
      </w:r>
      <w:r w:rsidRPr="00F54C39">
        <w:rPr>
          <w:rFonts w:ascii="Arial" w:hAnsi="Arial" w:cs="Arial"/>
          <w:sz w:val="18"/>
          <w:szCs w:val="18"/>
        </w:rPr>
        <w:t xml:space="preserve">kjer se bodo vršila dela, je </w:t>
      </w:r>
      <w:r w:rsidRPr="00FC4E4F">
        <w:rPr>
          <w:rFonts w:ascii="Arial" w:hAnsi="Arial" w:cs="Arial"/>
          <w:sz w:val="18"/>
          <w:szCs w:val="18"/>
        </w:rPr>
        <w:t xml:space="preserve">tako </w:t>
      </w:r>
      <w:r w:rsidRPr="00F54C39">
        <w:rPr>
          <w:rFonts w:ascii="Arial" w:hAnsi="Arial" w:cs="Arial"/>
          <w:sz w:val="18"/>
          <w:szCs w:val="18"/>
        </w:rPr>
        <w:t xml:space="preserve">možen </w:t>
      </w:r>
      <w:r w:rsidRPr="00FC4E4F">
        <w:rPr>
          <w:rFonts w:ascii="Arial" w:hAnsi="Arial" w:cs="Arial"/>
          <w:sz w:val="18"/>
          <w:szCs w:val="18"/>
        </w:rPr>
        <w:t xml:space="preserve">zgolj </w:t>
      </w:r>
      <w:r w:rsidRPr="00F54C39">
        <w:rPr>
          <w:rFonts w:ascii="Arial" w:hAnsi="Arial" w:cs="Arial"/>
          <w:sz w:val="18"/>
          <w:szCs w:val="18"/>
        </w:rPr>
        <w:t xml:space="preserve">po predhodni najavi </w:t>
      </w:r>
      <w:r w:rsidRPr="007E5ECE">
        <w:rPr>
          <w:rFonts w:ascii="Arial" w:hAnsi="Arial" w:cs="Arial"/>
          <w:sz w:val="18"/>
          <w:szCs w:val="18"/>
        </w:rPr>
        <w:t>pri</w:t>
      </w:r>
      <w:r w:rsidRPr="007E5ECE">
        <w:rPr>
          <w:rFonts w:cs="Times-Roman"/>
          <w:bCs/>
          <w:sz w:val="18"/>
          <w:szCs w:val="18"/>
          <w:lang w:val="sv-SE"/>
        </w:rPr>
        <w:t xml:space="preserve"> </w:t>
      </w:r>
      <w:r w:rsidR="0011791C">
        <w:rPr>
          <w:rFonts w:cs="Times-Roman"/>
          <w:bCs/>
          <w:sz w:val="18"/>
          <w:szCs w:val="18"/>
        </w:rPr>
        <w:t>Evi Strmljan Kreslin</w:t>
      </w:r>
      <w:r w:rsidRPr="007E5ECE">
        <w:rPr>
          <w:rFonts w:cs="Times-Roman"/>
          <w:sz w:val="18"/>
          <w:szCs w:val="18"/>
        </w:rPr>
        <w:t xml:space="preserve">, elektronski </w:t>
      </w:r>
      <w:r w:rsidRPr="007E5ECE">
        <w:rPr>
          <w:rFonts w:cs="Times-Roman"/>
          <w:sz w:val="18"/>
          <w:szCs w:val="18"/>
          <w:lang w:val="sv-SE"/>
        </w:rPr>
        <w:t xml:space="preserve">naslov: </w:t>
      </w:r>
      <w:r w:rsidR="0011791C">
        <w:rPr>
          <w:rFonts w:cs="Times-Roman"/>
          <w:sz w:val="18"/>
          <w:szCs w:val="18"/>
          <w:lang w:val="sv-SE"/>
        </w:rPr>
        <w:t>evaskreslin</w:t>
      </w:r>
      <w:r w:rsidRPr="007E5ECE">
        <w:rPr>
          <w:rFonts w:cs="Times-Roman"/>
          <w:sz w:val="18"/>
          <w:szCs w:val="18"/>
          <w:lang w:val="sv-SE"/>
        </w:rPr>
        <w:t>@</w:t>
      </w:r>
      <w:r w:rsidR="0011791C">
        <w:rPr>
          <w:rFonts w:cs="Times-Roman"/>
          <w:sz w:val="18"/>
          <w:szCs w:val="18"/>
          <w:lang w:val="sv-SE"/>
        </w:rPr>
        <w:t>malaulica</w:t>
      </w:r>
      <w:r w:rsidRPr="007E5ECE">
        <w:rPr>
          <w:rFonts w:cs="Times-Roman"/>
          <w:sz w:val="18"/>
          <w:szCs w:val="18"/>
          <w:lang w:val="sv-SE"/>
        </w:rPr>
        <w:t>.si</w:t>
      </w:r>
      <w:r w:rsidRPr="007E5ECE">
        <w:rPr>
          <w:rFonts w:ascii="Arial" w:hAnsi="Arial" w:cs="Arial"/>
          <w:sz w:val="18"/>
          <w:szCs w:val="18"/>
        </w:rPr>
        <w:t xml:space="preserve">. Ogled bo možen </w:t>
      </w:r>
      <w:r w:rsidRPr="007E5ECE">
        <w:rPr>
          <w:rFonts w:ascii="Arial" w:hAnsi="Arial" w:cs="Arial"/>
          <w:b/>
          <w:bCs/>
          <w:sz w:val="18"/>
          <w:szCs w:val="18"/>
        </w:rPr>
        <w:t>najkasneje do roka za</w:t>
      </w:r>
      <w:r w:rsidRPr="004E3EE8">
        <w:rPr>
          <w:rFonts w:ascii="Arial" w:hAnsi="Arial" w:cs="Arial"/>
          <w:b/>
          <w:bCs/>
          <w:sz w:val="18"/>
          <w:szCs w:val="18"/>
        </w:rPr>
        <w:t xml:space="preserve"> postavljanje vprašanj</w:t>
      </w:r>
      <w:r>
        <w:rPr>
          <w:rFonts w:ascii="Arial" w:hAnsi="Arial" w:cs="Arial"/>
          <w:sz w:val="18"/>
          <w:szCs w:val="18"/>
        </w:rPr>
        <w:t xml:space="preserve">, ki je naveden zgoraj, zato se morajo zainteresirani ponudniki pravočasno javiti naročniku za določitev datuma in ure ogleda. </w:t>
      </w:r>
    </w:p>
    <w:p w14:paraId="5739F7C4" w14:textId="77777777" w:rsidR="00A73475" w:rsidRDefault="00A73475" w:rsidP="00A73475">
      <w:pPr>
        <w:spacing w:after="0"/>
        <w:jc w:val="both"/>
        <w:rPr>
          <w:rFonts w:ascii="Arial" w:hAnsi="Arial" w:cs="Arial"/>
          <w:sz w:val="18"/>
          <w:szCs w:val="18"/>
        </w:rPr>
      </w:pPr>
    </w:p>
    <w:p w14:paraId="65E2F41D" w14:textId="2488615F" w:rsidR="00A73475" w:rsidRDefault="00A73475" w:rsidP="00A73475">
      <w:pPr>
        <w:spacing w:after="0"/>
        <w:jc w:val="both"/>
        <w:rPr>
          <w:rFonts w:ascii="Arial" w:hAnsi="Arial" w:cs="Arial"/>
          <w:sz w:val="18"/>
          <w:szCs w:val="18"/>
        </w:rPr>
      </w:pPr>
      <w:r w:rsidRPr="00FC4E4F">
        <w:rPr>
          <w:rFonts w:ascii="Arial" w:hAnsi="Arial" w:cs="Arial"/>
          <w:sz w:val="18"/>
          <w:szCs w:val="18"/>
        </w:rPr>
        <w:t xml:space="preserve">Naročnik bo ogled za vse zainteresirane potencialne ponudnike izvajal z vsakim </w:t>
      </w:r>
      <w:r>
        <w:rPr>
          <w:rFonts w:ascii="Arial" w:hAnsi="Arial" w:cs="Arial"/>
          <w:sz w:val="18"/>
          <w:szCs w:val="18"/>
        </w:rPr>
        <w:t xml:space="preserve">zainteresiranim </w:t>
      </w:r>
      <w:r w:rsidRPr="00FC4E4F">
        <w:rPr>
          <w:rFonts w:ascii="Arial" w:hAnsi="Arial" w:cs="Arial"/>
          <w:sz w:val="18"/>
          <w:szCs w:val="18"/>
        </w:rPr>
        <w:t>ponudnikom ločeno, pri čemer morajo ponudniki upoštevati tudi dejstvo, da se ogleda lahko udeleži zgolj omejeno število oseb s strani enega ponudnika</w:t>
      </w:r>
      <w:r>
        <w:rPr>
          <w:rFonts w:ascii="Arial" w:hAnsi="Arial" w:cs="Arial"/>
          <w:sz w:val="18"/>
          <w:szCs w:val="18"/>
        </w:rPr>
        <w:t xml:space="preserve">. </w:t>
      </w:r>
    </w:p>
    <w:p w14:paraId="4EBBFB8A" w14:textId="77777777" w:rsidR="00A73475" w:rsidRDefault="00A73475" w:rsidP="00A73475">
      <w:pPr>
        <w:spacing w:after="0"/>
        <w:jc w:val="both"/>
        <w:rPr>
          <w:rFonts w:ascii="Arial" w:hAnsi="Arial" w:cs="Arial"/>
          <w:sz w:val="18"/>
          <w:szCs w:val="18"/>
        </w:rPr>
      </w:pPr>
    </w:p>
    <w:p w14:paraId="1CADB267" w14:textId="77777777" w:rsidR="00A73475" w:rsidRPr="00BB031E" w:rsidRDefault="00A73475" w:rsidP="00A73475">
      <w:pPr>
        <w:spacing w:after="0"/>
        <w:jc w:val="both"/>
        <w:rPr>
          <w:rFonts w:ascii="Arial" w:hAnsi="Arial" w:cs="Arial"/>
          <w:sz w:val="18"/>
          <w:szCs w:val="18"/>
        </w:rPr>
      </w:pPr>
      <w:r w:rsidRPr="00BB031E">
        <w:rPr>
          <w:rFonts w:ascii="Arial" w:hAnsi="Arial" w:cs="Arial"/>
          <w:sz w:val="18"/>
          <w:szCs w:val="18"/>
        </w:rPr>
        <w:t>Pooblaščeni predstavnik ponudnika se mora na ogledu izkazati s pisnim pooblastilom.</w:t>
      </w:r>
    </w:p>
    <w:p w14:paraId="4EA1E804" w14:textId="77777777" w:rsidR="00A73475" w:rsidRDefault="00A73475" w:rsidP="00A73475">
      <w:pPr>
        <w:spacing w:after="0"/>
        <w:jc w:val="both"/>
        <w:rPr>
          <w:rFonts w:ascii="Arial" w:hAnsi="Arial" w:cs="Arial"/>
          <w:sz w:val="18"/>
          <w:szCs w:val="18"/>
        </w:rPr>
      </w:pPr>
    </w:p>
    <w:p w14:paraId="080EF3C1" w14:textId="45944430" w:rsidR="00A73475" w:rsidRDefault="00674C9F" w:rsidP="00A73475">
      <w:pPr>
        <w:spacing w:after="0"/>
        <w:jc w:val="both"/>
        <w:rPr>
          <w:rFonts w:ascii="Arial" w:hAnsi="Arial" w:cs="Arial"/>
          <w:sz w:val="18"/>
          <w:szCs w:val="18"/>
        </w:rPr>
      </w:pPr>
      <w:r>
        <w:rPr>
          <w:rFonts w:ascii="Arial" w:hAnsi="Arial" w:cs="Arial"/>
          <w:sz w:val="18"/>
          <w:szCs w:val="18"/>
        </w:rPr>
        <w:t xml:space="preserve">Ogled ni obvezen. </w:t>
      </w:r>
      <w:r w:rsidR="00A73475">
        <w:rPr>
          <w:rFonts w:ascii="Arial" w:hAnsi="Arial" w:cs="Arial"/>
          <w:sz w:val="18"/>
          <w:szCs w:val="18"/>
        </w:rPr>
        <w:t xml:space="preserve">Naročnik bo ponudnikom, ki se bodo udeležili ogleda, izdal potrdilo o ogledu, ki pa ga ponudniki niso dolžni predložiti v ponudbi. </w:t>
      </w:r>
    </w:p>
    <w:p w14:paraId="4E41088C" w14:textId="77777777" w:rsidR="00A73475" w:rsidRPr="00A73475" w:rsidRDefault="00A73475" w:rsidP="00A73475">
      <w:pPr>
        <w:spacing w:after="0"/>
        <w:jc w:val="both"/>
        <w:rPr>
          <w:rFonts w:ascii="Arial" w:hAnsi="Arial" w:cs="Arial"/>
          <w:sz w:val="18"/>
          <w:szCs w:val="18"/>
        </w:rPr>
      </w:pPr>
    </w:p>
    <w:p w14:paraId="5275AFB7" w14:textId="77777777" w:rsidR="00A73475" w:rsidRDefault="00A73475">
      <w:pPr>
        <w:spacing w:before="225" w:after="225" w:line="240" w:lineRule="auto"/>
        <w:jc w:val="both"/>
        <w:rPr>
          <w:rFonts w:ascii="Arial" w:hAnsi="Arial" w:cs="Arial"/>
          <w:color w:val="000000"/>
          <w:sz w:val="18"/>
          <w:szCs w:val="18"/>
        </w:rPr>
      </w:pPr>
    </w:p>
    <w:p w14:paraId="16D919AF" w14:textId="6F9B6021" w:rsidR="00D03867" w:rsidRPr="00D03867" w:rsidRDefault="00D03867">
      <w:pPr>
        <w:spacing w:before="225" w:after="225" w:line="240" w:lineRule="auto"/>
        <w:jc w:val="both"/>
        <w:rPr>
          <w:b/>
          <w:bCs/>
          <w:sz w:val="24"/>
          <w:szCs w:val="24"/>
        </w:rPr>
      </w:pPr>
      <w:r w:rsidRPr="00D03867">
        <w:rPr>
          <w:rFonts w:ascii="Arial" w:hAnsi="Arial" w:cs="Arial"/>
          <w:b/>
          <w:bCs/>
          <w:color w:val="000000"/>
          <w:sz w:val="24"/>
          <w:szCs w:val="24"/>
          <w:highlight w:val="lightGray"/>
        </w:rPr>
        <w:t>VPRAŠANJA IN ODGOVORI/POJASNILA</w:t>
      </w:r>
    </w:p>
    <w:p w14:paraId="06DE35B5" w14:textId="77777777" w:rsidR="00E36AA9" w:rsidRDefault="000D0179">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E36AA9" w14:paraId="61018FE0" w14:textId="77777777">
        <w:tc>
          <w:tcPr>
            <w:tcW w:w="0" w:type="auto"/>
            <w:tcMar>
              <w:top w:w="0" w:type="auto"/>
              <w:bottom w:w="0" w:type="auto"/>
            </w:tcMar>
          </w:tcPr>
          <w:p w14:paraId="15BF252B" w14:textId="77777777" w:rsidR="00E36AA9" w:rsidRDefault="000D0179" w:rsidP="0000121D">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13F9797E" w14:textId="77777777" w:rsidR="00E36AA9" w:rsidRDefault="000D0179">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A03D4D9" w14:textId="40E4EBA2" w:rsidR="00DB2CFE" w:rsidRDefault="00DB2CFE" w:rsidP="00DB2CFE">
      <w:pPr>
        <w:spacing w:before="225" w:after="225" w:line="240" w:lineRule="auto"/>
        <w:jc w:val="both"/>
      </w:pPr>
      <w:r w:rsidRPr="00DB2CFE">
        <w:rPr>
          <w:rFonts w:ascii="Arial" w:hAnsi="Arial" w:cs="Arial"/>
          <w:sz w:val="18"/>
          <w:szCs w:val="18"/>
        </w:rPr>
        <w:t xml:space="preserve">Ponudnik mora celotno </w:t>
      </w:r>
      <w:r>
        <w:rPr>
          <w:rFonts w:ascii="Arial" w:hAnsi="Arial" w:cs="Arial"/>
          <w:sz w:val="18"/>
          <w:szCs w:val="18"/>
        </w:rPr>
        <w:t xml:space="preserve">razpisno dokumentacijo, katere sestavni del je tudi </w:t>
      </w:r>
      <w:r w:rsidRPr="00DB2CFE">
        <w:rPr>
          <w:rFonts w:ascii="Arial" w:hAnsi="Arial" w:cs="Arial"/>
          <w:sz w:val="18"/>
          <w:szCs w:val="18"/>
        </w:rPr>
        <w:t>projektn</w:t>
      </w:r>
      <w:r>
        <w:rPr>
          <w:rFonts w:ascii="Arial" w:hAnsi="Arial" w:cs="Arial"/>
          <w:sz w:val="18"/>
          <w:szCs w:val="18"/>
        </w:rPr>
        <w:t>a</w:t>
      </w:r>
      <w:r w:rsidRPr="00DB2CFE">
        <w:rPr>
          <w:rFonts w:ascii="Arial" w:hAnsi="Arial" w:cs="Arial"/>
          <w:sz w:val="18"/>
          <w:szCs w:val="18"/>
        </w:rPr>
        <w:t xml:space="preserve"> dokumentacij</w:t>
      </w:r>
      <w:r>
        <w:rPr>
          <w:rFonts w:ascii="Arial" w:hAnsi="Arial" w:cs="Arial"/>
          <w:sz w:val="18"/>
          <w:szCs w:val="18"/>
        </w:rPr>
        <w:t>a</w:t>
      </w:r>
      <w:r w:rsidRPr="00DB2CFE">
        <w:rPr>
          <w:rFonts w:ascii="Arial" w:hAnsi="Arial" w:cs="Arial"/>
          <w:sz w:val="18"/>
          <w:szCs w:val="18"/>
        </w:rPr>
        <w:t xml:space="preserve"> s popisi del</w:t>
      </w:r>
      <w:r>
        <w:rPr>
          <w:rFonts w:ascii="Arial" w:hAnsi="Arial" w:cs="Arial"/>
          <w:sz w:val="18"/>
          <w:szCs w:val="18"/>
        </w:rPr>
        <w:t>,</w:t>
      </w:r>
      <w:r w:rsidRPr="00DB2CFE">
        <w:rPr>
          <w:rFonts w:ascii="Arial" w:hAnsi="Arial" w:cs="Arial"/>
          <w:sz w:val="18"/>
          <w:szCs w:val="18"/>
        </w:rPr>
        <w:t xml:space="preserve"> preučiti in v primeru, da opazi pomanjkljivosti ali pa da meni, da je potrebno kaj spremeniti, o tem pravočasno, v roku za zahtevanje pojasnil obvestiti naročnika preko Portala javnih naročil, sicer kasneje tega ne more več uveljavljati.</w:t>
      </w:r>
      <w:r w:rsidRPr="00DB2CFE">
        <w:rPr>
          <w:rFonts w:ascii="Arial" w:hAnsi="Arial" w:cs="Arial"/>
          <w:color w:val="000000"/>
          <w:sz w:val="18"/>
          <w:szCs w:val="18"/>
        </w:rPr>
        <w:t xml:space="preserve"> </w:t>
      </w: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E5C4F31" w14:textId="77777777" w:rsidR="00DB2CFE" w:rsidRPr="00DB2CFE" w:rsidRDefault="00DB2CFE" w:rsidP="00DB2CFE">
      <w:pPr>
        <w:autoSpaceDE w:val="0"/>
        <w:autoSpaceDN w:val="0"/>
        <w:adjustRightInd w:val="0"/>
        <w:spacing w:line="240" w:lineRule="auto"/>
        <w:jc w:val="both"/>
        <w:rPr>
          <w:rFonts w:ascii="Arial" w:hAnsi="Arial" w:cs="Arial"/>
          <w:sz w:val="18"/>
          <w:szCs w:val="18"/>
        </w:rPr>
      </w:pPr>
      <w:r w:rsidRPr="00DB2CFE">
        <w:rPr>
          <w:rFonts w:ascii="Arial" w:hAnsi="Arial" w:cs="Arial"/>
          <w:sz w:val="18"/>
          <w:szCs w:val="18"/>
        </w:rPr>
        <w:lastRenderedPageBreak/>
        <w:t>Navedeno dokumentacijo so ponudniki dolžni v celoti upoštevati pri pripravi ponudbe. V primeru, da posamezne postavke niso natančno opredeljene ali pisane v okviru Popisa del s ponudbenim predračunom, njihova vsebina pa izhaja iz razpisne dokumentacije ali njenih prilog, se smatra, da je ponudnik v polnosti seznanjen s predmetom javnega naročila ter da je v okviru ponudbenega predračuna upošteval vse projektne rešitve iz celotne dokumentacije.</w:t>
      </w:r>
    </w:p>
    <w:p w14:paraId="4955B142" w14:textId="77777777" w:rsidR="00C6011E" w:rsidRPr="00BB1848" w:rsidRDefault="00C6011E" w:rsidP="00872C8A">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674"/>
        <w:gridCol w:w="8396"/>
      </w:tblGrid>
      <w:tr w:rsidR="00D54130" w14:paraId="1AB8BD46" w14:textId="77777777" w:rsidTr="0083288D">
        <w:trPr>
          <w:cantSplit/>
        </w:trPr>
        <w:tc>
          <w:tcPr>
            <w:tcW w:w="0" w:type="auto"/>
            <w:tcMar>
              <w:top w:w="135" w:type="dxa"/>
              <w:bottom w:w="135" w:type="dxa"/>
            </w:tcMar>
            <w:vAlign w:val="center"/>
          </w:tcPr>
          <w:p w14:paraId="25B8EA02" w14:textId="24C79C0C" w:rsidR="00D54130" w:rsidRDefault="00D54130" w:rsidP="0083288D"/>
        </w:tc>
        <w:tc>
          <w:tcPr>
            <w:tcW w:w="0" w:type="auto"/>
            <w:tcMar>
              <w:top w:w="135" w:type="dxa"/>
              <w:bottom w:w="135" w:type="dxa"/>
            </w:tcMar>
            <w:vAlign w:val="center"/>
          </w:tcPr>
          <w:p w14:paraId="58E78455" w14:textId="483C1685" w:rsidR="00863839" w:rsidRDefault="00D54130" w:rsidP="00863839">
            <w:pPr>
              <w:jc w:val="right"/>
              <w:rPr>
                <w:rFonts w:ascii="Arial" w:hAnsi="Arial" w:cs="Arial"/>
                <w:color w:val="000000"/>
                <w:position w:val="-2"/>
                <w:sz w:val="18"/>
                <w:szCs w:val="18"/>
              </w:rPr>
            </w:pPr>
            <w:r>
              <w:rPr>
                <w:rFonts w:ascii="Arial" w:hAnsi="Arial" w:cs="Arial"/>
                <w:color w:val="000000"/>
                <w:position w:val="-2"/>
                <w:sz w:val="18"/>
                <w:szCs w:val="18"/>
              </w:rPr>
              <w:br/>
            </w:r>
            <w:r>
              <w:rPr>
                <w:rFonts w:ascii="Arial" w:hAnsi="Arial" w:cs="Arial"/>
                <w:color w:val="000000"/>
                <w:position w:val="-2"/>
                <w:sz w:val="18"/>
                <w:szCs w:val="18"/>
              </w:rPr>
              <w:br/>
            </w:r>
            <w:r w:rsidR="0011791C">
              <w:rPr>
                <w:rFonts w:ascii="Arial" w:hAnsi="Arial" w:cs="Arial"/>
                <w:color w:val="000000"/>
                <w:position w:val="-2"/>
                <w:sz w:val="18"/>
                <w:szCs w:val="18"/>
              </w:rPr>
              <w:t>Eva Strmljan Kreslin</w:t>
            </w:r>
            <w:r>
              <w:rPr>
                <w:rFonts w:ascii="Arial" w:hAnsi="Arial" w:cs="Arial"/>
                <w:color w:val="000000"/>
                <w:position w:val="-2"/>
                <w:sz w:val="18"/>
                <w:szCs w:val="18"/>
              </w:rPr>
              <w:t>, direktor</w:t>
            </w:r>
            <w:r w:rsidR="0011791C">
              <w:rPr>
                <w:rFonts w:ascii="Arial" w:hAnsi="Arial" w:cs="Arial"/>
                <w:color w:val="000000"/>
                <w:position w:val="-2"/>
                <w:sz w:val="18"/>
                <w:szCs w:val="18"/>
              </w:rPr>
              <w:t>ica</w:t>
            </w:r>
          </w:p>
          <w:p w14:paraId="478BE545" w14:textId="77777777" w:rsidR="00D54130" w:rsidRDefault="00D54130" w:rsidP="0083288D">
            <w:pPr>
              <w:jc w:val="right"/>
              <w:rPr>
                <w:rFonts w:ascii="Arial" w:hAnsi="Arial" w:cs="Arial"/>
                <w:color w:val="000000"/>
                <w:position w:val="-2"/>
                <w:sz w:val="18"/>
                <w:szCs w:val="18"/>
              </w:rPr>
            </w:pPr>
          </w:p>
          <w:p w14:paraId="31147071" w14:textId="77777777" w:rsidR="00D54130" w:rsidRDefault="00D54130" w:rsidP="0083288D">
            <w:pPr>
              <w:jc w:val="right"/>
              <w:rPr>
                <w:rFonts w:ascii="Arial" w:hAnsi="Arial" w:cs="Arial"/>
                <w:color w:val="000000"/>
                <w:position w:val="-2"/>
                <w:sz w:val="18"/>
                <w:szCs w:val="18"/>
              </w:rPr>
            </w:pPr>
          </w:p>
          <w:p w14:paraId="41F62365" w14:textId="5CE750D2" w:rsidR="00D54130" w:rsidRDefault="00D54130" w:rsidP="0083288D">
            <w:pPr>
              <w:jc w:val="right"/>
            </w:pPr>
          </w:p>
        </w:tc>
      </w:tr>
    </w:tbl>
    <w:p w14:paraId="777E147A" w14:textId="782A64F5" w:rsidR="00C6011E" w:rsidRDefault="00C6011E" w:rsidP="001761E6">
      <w:pPr>
        <w:pStyle w:val="Paragraf"/>
        <w:spacing w:before="0" w:after="0"/>
        <w:jc w:val="both"/>
        <w:rPr>
          <w:rFonts w:ascii="Arial" w:hAnsi="Arial" w:cs="Arial"/>
        </w:rPr>
      </w:pPr>
    </w:p>
    <w:p w14:paraId="0D6FF6E7" w14:textId="77777777" w:rsidR="00D54130" w:rsidRPr="00445A62" w:rsidRDefault="00D54130" w:rsidP="001761E6">
      <w:pPr>
        <w:pStyle w:val="Paragraf"/>
        <w:spacing w:before="0" w:after="0"/>
        <w:jc w:val="both"/>
        <w:rPr>
          <w:rFonts w:ascii="Arial" w:hAnsi="Arial" w:cs="Arial"/>
        </w:rPr>
      </w:pPr>
    </w:p>
    <w:p w14:paraId="3AE494EA" w14:textId="49EA2073" w:rsidR="00E36AA9" w:rsidRDefault="000D0179">
      <w:pPr>
        <w:spacing w:after="0" w:line="240" w:lineRule="auto"/>
        <w:rPr>
          <w:rFonts w:ascii="Arial" w:hAnsi="Arial" w:cs="Arial"/>
          <w:color w:val="000000"/>
          <w:sz w:val="18"/>
          <w:szCs w:val="18"/>
        </w:rPr>
      </w:pPr>
      <w:r w:rsidRPr="006A53A1">
        <w:rPr>
          <w:rFonts w:ascii="Arial" w:hAnsi="Arial" w:cs="Arial"/>
          <w:color w:val="000000"/>
          <w:sz w:val="18"/>
          <w:szCs w:val="18"/>
        </w:rPr>
        <w:t xml:space="preserve">Datum: </w:t>
      </w:r>
      <w:r w:rsidR="009B0F3A">
        <w:rPr>
          <w:rFonts w:ascii="Arial" w:hAnsi="Arial" w:cs="Arial"/>
          <w:color w:val="000000"/>
          <w:sz w:val="18"/>
          <w:szCs w:val="18"/>
        </w:rPr>
        <w:t>01</w:t>
      </w:r>
      <w:r w:rsidR="00863839" w:rsidRPr="006A53A1">
        <w:rPr>
          <w:rFonts w:ascii="Arial" w:hAnsi="Arial" w:cs="Arial"/>
          <w:color w:val="000000"/>
          <w:sz w:val="18"/>
          <w:szCs w:val="18"/>
        </w:rPr>
        <w:t>.</w:t>
      </w:r>
      <w:r w:rsidR="009B0F3A">
        <w:rPr>
          <w:rFonts w:ascii="Arial" w:hAnsi="Arial" w:cs="Arial"/>
          <w:color w:val="000000"/>
          <w:sz w:val="18"/>
          <w:szCs w:val="18"/>
        </w:rPr>
        <w:t>09</w:t>
      </w:r>
      <w:r w:rsidR="004F0A94" w:rsidRPr="006A53A1">
        <w:rPr>
          <w:rFonts w:ascii="Arial" w:hAnsi="Arial" w:cs="Arial"/>
          <w:color w:val="000000"/>
          <w:sz w:val="18"/>
          <w:szCs w:val="18"/>
        </w:rPr>
        <w:t>.</w:t>
      </w:r>
      <w:r w:rsidR="00863839" w:rsidRPr="006A53A1">
        <w:rPr>
          <w:rFonts w:ascii="Arial" w:hAnsi="Arial" w:cs="Arial"/>
          <w:color w:val="000000"/>
          <w:sz w:val="18"/>
          <w:szCs w:val="18"/>
        </w:rPr>
        <w:t>202</w:t>
      </w:r>
      <w:r w:rsidR="0011791C">
        <w:rPr>
          <w:rFonts w:ascii="Arial" w:hAnsi="Arial" w:cs="Arial"/>
          <w:color w:val="000000"/>
          <w:sz w:val="18"/>
          <w:szCs w:val="18"/>
        </w:rPr>
        <w:t>6</w:t>
      </w:r>
      <w:r>
        <w:rPr>
          <w:rFonts w:ascii="Arial" w:hAnsi="Arial" w:cs="Arial"/>
          <w:color w:val="000000"/>
          <w:sz w:val="18"/>
          <w:szCs w:val="18"/>
        </w:rPr>
        <w:br/>
        <w:t xml:space="preserve">Kraj: </w:t>
      </w:r>
      <w:r w:rsidR="00863839">
        <w:rPr>
          <w:rFonts w:ascii="Arial" w:hAnsi="Arial" w:cs="Arial"/>
          <w:color w:val="000000"/>
          <w:sz w:val="18"/>
          <w:szCs w:val="18"/>
        </w:rPr>
        <w:t>Ljubljana</w:t>
      </w:r>
    </w:p>
    <w:p w14:paraId="0DC01032" w14:textId="1C39F92D" w:rsidR="00D54130" w:rsidRDefault="00D54130">
      <w:pPr>
        <w:spacing w:after="0" w:line="240" w:lineRule="auto"/>
        <w:rPr>
          <w:rFonts w:ascii="Arial" w:hAnsi="Arial" w:cs="Arial"/>
          <w:color w:val="000000"/>
          <w:sz w:val="18"/>
          <w:szCs w:val="18"/>
        </w:rPr>
      </w:pPr>
    </w:p>
    <w:p w14:paraId="7718F0DC" w14:textId="77777777" w:rsidR="00D54130" w:rsidRDefault="00D54130">
      <w:pPr>
        <w:spacing w:after="0" w:line="240" w:lineRule="auto"/>
      </w:pPr>
    </w:p>
    <w:p w14:paraId="5F22236D" w14:textId="77777777" w:rsidR="00E36AA9" w:rsidRDefault="00E36AA9"/>
    <w:p w14:paraId="2BC08332" w14:textId="77777777" w:rsidR="00863839" w:rsidRDefault="00863839"/>
    <w:p w14:paraId="2D4237D7" w14:textId="77777777" w:rsidR="00863839" w:rsidRDefault="00863839"/>
    <w:p w14:paraId="1D83AA8C" w14:textId="77777777" w:rsidR="00863839" w:rsidRDefault="00863839"/>
    <w:p w14:paraId="31311532" w14:textId="77777777" w:rsidR="00863839" w:rsidRDefault="00863839"/>
    <w:p w14:paraId="79CE3819" w14:textId="77777777" w:rsidR="00863839" w:rsidRDefault="00863839"/>
    <w:p w14:paraId="6870AA3B" w14:textId="77777777" w:rsidR="00A73475" w:rsidRDefault="00A73475"/>
    <w:p w14:paraId="31C26D3C" w14:textId="77777777" w:rsidR="00A73475" w:rsidRDefault="00A73475"/>
    <w:p w14:paraId="1F5E2C0B" w14:textId="77777777" w:rsidR="00A73475" w:rsidRDefault="00A73475"/>
    <w:p w14:paraId="0F8FAB3F" w14:textId="77777777" w:rsidR="00A73475" w:rsidRDefault="00A73475"/>
    <w:p w14:paraId="1D166F98" w14:textId="77777777" w:rsidR="00A73475" w:rsidRDefault="00A73475"/>
    <w:p w14:paraId="72F6347D" w14:textId="77777777" w:rsidR="00A73475" w:rsidRDefault="00A73475"/>
    <w:p w14:paraId="104A6771" w14:textId="77777777" w:rsidR="0011791C" w:rsidRDefault="0011791C"/>
    <w:p w14:paraId="645207A2" w14:textId="77777777" w:rsidR="00BE4DD7" w:rsidRDefault="00BE4DD7"/>
    <w:p w14:paraId="07976FBC" w14:textId="77777777" w:rsidR="00BE4DD7" w:rsidRDefault="00BE4DD7"/>
    <w:p w14:paraId="1DCE696A" w14:textId="77777777" w:rsidR="00BE4DD7" w:rsidRDefault="00BE4DD7"/>
    <w:p w14:paraId="5CA6CAC2" w14:textId="77777777" w:rsidR="00863839" w:rsidRDefault="00863839"/>
    <w:p w14:paraId="2FE5443E" w14:textId="77777777" w:rsidR="00863839" w:rsidRDefault="00863839" w:rsidP="00863839">
      <w:pPr>
        <w:spacing w:before="225" w:after="225" w:line="240" w:lineRule="auto"/>
        <w:jc w:val="both"/>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pPr>
      <w:r>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lastRenderedPageBreak/>
        <w:t>NAVODILA PONUDNIKOM ZA IZDELAVO</w:t>
      </w:r>
      <w:r w:rsidRPr="006F31E2">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t xml:space="preserve"> PONUDBE</w:t>
      </w:r>
    </w:p>
    <w:p w14:paraId="54136C35" w14:textId="77777777" w:rsidR="00863839" w:rsidRDefault="00863839" w:rsidP="00863839">
      <w:pPr>
        <w:spacing w:before="225" w:after="225" w:line="240" w:lineRule="auto"/>
        <w:jc w:val="both"/>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pPr>
    </w:p>
    <w:p w14:paraId="6D32D4B6" w14:textId="77777777" w:rsidR="00863839" w:rsidRPr="00863839" w:rsidRDefault="00863839" w:rsidP="0000121D">
      <w:pPr>
        <w:pStyle w:val="ListParagraph"/>
        <w:numPr>
          <w:ilvl w:val="0"/>
          <w:numId w:val="17"/>
        </w:numPr>
        <w:spacing w:before="225" w:after="225" w:line="240" w:lineRule="auto"/>
        <w:jc w:val="both"/>
        <w:rPr>
          <w:b/>
          <w:bCs/>
          <w:sz w:val="24"/>
          <w:szCs w:val="24"/>
        </w:rPr>
      </w:pPr>
      <w:r>
        <w:rPr>
          <w:rFonts w:ascii="Arial" w:hAnsi="Arial" w:cs="Arial"/>
          <w:b/>
          <w:bCs/>
          <w:color w:val="000000"/>
          <w:sz w:val="24"/>
          <w:szCs w:val="24"/>
          <w:highlight w:val="lightGray"/>
        </w:rPr>
        <w:t>SPLOŠNA NAVODIL</w:t>
      </w:r>
      <w:r w:rsidRPr="00863839">
        <w:rPr>
          <w:rFonts w:ascii="Arial" w:hAnsi="Arial" w:cs="Arial"/>
          <w:b/>
          <w:bCs/>
          <w:color w:val="000000"/>
          <w:sz w:val="24"/>
          <w:szCs w:val="24"/>
          <w:highlight w:val="lightGray"/>
        </w:rPr>
        <w:t>A</w:t>
      </w:r>
    </w:p>
    <w:p w14:paraId="18B01BD4" w14:textId="77777777" w:rsidR="00863839" w:rsidRDefault="00863839" w:rsidP="00863839">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37284039" w14:textId="77777777" w:rsidR="00863839" w:rsidRDefault="00863839" w:rsidP="00863839">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E34AAFE" w14:textId="77777777" w:rsidR="00863839" w:rsidRDefault="00863839" w:rsidP="00863839">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5909568" w14:textId="785CE303" w:rsidR="00863839" w:rsidRDefault="00863839" w:rsidP="00863839">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skenogrami dokumentov z izpisom elektronske potrditve.</w:t>
      </w:r>
    </w:p>
    <w:p w14:paraId="5C1FAD00" w14:textId="77777777" w:rsidR="00863839" w:rsidRDefault="00863839" w:rsidP="00863839">
      <w:pPr>
        <w:spacing w:before="225" w:after="225" w:line="240" w:lineRule="auto"/>
        <w:jc w:val="both"/>
        <w:rPr>
          <w:rFonts w:ascii="Arial" w:hAnsi="Arial" w:cs="Arial"/>
          <w:color w:val="000000"/>
          <w:sz w:val="18"/>
          <w:szCs w:val="18"/>
        </w:rPr>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16EF719" w14:textId="6695E1BA" w:rsidR="00863839" w:rsidRPr="00863839" w:rsidRDefault="00863839" w:rsidP="0000121D">
      <w:pPr>
        <w:pStyle w:val="ListParagraph"/>
        <w:numPr>
          <w:ilvl w:val="0"/>
          <w:numId w:val="17"/>
        </w:numPr>
        <w:spacing w:before="225" w:after="225" w:line="240" w:lineRule="auto"/>
        <w:jc w:val="both"/>
        <w:rPr>
          <w:b/>
          <w:bCs/>
          <w:sz w:val="24"/>
          <w:szCs w:val="24"/>
          <w:highlight w:val="lightGray"/>
        </w:rPr>
      </w:pPr>
      <w:r w:rsidRPr="00863839">
        <w:rPr>
          <w:rFonts w:ascii="Arial" w:hAnsi="Arial" w:cs="Arial"/>
          <w:b/>
          <w:bCs/>
          <w:color w:val="000000"/>
          <w:sz w:val="24"/>
          <w:szCs w:val="24"/>
          <w:highlight w:val="lightGray"/>
        </w:rPr>
        <w:t>ZAKONI IN PREDPISI</w:t>
      </w:r>
    </w:p>
    <w:p w14:paraId="69BEF506" w14:textId="77777777" w:rsidR="00863839" w:rsidRDefault="00863839" w:rsidP="00863839">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63839" w14:paraId="0562ECD8" w14:textId="77777777" w:rsidTr="001D4809">
        <w:tc>
          <w:tcPr>
            <w:tcW w:w="0" w:type="auto"/>
            <w:tcMar>
              <w:top w:w="0" w:type="auto"/>
              <w:bottom w:w="0" w:type="auto"/>
            </w:tcMar>
          </w:tcPr>
          <w:p w14:paraId="5DCAE967" w14:textId="4389A303" w:rsidR="00863839" w:rsidRPr="005A180F" w:rsidRDefault="00863839" w:rsidP="0000121D">
            <w:pPr>
              <w:numPr>
                <w:ilvl w:val="0"/>
                <w:numId w:val="4"/>
              </w:numPr>
              <w:rPr>
                <w:rFonts w:ascii="Arial" w:hAnsi="Arial" w:cs="Arial"/>
                <w:sz w:val="18"/>
                <w:szCs w:val="18"/>
              </w:rPr>
            </w:pPr>
            <w:r>
              <w:rPr>
                <w:rFonts w:ascii="Arial" w:hAnsi="Arial" w:cs="Arial"/>
                <w:color w:val="000000"/>
                <w:sz w:val="18"/>
                <w:szCs w:val="18"/>
              </w:rPr>
              <w:t>Zakon o javnem naročanju (ZJN-3;  Uradni list RS, št. 91/15, 14/18, 121/21, 10/22, 74/22 -odl. US, 100/22-ZNUZSZS, 28/23</w:t>
            </w:r>
            <w:r w:rsidR="00FA444B">
              <w:rPr>
                <w:rFonts w:ascii="Arial" w:hAnsi="Arial" w:cs="Arial"/>
                <w:color w:val="000000"/>
                <w:sz w:val="18"/>
                <w:szCs w:val="18"/>
              </w:rPr>
              <w:t>,</w:t>
            </w:r>
            <w:r>
              <w:rPr>
                <w:rFonts w:ascii="Arial" w:hAnsi="Arial" w:cs="Arial"/>
                <w:color w:val="000000"/>
                <w:sz w:val="18"/>
                <w:szCs w:val="18"/>
              </w:rPr>
              <w:t xml:space="preserve"> 88/23-ZOPNN-F</w:t>
            </w:r>
            <w:r w:rsidR="005A180F">
              <w:rPr>
                <w:rFonts w:ascii="Arial" w:hAnsi="Arial" w:cs="Arial"/>
                <w:color w:val="000000"/>
                <w:sz w:val="18"/>
                <w:szCs w:val="18"/>
              </w:rPr>
              <w:t xml:space="preserve">, </w:t>
            </w:r>
            <w:r w:rsidR="00FA444B">
              <w:rPr>
                <w:rFonts w:ascii="Arial" w:hAnsi="Arial" w:cs="Arial"/>
                <w:color w:val="000000"/>
                <w:sz w:val="18"/>
                <w:szCs w:val="18"/>
              </w:rPr>
              <w:t>83/25-</w:t>
            </w:r>
            <w:r w:rsidR="00FA444B" w:rsidRPr="005A180F">
              <w:rPr>
                <w:rFonts w:ascii="Arial" w:hAnsi="Arial" w:cs="Arial"/>
                <w:sz w:val="18"/>
                <w:szCs w:val="18"/>
              </w:rPr>
              <w:t>ZOUL</w:t>
            </w:r>
            <w:r w:rsidR="005A180F" w:rsidRPr="005A180F">
              <w:rPr>
                <w:rFonts w:ascii="Arial" w:hAnsi="Arial" w:cs="Arial"/>
                <w:sz w:val="18"/>
                <w:szCs w:val="18"/>
              </w:rPr>
              <w:t xml:space="preserve"> in in </w:t>
            </w:r>
            <w:r w:rsidR="005A180F">
              <w:fldChar w:fldCharType="begin"/>
            </w:r>
            <w:r w:rsidR="005A180F">
              <w:instrText>HYPERLINK "https://pisrs.si/pregledPredpisa?sop=2025-01-2953" \t "_blank" \o "Zakon o objavljanju v Uradnem listu Republike Slovenije (ZOUL)"</w:instrText>
            </w:r>
            <w:r w:rsidR="005A180F">
              <w:fldChar w:fldCharType="separate"/>
            </w:r>
            <w:r w:rsidR="005A180F" w:rsidRPr="005A180F">
              <w:rPr>
                <w:rStyle w:val="Hyperlink"/>
                <w:rFonts w:ascii="Arial" w:hAnsi="Arial" w:cs="Arial"/>
                <w:color w:val="auto"/>
                <w:sz w:val="18"/>
                <w:szCs w:val="18"/>
                <w:u w:val="none"/>
              </w:rPr>
              <w:t>83/25</w:t>
            </w:r>
            <w:r w:rsidR="005A180F">
              <w:fldChar w:fldCharType="end"/>
            </w:r>
            <w:r w:rsidR="005A180F" w:rsidRPr="005A180F">
              <w:rPr>
                <w:rFonts w:ascii="Arial" w:hAnsi="Arial" w:cs="Arial"/>
                <w:sz w:val="18"/>
                <w:szCs w:val="18"/>
              </w:rPr>
              <w:t> – ZOUL</w:t>
            </w:r>
            <w:r w:rsidRPr="005A180F">
              <w:rPr>
                <w:rFonts w:ascii="Arial" w:hAnsi="Arial" w:cs="Arial"/>
                <w:sz w:val="18"/>
                <w:szCs w:val="18"/>
              </w:rPr>
              <w:t>)</w:t>
            </w:r>
          </w:p>
          <w:p w14:paraId="4C6908C8" w14:textId="098D0D8E" w:rsidR="00863839" w:rsidRDefault="00863839" w:rsidP="0000121D">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w:t>
            </w:r>
            <w:r w:rsidR="00FA444B">
              <w:rPr>
                <w:rFonts w:ascii="Arial" w:hAnsi="Arial" w:cs="Arial"/>
                <w:color w:val="000000"/>
                <w:sz w:val="18"/>
                <w:szCs w:val="18"/>
              </w:rPr>
              <w:t xml:space="preserve">, </w:t>
            </w:r>
            <w:r>
              <w:rPr>
                <w:rFonts w:ascii="Arial" w:hAnsi="Arial" w:cs="Arial"/>
                <w:color w:val="000000"/>
                <w:sz w:val="18"/>
                <w:szCs w:val="18"/>
              </w:rPr>
              <w:t>72/19</w:t>
            </w:r>
            <w:r w:rsidR="00FA444B">
              <w:rPr>
                <w:rFonts w:ascii="Arial" w:hAnsi="Arial" w:cs="Arial"/>
                <w:color w:val="000000"/>
                <w:sz w:val="18"/>
                <w:szCs w:val="18"/>
              </w:rPr>
              <w:t xml:space="preserve"> in 836/25-ZOUL</w:t>
            </w:r>
            <w:r>
              <w:rPr>
                <w:rFonts w:ascii="Arial" w:hAnsi="Arial" w:cs="Arial"/>
                <w:color w:val="000000"/>
                <w:sz w:val="18"/>
                <w:szCs w:val="18"/>
              </w:rPr>
              <w:t>)</w:t>
            </w:r>
          </w:p>
          <w:p w14:paraId="7482BDDD" w14:textId="15B3C84B" w:rsidR="00863839" w:rsidRDefault="00863839" w:rsidP="0000121D">
            <w:pPr>
              <w:numPr>
                <w:ilvl w:val="0"/>
                <w:numId w:val="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w:t>
            </w:r>
            <w:r w:rsidR="008C5C9F">
              <w:rPr>
                <w:rFonts w:ascii="Arial" w:hAnsi="Arial" w:cs="Arial"/>
                <w:color w:val="000000"/>
                <w:sz w:val="18"/>
                <w:szCs w:val="18"/>
              </w:rPr>
              <w:t>,</w:t>
            </w:r>
            <w:r>
              <w:rPr>
                <w:rFonts w:ascii="Arial" w:hAnsi="Arial" w:cs="Arial"/>
                <w:color w:val="000000"/>
                <w:sz w:val="18"/>
                <w:szCs w:val="18"/>
              </w:rPr>
              <w:t xml:space="preserve"> 195/20- odl. US</w:t>
            </w:r>
            <w:r w:rsidR="008C5C9F">
              <w:rPr>
                <w:rFonts w:ascii="Arial" w:hAnsi="Arial" w:cs="Arial"/>
                <w:color w:val="000000"/>
                <w:sz w:val="18"/>
                <w:szCs w:val="18"/>
              </w:rPr>
              <w:t>, 18/23-ZDU-1O</w:t>
            </w:r>
            <w:r w:rsidR="00FA444B">
              <w:rPr>
                <w:rFonts w:ascii="Arial" w:hAnsi="Arial" w:cs="Arial"/>
                <w:color w:val="000000"/>
                <w:sz w:val="18"/>
                <w:szCs w:val="18"/>
              </w:rPr>
              <w:t xml:space="preserve">, </w:t>
            </w:r>
            <w:r w:rsidR="008C5C9F">
              <w:rPr>
                <w:rFonts w:ascii="Arial" w:hAnsi="Arial" w:cs="Arial"/>
                <w:color w:val="000000"/>
                <w:sz w:val="18"/>
                <w:szCs w:val="18"/>
              </w:rPr>
              <w:t xml:space="preserve"> 76/23</w:t>
            </w:r>
            <w:r w:rsidR="00FA444B">
              <w:rPr>
                <w:rFonts w:ascii="Arial" w:hAnsi="Arial" w:cs="Arial"/>
                <w:color w:val="000000"/>
                <w:sz w:val="18"/>
                <w:szCs w:val="18"/>
              </w:rPr>
              <w:t>, 24/25-ZFisP-1, 39/25, 85/25-ZPJS in 112/25</w:t>
            </w:r>
            <w:r>
              <w:rPr>
                <w:rFonts w:ascii="Arial" w:hAnsi="Arial" w:cs="Arial"/>
                <w:color w:val="000000"/>
                <w:sz w:val="18"/>
                <w:szCs w:val="18"/>
              </w:rPr>
              <w:t>)</w:t>
            </w:r>
          </w:p>
          <w:p w14:paraId="56BAC5FD" w14:textId="2B454B1D" w:rsidR="00863839" w:rsidRDefault="00863839" w:rsidP="0000121D">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št.158/20</w:t>
            </w:r>
            <w:r w:rsidR="008C5C9F">
              <w:rPr>
                <w:rFonts w:ascii="Arial" w:hAnsi="Arial" w:cs="Arial"/>
                <w:color w:val="000000"/>
                <w:sz w:val="18"/>
                <w:szCs w:val="18"/>
              </w:rPr>
              <w:t>,</w:t>
            </w:r>
            <w:r>
              <w:rPr>
                <w:rFonts w:ascii="Arial" w:hAnsi="Arial" w:cs="Arial"/>
                <w:color w:val="000000"/>
                <w:sz w:val="18"/>
                <w:szCs w:val="18"/>
              </w:rPr>
              <w:t xml:space="preserve"> 3/22 </w:t>
            </w:r>
            <w:r w:rsidR="008C5C9F">
              <w:rPr>
                <w:rFonts w:ascii="Arial" w:hAnsi="Arial" w:cs="Arial"/>
                <w:color w:val="000000"/>
                <w:sz w:val="18"/>
                <w:szCs w:val="18"/>
              </w:rPr>
              <w:t>–</w:t>
            </w:r>
            <w:r>
              <w:rPr>
                <w:rFonts w:ascii="Arial" w:hAnsi="Arial" w:cs="Arial"/>
                <w:color w:val="000000"/>
                <w:sz w:val="18"/>
                <w:szCs w:val="18"/>
              </w:rPr>
              <w:t xml:space="preserve"> Z</w:t>
            </w:r>
            <w:r w:rsidR="008C5C9F">
              <w:rPr>
                <w:rFonts w:ascii="Arial" w:hAnsi="Arial" w:cs="Arial"/>
                <w:color w:val="000000"/>
                <w:sz w:val="18"/>
                <w:szCs w:val="18"/>
              </w:rPr>
              <w:t>d</w:t>
            </w:r>
            <w:r>
              <w:rPr>
                <w:rFonts w:ascii="Arial" w:hAnsi="Arial" w:cs="Arial"/>
                <w:color w:val="000000"/>
                <w:sz w:val="18"/>
                <w:szCs w:val="18"/>
              </w:rPr>
              <w:t>eb</w:t>
            </w:r>
            <w:r w:rsidR="008C5C9F">
              <w:rPr>
                <w:rFonts w:ascii="Arial" w:hAnsi="Arial" w:cs="Arial"/>
                <w:color w:val="000000"/>
                <w:sz w:val="18"/>
                <w:szCs w:val="18"/>
              </w:rPr>
              <w:t xml:space="preserve"> in 16/23-ZZPri</w:t>
            </w:r>
            <w:r>
              <w:rPr>
                <w:rFonts w:ascii="Arial" w:hAnsi="Arial" w:cs="Arial"/>
                <w:color w:val="000000"/>
                <w:sz w:val="18"/>
                <w:szCs w:val="18"/>
              </w:rPr>
              <w:t>)</w:t>
            </w:r>
          </w:p>
          <w:p w14:paraId="564A5ABE" w14:textId="2BDF21F9" w:rsidR="00863839" w:rsidRDefault="00863839" w:rsidP="0000121D">
            <w:pPr>
              <w:numPr>
                <w:ilvl w:val="0"/>
                <w:numId w:val="4"/>
              </w:numPr>
              <w:rPr>
                <w:rFonts w:ascii="Arial" w:hAnsi="Arial" w:cs="Arial"/>
                <w:color w:val="000000"/>
                <w:sz w:val="18"/>
                <w:szCs w:val="18"/>
              </w:rPr>
            </w:pPr>
            <w:r>
              <w:rPr>
                <w:rFonts w:ascii="Arial" w:hAnsi="Arial" w:cs="Arial"/>
                <w:color w:val="000000"/>
                <w:sz w:val="18"/>
                <w:szCs w:val="18"/>
              </w:rPr>
              <w:t>Gradbeni zakon (Uradni list RS, št. 199/21 – GZ-1</w:t>
            </w:r>
            <w:r w:rsidR="008C5C9F">
              <w:rPr>
                <w:rFonts w:ascii="Arial" w:hAnsi="Arial" w:cs="Arial"/>
                <w:color w:val="000000"/>
                <w:sz w:val="18"/>
                <w:szCs w:val="18"/>
              </w:rPr>
              <w:t>, 105/22-ZZNŠPP, 133/23</w:t>
            </w:r>
            <w:r w:rsidR="00FA444B">
              <w:rPr>
                <w:rFonts w:ascii="Arial" w:hAnsi="Arial" w:cs="Arial"/>
                <w:color w:val="000000"/>
                <w:sz w:val="18"/>
                <w:szCs w:val="18"/>
              </w:rPr>
              <w:t>,</w:t>
            </w:r>
            <w:r w:rsidR="008C5C9F">
              <w:rPr>
                <w:rFonts w:ascii="Arial" w:hAnsi="Arial" w:cs="Arial"/>
                <w:color w:val="000000"/>
                <w:sz w:val="18"/>
                <w:szCs w:val="18"/>
              </w:rPr>
              <w:t xml:space="preserve"> 85/24-ZAID-A</w:t>
            </w:r>
            <w:r w:rsidR="00FA444B">
              <w:rPr>
                <w:rFonts w:ascii="Arial" w:hAnsi="Arial" w:cs="Arial"/>
                <w:color w:val="000000"/>
                <w:sz w:val="18"/>
                <w:szCs w:val="18"/>
              </w:rPr>
              <w:t>, 47/25-odl.US in 75/25</w:t>
            </w:r>
            <w:r>
              <w:rPr>
                <w:rFonts w:ascii="Arial" w:hAnsi="Arial" w:cs="Arial"/>
                <w:color w:val="000000"/>
                <w:sz w:val="18"/>
                <w:szCs w:val="18"/>
              </w:rPr>
              <w:t>)</w:t>
            </w:r>
          </w:p>
          <w:p w14:paraId="7D881113" w14:textId="77777777" w:rsidR="00863839" w:rsidRDefault="00863839" w:rsidP="0000121D">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741A701" w14:textId="212D6226" w:rsidR="00D06BD2" w:rsidRDefault="00D06BD2" w:rsidP="0000121D">
            <w:pPr>
              <w:numPr>
                <w:ilvl w:val="0"/>
                <w:numId w:val="4"/>
              </w:numPr>
              <w:rPr>
                <w:rFonts w:ascii="Arial" w:hAnsi="Arial" w:cs="Arial"/>
                <w:color w:val="000000"/>
                <w:sz w:val="18"/>
                <w:szCs w:val="18"/>
              </w:rPr>
            </w:pPr>
            <w:r>
              <w:rPr>
                <w:rFonts w:ascii="Arial" w:hAnsi="Arial" w:cs="Arial"/>
                <w:color w:val="000000"/>
                <w:sz w:val="18"/>
                <w:szCs w:val="18"/>
              </w:rPr>
              <w:t xml:space="preserve">Uredba o zelenem javnem naročanju ( Uradni list RS, št. </w:t>
            </w:r>
            <w:r w:rsidR="00FA444B">
              <w:rPr>
                <w:rFonts w:ascii="Arial" w:hAnsi="Arial" w:cs="Arial"/>
                <w:color w:val="000000"/>
                <w:sz w:val="18"/>
                <w:szCs w:val="18"/>
              </w:rPr>
              <w:t>51/17, 64/19, 121/21, 132/23 in 43/25)</w:t>
            </w:r>
          </w:p>
          <w:p w14:paraId="6803EEE0" w14:textId="77777777" w:rsidR="00863839" w:rsidRDefault="00863839" w:rsidP="0000121D">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79EFF3A5" w14:textId="77777777" w:rsidR="00863839" w:rsidRDefault="00863839" w:rsidP="0000121D">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F24BD29" w14:textId="77777777" w:rsidR="00863839" w:rsidRDefault="00863839" w:rsidP="00863839">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F79AB8D" w14:textId="77777777" w:rsidR="00863839" w:rsidRDefault="00863839" w:rsidP="00863839">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863839" w14:paraId="16C33C90" w14:textId="77777777" w:rsidTr="001D4809">
        <w:tc>
          <w:tcPr>
            <w:tcW w:w="0" w:type="auto"/>
            <w:tcMar>
              <w:top w:w="0" w:type="auto"/>
              <w:bottom w:w="0" w:type="auto"/>
            </w:tcMar>
          </w:tcPr>
          <w:p w14:paraId="79B7425F" w14:textId="77777777" w:rsidR="00863839" w:rsidRDefault="00863839" w:rsidP="0000121D">
            <w:pPr>
              <w:numPr>
                <w:ilvl w:val="0"/>
                <w:numId w:val="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067A23FC" w14:textId="77777777" w:rsidR="00863839" w:rsidRDefault="00863839" w:rsidP="0000121D">
            <w:pPr>
              <w:numPr>
                <w:ilvl w:val="0"/>
                <w:numId w:val="5"/>
              </w:numPr>
              <w:jc w:val="both"/>
              <w:rPr>
                <w:rFonts w:ascii="Arial" w:hAnsi="Arial" w:cs="Arial"/>
                <w:color w:val="000000"/>
                <w:sz w:val="18"/>
                <w:szCs w:val="18"/>
              </w:rPr>
            </w:pPr>
            <w:r>
              <w:rPr>
                <w:rFonts w:ascii="Arial" w:hAnsi="Arial" w:cs="Arial"/>
                <w:color w:val="000000"/>
                <w:sz w:val="18"/>
                <w:szCs w:val="18"/>
              </w:rPr>
              <w:lastRenderedPageBreak/>
              <w:t>gospodarskih subjektih, za katere se glede na določbe zakona, ki ureja gospodarske družbe, šteje, da so z njim povezane družbe.</w:t>
            </w:r>
          </w:p>
        </w:tc>
      </w:tr>
    </w:tbl>
    <w:p w14:paraId="5AF714C3" w14:textId="77777777" w:rsidR="00863839" w:rsidRDefault="00863839" w:rsidP="00863839">
      <w:pPr>
        <w:spacing w:before="225" w:after="225" w:line="240" w:lineRule="auto"/>
        <w:jc w:val="both"/>
      </w:pPr>
      <w:r>
        <w:rPr>
          <w:rFonts w:ascii="Arial" w:hAnsi="Arial" w:cs="Arial"/>
          <w:color w:val="000000"/>
          <w:sz w:val="18"/>
          <w:szCs w:val="18"/>
        </w:rPr>
        <w:lastRenderedPageBreak/>
        <w:t>Izbrani ponudnik mora podatke posredovati naročniku v roku osmih dni od prejema naročnikovega poziva.</w:t>
      </w:r>
    </w:p>
    <w:p w14:paraId="53E45C5F" w14:textId="77777777" w:rsidR="00863839" w:rsidRDefault="00863839" w:rsidP="00863839">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AB8990D" w14:textId="77777777" w:rsidR="00863839" w:rsidRDefault="00863839" w:rsidP="00863839">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90FED6C" w14:textId="16D4812F" w:rsidR="00863839" w:rsidRPr="00863839" w:rsidRDefault="00863839" w:rsidP="00863839">
      <w:pPr>
        <w:spacing w:before="225" w:after="225" w:line="240" w:lineRule="auto"/>
        <w:jc w:val="both"/>
        <w:rPr>
          <w:b/>
          <w:bCs/>
          <w:sz w:val="24"/>
          <w:szCs w:val="24"/>
          <w:highlight w:val="lightGray"/>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668E0552" w14:textId="77777777" w:rsidR="00863839" w:rsidRDefault="00863839" w:rsidP="00863839">
      <w:pPr>
        <w:spacing w:before="225" w:after="225" w:line="240" w:lineRule="auto"/>
        <w:jc w:val="both"/>
        <w:rPr>
          <w:rFonts w:ascii="Arial" w:hAnsi="Arial" w:cs="Arial"/>
          <w:color w:val="000000"/>
          <w:sz w:val="18"/>
          <w:szCs w:val="18"/>
        </w:rPr>
      </w:pPr>
    </w:p>
    <w:p w14:paraId="1FAFBBA7" w14:textId="77777777" w:rsidR="00863839" w:rsidRPr="007F4D5F" w:rsidRDefault="007F4D5F" w:rsidP="0000121D">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t>JEZIK RAZPISNE DOKUMENTACIJE IN PONUDBE  TER OBLIKA</w:t>
      </w:r>
    </w:p>
    <w:p w14:paraId="64A411EA" w14:textId="77777777" w:rsidR="007F4D5F" w:rsidRDefault="007F4D5F" w:rsidP="007F4D5F">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55033F3" w14:textId="77777777" w:rsidR="007F4D5F" w:rsidRDefault="007F4D5F" w:rsidP="007F4D5F">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0E5A101" w14:textId="77777777" w:rsidR="007F4D5F" w:rsidRDefault="007F4D5F" w:rsidP="007F4D5F">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45E9841" w14:textId="77777777" w:rsidR="007F4D5F" w:rsidRDefault="007F4D5F" w:rsidP="007F4D5F">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56E57EA" w14:textId="77777777" w:rsidR="007F4D5F" w:rsidRDefault="007F4D5F" w:rsidP="007F4D5F">
      <w:pPr>
        <w:spacing w:before="225" w:after="225"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67347366" w14:textId="77777777" w:rsidR="007F4D5F" w:rsidRDefault="007F4D5F" w:rsidP="007F4D5F">
      <w:pPr>
        <w:spacing w:before="225" w:after="225" w:line="240" w:lineRule="auto"/>
        <w:jc w:val="both"/>
        <w:rPr>
          <w:rFonts w:ascii="Arial" w:hAnsi="Arial" w:cs="Arial"/>
          <w:color w:val="000000"/>
          <w:sz w:val="18"/>
          <w:szCs w:val="18"/>
        </w:rPr>
      </w:pPr>
    </w:p>
    <w:p w14:paraId="6BCCD5ED" w14:textId="77777777" w:rsidR="007F4D5F" w:rsidRPr="007F4D5F" w:rsidRDefault="007F4D5F" w:rsidP="0000121D">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t>SKUPNA PONUDBA</w:t>
      </w:r>
    </w:p>
    <w:p w14:paraId="5145A4B2" w14:textId="77777777" w:rsidR="007F4D5F" w:rsidRDefault="007F4D5F" w:rsidP="007F4D5F">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F4D5F" w14:paraId="08059063" w14:textId="77777777" w:rsidTr="001D4809">
        <w:tc>
          <w:tcPr>
            <w:tcW w:w="0" w:type="auto"/>
            <w:tcMar>
              <w:top w:w="0" w:type="auto"/>
              <w:bottom w:w="0" w:type="auto"/>
            </w:tcMar>
          </w:tcPr>
          <w:p w14:paraId="77CC2B49" w14:textId="77777777" w:rsidR="007F4D5F" w:rsidRDefault="007F4D5F" w:rsidP="0000121D">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EA57B90" w14:textId="77777777" w:rsidR="007F4D5F" w:rsidRDefault="007F4D5F" w:rsidP="0000121D">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D8240D1" w14:textId="77777777" w:rsidR="007F4D5F" w:rsidRDefault="007F4D5F" w:rsidP="0000121D">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8FD755A" w14:textId="77777777" w:rsidR="007F4D5F" w:rsidRDefault="007F4D5F" w:rsidP="0000121D">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E8BFF52" w14:textId="77777777" w:rsidR="007F4D5F" w:rsidRDefault="007F4D5F" w:rsidP="0000121D">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3BCECFC5" w14:textId="77777777" w:rsidR="007F4D5F" w:rsidRDefault="007F4D5F" w:rsidP="0000121D">
            <w:pPr>
              <w:numPr>
                <w:ilvl w:val="0"/>
                <w:numId w:val="6"/>
              </w:numPr>
              <w:jc w:val="both"/>
              <w:rPr>
                <w:rFonts w:ascii="Arial" w:hAnsi="Arial" w:cs="Arial"/>
                <w:color w:val="000000"/>
                <w:sz w:val="18"/>
                <w:szCs w:val="18"/>
              </w:rPr>
            </w:pPr>
            <w:r>
              <w:rPr>
                <w:rFonts w:ascii="Arial" w:hAnsi="Arial" w:cs="Arial"/>
                <w:color w:val="000000"/>
                <w:sz w:val="18"/>
                <w:szCs w:val="18"/>
              </w:rPr>
              <w:lastRenderedPageBreak/>
              <w:t>navedba, da gospodarski subjekti odgovarjajo naročniku neomejeno solidarno za izvedbo celotnega naročila.</w:t>
            </w:r>
          </w:p>
        </w:tc>
      </w:tr>
    </w:tbl>
    <w:p w14:paraId="5880D4F2" w14:textId="77777777" w:rsidR="007F4D5F" w:rsidRDefault="007F4D5F" w:rsidP="007F4D5F">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4ABCEFA" w14:textId="5D879C44" w:rsidR="007F4D5F" w:rsidRDefault="007F4D5F" w:rsidP="007F4D5F">
      <w:pPr>
        <w:spacing w:before="225" w:after="225"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E2FF821" w14:textId="77777777" w:rsidR="007F4D5F" w:rsidRDefault="007F4D5F" w:rsidP="007F4D5F">
      <w:pPr>
        <w:spacing w:before="225" w:after="225" w:line="240" w:lineRule="auto"/>
        <w:jc w:val="both"/>
        <w:rPr>
          <w:rFonts w:ascii="Arial" w:hAnsi="Arial" w:cs="Arial"/>
          <w:color w:val="000000"/>
          <w:sz w:val="18"/>
          <w:szCs w:val="18"/>
        </w:rPr>
      </w:pPr>
    </w:p>
    <w:p w14:paraId="214EE361" w14:textId="16A54653" w:rsidR="007F4D5F" w:rsidRPr="007F4D5F" w:rsidRDefault="007F4D5F" w:rsidP="0000121D">
      <w:pPr>
        <w:pStyle w:val="ListParagraph"/>
        <w:numPr>
          <w:ilvl w:val="0"/>
          <w:numId w:val="17"/>
        </w:numPr>
        <w:spacing w:before="225" w:after="225" w:line="240" w:lineRule="auto"/>
        <w:jc w:val="both"/>
        <w:rPr>
          <w:b/>
          <w:bCs/>
          <w:sz w:val="24"/>
          <w:szCs w:val="24"/>
          <w:highlight w:val="lightGray"/>
        </w:rPr>
      </w:pPr>
      <w:bookmarkStart w:id="0" w:name="_Hlk187688037"/>
      <w:r>
        <w:rPr>
          <w:rFonts w:ascii="Arial" w:hAnsi="Arial" w:cs="Arial"/>
          <w:b/>
          <w:bCs/>
          <w:color w:val="000000"/>
          <w:sz w:val="24"/>
          <w:szCs w:val="24"/>
          <w:highlight w:val="lightGray"/>
        </w:rPr>
        <w:t>PONUDBA S PODIZVAJALCI</w:t>
      </w:r>
    </w:p>
    <w:bookmarkEnd w:id="0"/>
    <w:p w14:paraId="00CFCB29" w14:textId="77777777" w:rsidR="008D0678" w:rsidRDefault="008D0678" w:rsidP="008D0678">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EB1974C" w14:textId="77777777" w:rsidR="008D0678" w:rsidRDefault="008D0678" w:rsidP="008D0678">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8D0678" w14:paraId="280C8E29" w14:textId="77777777" w:rsidTr="001D4809">
        <w:tc>
          <w:tcPr>
            <w:tcW w:w="0" w:type="auto"/>
            <w:tcMar>
              <w:top w:w="0" w:type="auto"/>
              <w:bottom w:w="0" w:type="auto"/>
            </w:tcMar>
          </w:tcPr>
          <w:p w14:paraId="3E060951" w14:textId="77777777" w:rsidR="008D0678" w:rsidRDefault="008D0678" w:rsidP="0000121D">
            <w:pPr>
              <w:numPr>
                <w:ilvl w:val="0"/>
                <w:numId w:val="7"/>
              </w:numPr>
              <w:jc w:val="both"/>
              <w:rPr>
                <w:rFonts w:ascii="Arial" w:hAnsi="Arial" w:cs="Arial"/>
                <w:color w:val="000000"/>
                <w:sz w:val="18"/>
                <w:szCs w:val="18"/>
              </w:rPr>
            </w:pPr>
            <w:r>
              <w:rPr>
                <w:rFonts w:ascii="Arial" w:hAnsi="Arial" w:cs="Arial"/>
                <w:color w:val="000000"/>
                <w:sz w:val="18"/>
                <w:szCs w:val="18"/>
              </w:rPr>
              <w:t>vse podizvajalce ter vsak del javnega naročila, ki ga namerava oddati v podizvajanje,</w:t>
            </w:r>
          </w:p>
          <w:p w14:paraId="08A02B0A" w14:textId="77777777" w:rsidR="008D0678" w:rsidRDefault="008D0678" w:rsidP="0000121D">
            <w:pPr>
              <w:numPr>
                <w:ilvl w:val="0"/>
                <w:numId w:val="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039FE478" w14:textId="77777777" w:rsidR="008D0678" w:rsidRDefault="008D0678" w:rsidP="0000121D">
            <w:pPr>
              <w:numPr>
                <w:ilvl w:val="0"/>
                <w:numId w:val="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4B68813" w14:textId="77777777" w:rsidR="008D0678" w:rsidRDefault="008D0678" w:rsidP="008D0678">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98EF7D3" w14:textId="77777777" w:rsidR="008D0678" w:rsidRDefault="008D0678" w:rsidP="008D0678">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2CC638F6" w14:textId="77777777" w:rsidR="008D0678" w:rsidRDefault="008D0678" w:rsidP="008D0678">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4B841101" w14:textId="77777777" w:rsidR="008D0678" w:rsidRDefault="008D0678" w:rsidP="008D0678">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48D32D3" w14:textId="77777777" w:rsidR="008D0678" w:rsidRDefault="008D0678" w:rsidP="008D0678">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7E38BDD" w14:textId="77777777" w:rsidR="008D0678" w:rsidRDefault="008D0678" w:rsidP="008D0678">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4F797480" w14:textId="77777777" w:rsidR="008D0678" w:rsidRDefault="008D0678" w:rsidP="008D0678">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8D0678" w14:paraId="6D6F095F" w14:textId="77777777" w:rsidTr="001D4809">
        <w:tc>
          <w:tcPr>
            <w:tcW w:w="0" w:type="auto"/>
            <w:tcMar>
              <w:top w:w="0" w:type="auto"/>
              <w:bottom w:w="0" w:type="auto"/>
            </w:tcMar>
          </w:tcPr>
          <w:p w14:paraId="01773CD4" w14:textId="77777777" w:rsidR="008D0678" w:rsidRDefault="008D0678" w:rsidP="0000121D">
            <w:pPr>
              <w:numPr>
                <w:ilvl w:val="0"/>
                <w:numId w:val="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56653AD3" w14:textId="77777777" w:rsidR="008D0678" w:rsidRDefault="008D0678" w:rsidP="0000121D">
            <w:pPr>
              <w:numPr>
                <w:ilvl w:val="0"/>
                <w:numId w:val="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048E9822" w14:textId="77777777" w:rsidR="008D0678" w:rsidRDefault="008D0678" w:rsidP="0000121D">
            <w:pPr>
              <w:numPr>
                <w:ilvl w:val="0"/>
                <w:numId w:val="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01760E2" w14:textId="114300B3" w:rsidR="00491E02" w:rsidRPr="00491E02" w:rsidRDefault="00491E02" w:rsidP="007F4D5F">
      <w:pPr>
        <w:spacing w:before="225" w:after="225" w:line="240" w:lineRule="auto"/>
        <w:jc w:val="both"/>
        <w:rPr>
          <w:rFonts w:ascii="Arial" w:hAnsi="Arial" w:cs="Arial"/>
          <w:color w:val="000000"/>
          <w:sz w:val="18"/>
          <w:szCs w:val="18"/>
        </w:rPr>
      </w:pPr>
      <w:r w:rsidRPr="00491E02">
        <w:rPr>
          <w:rFonts w:ascii="Arial" w:hAnsi="Arial" w:cs="Arial"/>
          <w:color w:val="222222"/>
          <w:sz w:val="18"/>
          <w:szCs w:val="18"/>
          <w:shd w:val="clear" w:color="auto" w:fill="FFFFFF"/>
        </w:rPr>
        <w:lastRenderedPageBreak/>
        <w:t>V primeru, da glavni izvajalec podizvajalcu iz kakršnegakoli razloga ne potrdi obračunske situacije ali je ne potrdi v celoti, naročnik takšnemu podizvajalcu ne izvede neposrednega plačila oz. mu neposredno plača zgolj nesporni del takšne obračunske situacije. Naročnik takšno obračunsko situacijo plača glavnemu izvajalcu, glavni izvajalec pa s tem prevzema vse nadaljnje posledice morebitne neupravičene zavrnitve obračunske situacije podizvajalcu.</w:t>
      </w:r>
    </w:p>
    <w:p w14:paraId="26C1E61C" w14:textId="5BEC9F5B" w:rsidR="008D0678" w:rsidRDefault="008D0678" w:rsidP="007F4D5F">
      <w:pPr>
        <w:spacing w:before="225" w:after="225" w:line="240" w:lineRule="auto"/>
        <w:jc w:val="both"/>
        <w:rPr>
          <w:rFonts w:ascii="Arial" w:hAnsi="Arial" w:cs="Arial"/>
          <w:color w:val="000000"/>
          <w:sz w:val="18"/>
          <w:szCs w:val="18"/>
        </w:rPr>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223E2E60" w14:textId="77777777" w:rsidR="008D0678" w:rsidRDefault="008D0678" w:rsidP="007F4D5F">
      <w:pPr>
        <w:spacing w:before="225" w:after="225" w:line="240" w:lineRule="auto"/>
        <w:jc w:val="both"/>
        <w:rPr>
          <w:rFonts w:ascii="Arial" w:hAnsi="Arial" w:cs="Arial"/>
          <w:color w:val="000000"/>
          <w:sz w:val="18"/>
          <w:szCs w:val="18"/>
        </w:rPr>
      </w:pPr>
    </w:p>
    <w:p w14:paraId="70CA434A" w14:textId="417AB9A6" w:rsidR="008D0678" w:rsidRPr="007F4D5F" w:rsidRDefault="008D0678" w:rsidP="0000121D">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t>USTAVITEV POSTOPKA, ZAVRNITEV VSEH PONUDB, ODSTOP OD IZVEDBE JAVNEGA NAROČILA</w:t>
      </w:r>
    </w:p>
    <w:p w14:paraId="40279031" w14:textId="77777777"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14:paraId="7529D9A8" w14:textId="77777777" w:rsidR="008D0678" w:rsidRDefault="008D0678">
      <w:pPr>
        <w:spacing w:before="225" w:after="225" w:line="240" w:lineRule="auto"/>
        <w:jc w:val="both"/>
        <w:rPr>
          <w:rFonts w:ascii="Arial" w:hAnsi="Arial" w:cs="Arial"/>
          <w:color w:val="000000"/>
          <w:sz w:val="18"/>
          <w:szCs w:val="18"/>
        </w:rPr>
      </w:pPr>
    </w:p>
    <w:p w14:paraId="68985E6B" w14:textId="6DB8F8F9" w:rsidR="008D0678" w:rsidRPr="007F4D5F" w:rsidRDefault="008D0678" w:rsidP="0000121D">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t>ZMANJŠANJE OBSEGA NAROČILA</w:t>
      </w:r>
    </w:p>
    <w:p w14:paraId="37BBEBD7" w14:textId="77777777" w:rsidR="00E36AA9" w:rsidRDefault="000D0179">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F5357C5" w14:textId="77777777"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2D7DD08D" w14:textId="77777777" w:rsidR="008D0678" w:rsidRDefault="008D0678">
      <w:pPr>
        <w:spacing w:before="225" w:after="225" w:line="240" w:lineRule="auto"/>
        <w:jc w:val="both"/>
        <w:rPr>
          <w:rFonts w:ascii="Arial" w:hAnsi="Arial" w:cs="Arial"/>
          <w:color w:val="000000"/>
          <w:sz w:val="18"/>
          <w:szCs w:val="18"/>
        </w:rPr>
      </w:pPr>
    </w:p>
    <w:p w14:paraId="2F108AA1" w14:textId="7B76A082" w:rsidR="008D0678" w:rsidRPr="008D0678" w:rsidRDefault="008D0678" w:rsidP="0000121D">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t>DOPOLNJEVANJE, SPREMINJANJE TER POJASNJEVANJE PONUDB</w:t>
      </w:r>
    </w:p>
    <w:p w14:paraId="5E583C45" w14:textId="77777777" w:rsidR="00E36AA9" w:rsidRDefault="000D0179">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A0D163A" w14:textId="77777777" w:rsidR="00E36AA9" w:rsidRDefault="000D0179">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31AB63D" w14:textId="77777777" w:rsidR="00E36AA9" w:rsidRDefault="000D0179">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2CE3614" w14:textId="77777777" w:rsidR="00E36AA9" w:rsidRDefault="000D0179">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BFD50AC" w14:textId="77777777" w:rsidR="00E36AA9" w:rsidRDefault="000D0179">
      <w:pPr>
        <w:spacing w:before="225" w:after="225" w:line="240" w:lineRule="auto"/>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w:t>
      </w:r>
      <w:r>
        <w:rPr>
          <w:rFonts w:ascii="Arial" w:hAnsi="Arial" w:cs="Arial"/>
          <w:color w:val="000000"/>
          <w:sz w:val="18"/>
          <w:szCs w:val="18"/>
        </w:rPr>
        <w:lastRenderedPageBreak/>
        <w:t>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00C7AD4" w14:textId="1B5FC4FA" w:rsidR="00E36AA9" w:rsidRDefault="000D0179">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4C6C11B3" w14:textId="77777777" w:rsidR="008D0678" w:rsidRDefault="008D0678">
      <w:pPr>
        <w:spacing w:before="225" w:after="225" w:line="240" w:lineRule="auto"/>
        <w:jc w:val="both"/>
        <w:rPr>
          <w:rFonts w:ascii="Arial" w:hAnsi="Arial" w:cs="Arial"/>
          <w:color w:val="000000"/>
          <w:sz w:val="18"/>
          <w:szCs w:val="18"/>
        </w:rPr>
      </w:pPr>
    </w:p>
    <w:p w14:paraId="0CD3B6AA" w14:textId="4CB15CEA" w:rsidR="00D12557" w:rsidRPr="00D12557" w:rsidRDefault="00D12557" w:rsidP="00D12557">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t>PREGLED PONUDB</w:t>
      </w:r>
    </w:p>
    <w:p w14:paraId="52598B23" w14:textId="77777777" w:rsidR="00D12557" w:rsidRPr="00FF6967" w:rsidRDefault="00D12557" w:rsidP="00D12557">
      <w:pPr>
        <w:spacing w:before="225" w:after="225" w:line="240" w:lineRule="auto"/>
        <w:jc w:val="both"/>
        <w:rPr>
          <w:rFonts w:ascii="Arial" w:hAnsi="Arial" w:cs="Arial"/>
          <w:color w:val="000000"/>
          <w:sz w:val="18"/>
          <w:szCs w:val="18"/>
        </w:rPr>
      </w:pPr>
      <w:r w:rsidRPr="00FF6967">
        <w:rPr>
          <w:rFonts w:ascii="Arial" w:hAnsi="Arial" w:cs="Arial"/>
          <w:color w:val="000000"/>
          <w:sz w:val="18"/>
          <w:szCs w:val="18"/>
        </w:rPr>
        <w:t>Pri pregledu ponudb se presoja le tista dokumentacija, ki je zahtevana v razpisni dokumentaciji. Naročnik bo preveril obstoj in vsebino navedb v ponudbi le v primeru, da se bo pri naročniku pojavil dvom o resničnosti ponudnikovih izjav predloženih v ponudbeni dokumentaciji. Popravki računskih napak v ponudbi so dopustni le v okviru meja, določenih z zakonom. Ponudbo se izloči, če naročnik ugotovi, da je skladno z ZJN-3 nedopustna.</w:t>
      </w:r>
    </w:p>
    <w:p w14:paraId="4A5E10C7" w14:textId="184EDE7A" w:rsidR="00D12557" w:rsidRDefault="00D12557" w:rsidP="00D12557">
      <w:pPr>
        <w:spacing w:before="225" w:after="225" w:line="240" w:lineRule="auto"/>
        <w:jc w:val="both"/>
        <w:rPr>
          <w:rFonts w:ascii="Arial" w:hAnsi="Arial" w:cs="Arial"/>
          <w:color w:val="000000"/>
          <w:sz w:val="18"/>
          <w:szCs w:val="18"/>
        </w:rPr>
      </w:pPr>
      <w:r w:rsidRPr="00FF6967">
        <w:rPr>
          <w:rFonts w:ascii="Arial" w:hAnsi="Arial" w:cs="Arial"/>
          <w:color w:val="000000"/>
          <w:sz w:val="18"/>
          <w:szCs w:val="18"/>
        </w:rPr>
        <w:t>Kadarkoli se pri naročniku pojavi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16B91F86" w14:textId="77777777" w:rsidR="00D12557" w:rsidRDefault="00D12557">
      <w:pPr>
        <w:spacing w:before="225" w:after="225" w:line="240" w:lineRule="auto"/>
        <w:jc w:val="both"/>
        <w:rPr>
          <w:rFonts w:ascii="Arial" w:hAnsi="Arial" w:cs="Arial"/>
          <w:color w:val="000000"/>
          <w:sz w:val="18"/>
          <w:szCs w:val="18"/>
        </w:rPr>
      </w:pPr>
    </w:p>
    <w:p w14:paraId="348E676A" w14:textId="022F3D21" w:rsidR="008D0678" w:rsidRPr="007F4D5F" w:rsidRDefault="008D0678" w:rsidP="00D12557">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t>OBVESTILO O ODDAJI NAROČILA</w:t>
      </w:r>
    </w:p>
    <w:p w14:paraId="15BED473" w14:textId="77777777" w:rsidR="00E36AA9" w:rsidRDefault="000D0179">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4E8F9FF" w14:textId="77777777" w:rsidR="00E36AA9" w:rsidRDefault="000D0179">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8CB8AA6" w14:textId="77777777" w:rsidR="00E36AA9" w:rsidRDefault="000D0179">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392C213" w14:textId="77777777"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06AE49F7" w14:textId="77777777" w:rsidR="008D0678" w:rsidRDefault="008D0678">
      <w:pPr>
        <w:spacing w:before="225" w:after="225" w:line="240" w:lineRule="auto"/>
        <w:jc w:val="both"/>
        <w:rPr>
          <w:rFonts w:ascii="Arial" w:hAnsi="Arial" w:cs="Arial"/>
          <w:color w:val="000000"/>
          <w:sz w:val="18"/>
          <w:szCs w:val="18"/>
        </w:rPr>
      </w:pPr>
    </w:p>
    <w:p w14:paraId="54C7C343" w14:textId="3CE3751D" w:rsidR="008D0678" w:rsidRPr="007F4D5F" w:rsidRDefault="008D0678" w:rsidP="00D12557">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t>SKLENITEV POGODBE IN SPREMEMBE POGODBE</w:t>
      </w:r>
    </w:p>
    <w:p w14:paraId="5BC36307" w14:textId="77777777" w:rsidR="00046A54" w:rsidRPr="00046A54" w:rsidRDefault="00046A54" w:rsidP="00046A54">
      <w:pPr>
        <w:autoSpaceDE w:val="0"/>
        <w:autoSpaceDN w:val="0"/>
        <w:adjustRightInd w:val="0"/>
        <w:spacing w:after="0" w:line="240" w:lineRule="auto"/>
        <w:jc w:val="both"/>
        <w:rPr>
          <w:rFonts w:ascii="Arial" w:eastAsia="Calibri" w:hAnsi="Arial" w:cs="Arial"/>
          <w:bCs/>
          <w:color w:val="000000"/>
          <w:sz w:val="18"/>
          <w:szCs w:val="18"/>
          <w:lang w:val="sv-SE"/>
        </w:rPr>
      </w:pPr>
      <w:r w:rsidRPr="00046A54">
        <w:rPr>
          <w:rFonts w:ascii="Arial" w:eastAsia="Calibri" w:hAnsi="Arial" w:cs="Arial"/>
          <w:bCs/>
          <w:color w:val="000000"/>
          <w:sz w:val="18"/>
          <w:szCs w:val="18"/>
          <w:lang w:val="sv-SE"/>
        </w:rPr>
        <w:t xml:space="preserve">Ponudnik mora priložen osnutek pogodbe parafirati na vsaki strani. Izjavo, ki je priloga pogodbe, mora v celoti izpolniti, podpisati in žigosati. </w:t>
      </w:r>
    </w:p>
    <w:p w14:paraId="71BAEBD7" w14:textId="77777777" w:rsidR="00046A54" w:rsidRPr="00046A54" w:rsidRDefault="00046A54" w:rsidP="00046A54">
      <w:pPr>
        <w:autoSpaceDE w:val="0"/>
        <w:autoSpaceDN w:val="0"/>
        <w:adjustRightInd w:val="0"/>
        <w:spacing w:after="0" w:line="240" w:lineRule="auto"/>
        <w:jc w:val="both"/>
        <w:rPr>
          <w:rFonts w:ascii="Arial" w:eastAsia="Calibri" w:hAnsi="Arial" w:cs="Arial"/>
          <w:bCs/>
          <w:color w:val="000000"/>
          <w:sz w:val="18"/>
          <w:szCs w:val="18"/>
          <w:lang w:val="sv-SE"/>
        </w:rPr>
      </w:pPr>
    </w:p>
    <w:p w14:paraId="2AF69151" w14:textId="77777777" w:rsidR="00046A54" w:rsidRPr="00046A54" w:rsidRDefault="00046A54" w:rsidP="00046A54">
      <w:pPr>
        <w:autoSpaceDE w:val="0"/>
        <w:autoSpaceDN w:val="0"/>
        <w:adjustRightInd w:val="0"/>
        <w:spacing w:after="0" w:line="240" w:lineRule="auto"/>
        <w:jc w:val="both"/>
        <w:rPr>
          <w:rFonts w:ascii="Arial" w:eastAsia="Calibri" w:hAnsi="Arial" w:cs="Arial"/>
          <w:bCs/>
          <w:color w:val="000000"/>
          <w:sz w:val="18"/>
          <w:szCs w:val="18"/>
          <w:lang w:val="sv-SE"/>
        </w:rPr>
      </w:pPr>
      <w:r w:rsidRPr="00046A54">
        <w:rPr>
          <w:rFonts w:ascii="Arial" w:eastAsia="Calibri" w:hAnsi="Arial" w:cs="Arial"/>
          <w:bCs/>
          <w:color w:val="000000"/>
          <w:sz w:val="18"/>
          <w:szCs w:val="18"/>
          <w:lang w:val="sv-SE"/>
        </w:rPr>
        <w:t>S tem ponudnik izrecno izjavlja, da se strinja s pogodbenimi pogoji in da bo v primeru, če bo izbran kot najugodnejši ponudnik, sklenil pogodbo z naročnikom v navedeni vsebini. Tako parafiran osnutek pogodbe šteje za ponudbo ponudnika.</w:t>
      </w:r>
    </w:p>
    <w:p w14:paraId="56CA69C2" w14:textId="36AA2F32"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2E48277F" w14:textId="77777777" w:rsidR="00E36AA9" w:rsidRDefault="000D0179">
      <w:pPr>
        <w:spacing w:before="225" w:after="225" w:line="240" w:lineRule="auto"/>
        <w:jc w:val="both"/>
      </w:pPr>
      <w:r>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11FFBD2" w14:textId="77777777" w:rsidR="00E36AA9" w:rsidRDefault="000D0179">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30C621B" w14:textId="77777777" w:rsidR="00E36AA9" w:rsidRDefault="000D0179">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6D1C9633" w14:textId="77777777" w:rsidR="00E36AA9" w:rsidRDefault="000D0179">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CBB0E0C" w14:textId="77777777" w:rsidR="00E36AA9" w:rsidRDefault="000D0179">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2F16D560" w14:textId="77777777" w:rsidR="00E36AA9" w:rsidRDefault="000D0179">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1A0496D3" w14:textId="77777777" w:rsidR="00E36AA9" w:rsidRDefault="000D0179">
      <w:pPr>
        <w:spacing w:before="225" w:after="225" w:line="240" w:lineRule="auto"/>
        <w:jc w:val="both"/>
      </w:pPr>
      <w:r>
        <w:rPr>
          <w:rFonts w:ascii="Arial" w:hAnsi="Arial" w:cs="Arial"/>
          <w:color w:val="000000"/>
          <w:sz w:val="18"/>
          <w:szCs w:val="18"/>
        </w:rPr>
        <w:t>- bi naročniku povzročila velike nevšečnosti ali znatno podvajanje stroškov;</w:t>
      </w:r>
    </w:p>
    <w:p w14:paraId="3D1AD30D" w14:textId="77777777" w:rsidR="00E36AA9" w:rsidRDefault="000D0179">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491F6E9E" w14:textId="77777777" w:rsidR="00E36AA9" w:rsidRDefault="000D0179">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55E37585" w14:textId="77777777" w:rsidR="00E36AA9" w:rsidRDefault="000D0179">
      <w:pPr>
        <w:spacing w:before="225" w:after="225" w:line="240" w:lineRule="auto"/>
        <w:jc w:val="both"/>
      </w:pPr>
      <w:r>
        <w:rPr>
          <w:rFonts w:ascii="Arial" w:hAnsi="Arial" w:cs="Arial"/>
          <w:color w:val="000000"/>
          <w:sz w:val="18"/>
          <w:szCs w:val="18"/>
        </w:rPr>
        <w:t>- nedvoumna določba o reviziji ali opcija v skladu z 1. točko;</w:t>
      </w:r>
    </w:p>
    <w:p w14:paraId="12204C28" w14:textId="77777777" w:rsidR="00E36AA9" w:rsidRDefault="000D0179">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7C165007" w14:textId="77777777" w:rsidR="00E36AA9" w:rsidRDefault="000D0179">
      <w:pPr>
        <w:spacing w:before="225" w:after="225" w:line="240" w:lineRule="auto"/>
        <w:jc w:val="both"/>
      </w:pPr>
      <w:r>
        <w:rPr>
          <w:rFonts w:ascii="Arial" w:hAnsi="Arial" w:cs="Arial"/>
          <w:color w:val="000000"/>
          <w:sz w:val="18"/>
          <w:szCs w:val="18"/>
        </w:rPr>
        <w:t> 5. če sprememba ne glede na njeno vrednost ni bistvena.</w:t>
      </w:r>
    </w:p>
    <w:p w14:paraId="7F0910E7" w14:textId="77777777" w:rsidR="00E36AA9" w:rsidRDefault="000D0179">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9DA7192" w14:textId="77777777" w:rsidR="00E36AA9" w:rsidRDefault="000D0179">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E36AA9" w14:paraId="768868A3" w14:textId="77777777">
        <w:tc>
          <w:tcPr>
            <w:tcW w:w="0" w:type="auto"/>
            <w:tcMar>
              <w:top w:w="0" w:type="auto"/>
              <w:bottom w:w="0" w:type="auto"/>
            </w:tcMar>
          </w:tcPr>
          <w:p w14:paraId="6C43A70F" w14:textId="77777777" w:rsidR="00E36AA9" w:rsidRDefault="000D0179" w:rsidP="0000121D">
            <w:pPr>
              <w:numPr>
                <w:ilvl w:val="0"/>
                <w:numId w:val="9"/>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A6CCD0D" w14:textId="77777777" w:rsidR="00E36AA9" w:rsidRDefault="000D0179" w:rsidP="0000121D">
            <w:pPr>
              <w:numPr>
                <w:ilvl w:val="0"/>
                <w:numId w:val="9"/>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3B036D6D" w14:textId="77777777" w:rsidR="00E36AA9" w:rsidRDefault="000D0179" w:rsidP="0000121D">
            <w:pPr>
              <w:numPr>
                <w:ilvl w:val="0"/>
                <w:numId w:val="9"/>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4FF203A5" w14:textId="77777777" w:rsidR="00046A54" w:rsidRDefault="000D0179" w:rsidP="0000121D">
            <w:pPr>
              <w:numPr>
                <w:ilvl w:val="0"/>
                <w:numId w:val="9"/>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r w:rsidR="00046A54">
              <w:rPr>
                <w:rFonts w:ascii="Arial" w:hAnsi="Arial" w:cs="Arial"/>
                <w:color w:val="000000"/>
                <w:sz w:val="18"/>
                <w:szCs w:val="18"/>
              </w:rPr>
              <w:t>.</w:t>
            </w:r>
          </w:p>
          <w:p w14:paraId="39601205" w14:textId="77777777" w:rsidR="00046A54" w:rsidRDefault="00046A54" w:rsidP="00046A54">
            <w:pPr>
              <w:jc w:val="both"/>
              <w:rPr>
                <w:rFonts w:ascii="Arial" w:hAnsi="Arial" w:cs="Arial"/>
                <w:color w:val="000000"/>
                <w:sz w:val="18"/>
                <w:szCs w:val="18"/>
              </w:rPr>
            </w:pPr>
          </w:p>
          <w:p w14:paraId="0D89B243" w14:textId="27971561" w:rsidR="00046A54" w:rsidRPr="00046A54" w:rsidRDefault="00046A54" w:rsidP="00046A54">
            <w:pPr>
              <w:jc w:val="both"/>
              <w:rPr>
                <w:rFonts w:ascii="Arial" w:hAnsi="Arial" w:cs="Arial"/>
                <w:color w:val="000000"/>
                <w:sz w:val="18"/>
                <w:szCs w:val="18"/>
              </w:rPr>
            </w:pPr>
          </w:p>
        </w:tc>
      </w:tr>
    </w:tbl>
    <w:p w14:paraId="1E00F320" w14:textId="35809C68" w:rsidR="008D0678" w:rsidRPr="007F4D5F" w:rsidRDefault="008D0678" w:rsidP="00D12557">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lastRenderedPageBreak/>
        <w:t xml:space="preserve">ZAUPNOST PONUDBENE DOKUMENTACIJE </w:t>
      </w:r>
    </w:p>
    <w:p w14:paraId="7945D246" w14:textId="77777777" w:rsidR="00E36AA9" w:rsidRDefault="000D0179">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6A0BDAC" w14:textId="77777777" w:rsidR="00E36AA9" w:rsidRDefault="000D0179">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F9914DF" w14:textId="77777777" w:rsidR="00E36AA9" w:rsidRDefault="000D0179">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E36AA9" w14:paraId="550CAA29" w14:textId="77777777">
        <w:tc>
          <w:tcPr>
            <w:tcW w:w="0" w:type="auto"/>
            <w:tcMar>
              <w:top w:w="0" w:type="auto"/>
              <w:bottom w:w="0" w:type="auto"/>
            </w:tcMar>
          </w:tcPr>
          <w:p w14:paraId="0EC2A15B" w14:textId="77777777" w:rsidR="00E36AA9" w:rsidRDefault="000D0179" w:rsidP="0000121D">
            <w:pPr>
              <w:numPr>
                <w:ilvl w:val="0"/>
                <w:numId w:val="10"/>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5BB4DA94" w14:textId="77777777" w:rsidR="00E36AA9" w:rsidRDefault="000D0179" w:rsidP="0000121D">
            <w:pPr>
              <w:numPr>
                <w:ilvl w:val="0"/>
                <w:numId w:val="10"/>
              </w:numPr>
              <w:rPr>
                <w:rFonts w:ascii="Arial" w:hAnsi="Arial" w:cs="Arial"/>
                <w:color w:val="000000"/>
                <w:sz w:val="18"/>
                <w:szCs w:val="18"/>
              </w:rPr>
            </w:pPr>
            <w:r>
              <w:rPr>
                <w:rFonts w:ascii="Arial" w:hAnsi="Arial" w:cs="Arial"/>
                <w:color w:val="000000"/>
                <w:sz w:val="18"/>
                <w:szCs w:val="18"/>
              </w:rPr>
              <w:t>ima tržno vrednost;</w:t>
            </w:r>
          </w:p>
          <w:p w14:paraId="44323449" w14:textId="77777777" w:rsidR="00E36AA9" w:rsidRDefault="000D0179" w:rsidP="0000121D">
            <w:pPr>
              <w:numPr>
                <w:ilvl w:val="0"/>
                <w:numId w:val="10"/>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61E8D856" w14:textId="77777777" w:rsidR="00E36AA9" w:rsidRDefault="000D0179">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CC0353B" w14:textId="77777777" w:rsidR="00E36AA9" w:rsidRDefault="000D0179">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4C6F80B" w14:textId="77777777"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p w14:paraId="11DD8B4F" w14:textId="77777777" w:rsidR="008D0678" w:rsidRDefault="008D0678">
      <w:pPr>
        <w:spacing w:before="225" w:after="225" w:line="240" w:lineRule="auto"/>
        <w:jc w:val="both"/>
        <w:rPr>
          <w:rFonts w:ascii="Arial" w:hAnsi="Arial" w:cs="Arial"/>
          <w:color w:val="000000"/>
          <w:sz w:val="18"/>
          <w:szCs w:val="18"/>
        </w:rPr>
      </w:pPr>
    </w:p>
    <w:p w14:paraId="7FAA34F0" w14:textId="1328A338" w:rsidR="008D0678" w:rsidRPr="007F4D5F" w:rsidRDefault="008D0678" w:rsidP="00D12557">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t>NAČIN PREDLOŽITVE DOKUMENTOV V PONUDBI</w:t>
      </w:r>
    </w:p>
    <w:p w14:paraId="40FCC695" w14:textId="77777777" w:rsidR="00E36AA9" w:rsidRDefault="000D0179">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E36AA9" w14:paraId="0308FA6F" w14:textId="77777777">
        <w:tc>
          <w:tcPr>
            <w:tcW w:w="0" w:type="auto"/>
            <w:tcMar>
              <w:top w:w="0" w:type="auto"/>
              <w:bottom w:w="0" w:type="auto"/>
            </w:tcMar>
          </w:tcPr>
          <w:p w14:paraId="3C5B0B56" w14:textId="77777777" w:rsidR="00E36AA9" w:rsidRDefault="000D0179" w:rsidP="0000121D">
            <w:pPr>
              <w:numPr>
                <w:ilvl w:val="0"/>
                <w:numId w:val="11"/>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0BCEA77B" w14:textId="77777777" w:rsidR="00E36AA9" w:rsidRDefault="000D0179" w:rsidP="0000121D">
            <w:pPr>
              <w:numPr>
                <w:ilvl w:val="0"/>
                <w:numId w:val="11"/>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11FBC6DE" w14:textId="77777777" w:rsidR="00E36AA9" w:rsidRDefault="000D0179" w:rsidP="0000121D">
            <w:pPr>
              <w:numPr>
                <w:ilvl w:val="0"/>
                <w:numId w:val="11"/>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0A7C2841" w14:textId="77777777" w:rsidR="00E36AA9" w:rsidRDefault="000D0179">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820F45F" w14:textId="77777777" w:rsidR="00E36AA9" w:rsidRDefault="000D0179">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w:t>
      </w:r>
      <w:r>
        <w:rPr>
          <w:rFonts w:ascii="Arial" w:hAnsi="Arial" w:cs="Arial"/>
          <w:color w:val="000000"/>
          <w:sz w:val="18"/>
          <w:szCs w:val="18"/>
        </w:rPr>
        <w:lastRenderedPageBreak/>
        <w:t>ponudnika (stanje v trenutku oddaje ponudbe). Ponudnik mora zahtevani dokument predložiti v roku, ki ga določi naročnik, v nasprotnem primeru bo naročnik ponudbo zavrnil.</w:t>
      </w:r>
    </w:p>
    <w:p w14:paraId="034BB82C" w14:textId="77777777" w:rsidR="00E36AA9" w:rsidRDefault="000D0179">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3032831B" w14:textId="674F5AA9" w:rsidR="00C3049E"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7B21D9">
        <w:rPr>
          <w:rFonts w:ascii="Arial" w:hAnsi="Arial" w:cs="Arial"/>
          <w:color w:val="000000"/>
          <w:sz w:val="18"/>
          <w:szCs w:val="18"/>
        </w:rPr>
        <w:t>.</w:t>
      </w:r>
    </w:p>
    <w:p w14:paraId="265E0063" w14:textId="77777777" w:rsidR="00953FB3" w:rsidRPr="00842330" w:rsidRDefault="00953FB3">
      <w:pPr>
        <w:spacing w:before="225" w:after="225" w:line="240" w:lineRule="auto"/>
        <w:jc w:val="both"/>
        <w:rPr>
          <w:rFonts w:ascii="Arial" w:hAnsi="Arial" w:cs="Arial"/>
          <w:color w:val="000000"/>
          <w:sz w:val="18"/>
          <w:szCs w:val="18"/>
        </w:rPr>
      </w:pPr>
    </w:p>
    <w:p w14:paraId="653615B9" w14:textId="3340E79E" w:rsidR="007B21D9" w:rsidRPr="007F4D5F" w:rsidRDefault="007B21D9" w:rsidP="00D12557">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t>PONUDBENA CENA IN PLAČILNI POGOJI</w:t>
      </w:r>
    </w:p>
    <w:p w14:paraId="228AA5CD" w14:textId="77777777" w:rsidR="00E36AA9" w:rsidRDefault="000D0179">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3C077018" w14:textId="1126A87A" w:rsidR="00E36AA9" w:rsidRDefault="000D0179">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w:t>
      </w:r>
      <w:r w:rsidR="007B21D9">
        <w:rPr>
          <w:rFonts w:ascii="Arial" w:hAnsi="Arial" w:cs="Arial"/>
          <w:color w:val="000000"/>
          <w:sz w:val="18"/>
          <w:szCs w:val="18"/>
        </w:rPr>
        <w:t xml:space="preserve">o, </w:t>
      </w:r>
      <w:r>
        <w:rPr>
          <w:rFonts w:ascii="Arial" w:hAnsi="Arial" w:cs="Arial"/>
          <w:color w:val="000000"/>
          <w:sz w:val="18"/>
          <w:szCs w:val="18"/>
        </w:rPr>
        <w:t>zmanjšana za navedeni popust (v odstotku oziroma sorazmernem delu vrednosti).</w:t>
      </w:r>
    </w:p>
    <w:p w14:paraId="046416E9" w14:textId="3AD3E477" w:rsidR="00E36AA9" w:rsidRDefault="000D0179">
      <w:pPr>
        <w:spacing w:before="225" w:after="225" w:line="240" w:lineRule="auto"/>
        <w:jc w:val="both"/>
      </w:pPr>
      <w:r>
        <w:rPr>
          <w:rFonts w:ascii="Arial" w:hAnsi="Arial" w:cs="Arial"/>
          <w:color w:val="000000"/>
          <w:sz w:val="18"/>
          <w:szCs w:val="18"/>
        </w:rPr>
        <w:t>Ponujene cene so fiksne in nespremenljive najmanj za ves čas trajanja pogodbe</w:t>
      </w:r>
      <w:r w:rsidR="00862876">
        <w:rPr>
          <w:rFonts w:ascii="Arial" w:hAnsi="Arial" w:cs="Arial"/>
          <w:color w:val="000000"/>
          <w:sz w:val="18"/>
          <w:szCs w:val="18"/>
        </w:rPr>
        <w:t xml:space="preserve">, ne glede na morebitno spremembo cen kalkulativnih elementov ali spremembe indeksa rasti cen življenjskih potrebščin, s čimer se izključi možnost spremembe cene po 24. in 25. uzanci Posebnih gradbenih uzanc 2020. </w:t>
      </w:r>
      <w:r>
        <w:rPr>
          <w:rFonts w:ascii="Arial" w:hAnsi="Arial" w:cs="Arial"/>
          <w:color w:val="000000"/>
          <w:sz w:val="18"/>
          <w:szCs w:val="18"/>
        </w:rPr>
        <w:t>Pogodbeni stranki se lahko dogovorita zgolj za znižanje ponudbenih cen.</w:t>
      </w:r>
    </w:p>
    <w:p w14:paraId="0ECF9DB2" w14:textId="77777777" w:rsidR="00E36AA9" w:rsidRDefault="000D0179">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4DE18038" w14:textId="77777777" w:rsidR="00E36AA9" w:rsidRDefault="000D0179">
      <w:pPr>
        <w:spacing w:before="225" w:after="225" w:line="240" w:lineRule="auto"/>
        <w:jc w:val="both"/>
      </w:pPr>
      <w:r>
        <w:rPr>
          <w:rFonts w:ascii="Arial" w:hAnsi="Arial" w:cs="Arial"/>
          <w:color w:val="000000"/>
          <w:sz w:val="18"/>
          <w:szCs w:val="18"/>
        </w:rPr>
        <w:t>V obrazec ponudbe se vpiše končno ponudbeno vrednost.</w:t>
      </w:r>
    </w:p>
    <w:p w14:paraId="5F00B3EB" w14:textId="4CA5DE5E" w:rsidR="00E36AA9" w:rsidRDefault="000D0179">
      <w:pPr>
        <w:spacing w:before="225" w:after="225" w:line="240" w:lineRule="auto"/>
        <w:jc w:val="both"/>
      </w:pPr>
      <w:r>
        <w:rPr>
          <w:rFonts w:ascii="Arial" w:hAnsi="Arial" w:cs="Arial"/>
          <w:b/>
          <w:bCs/>
          <w:color w:val="000000"/>
          <w:sz w:val="18"/>
          <w:szCs w:val="18"/>
        </w:rPr>
        <w:t>Izvedena dela se bodo obračunala skladno z določili vzorca pogodbe</w:t>
      </w:r>
      <w:r w:rsidR="00862876">
        <w:rPr>
          <w:rFonts w:ascii="Arial" w:hAnsi="Arial" w:cs="Arial"/>
          <w:b/>
          <w:bCs/>
          <w:color w:val="000000"/>
          <w:sz w:val="18"/>
          <w:szCs w:val="18"/>
        </w:rPr>
        <w:t>, in sicer</w:t>
      </w:r>
      <w:r w:rsidR="009D06C6">
        <w:rPr>
          <w:rFonts w:ascii="Arial" w:hAnsi="Arial" w:cs="Arial"/>
          <w:b/>
          <w:bCs/>
          <w:color w:val="000000"/>
          <w:sz w:val="18"/>
          <w:szCs w:val="18"/>
        </w:rPr>
        <w:t>:</w:t>
      </w:r>
    </w:p>
    <w:p w14:paraId="39031477" w14:textId="77777777" w:rsidR="00E36AA9" w:rsidRDefault="000D0179">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4634E7C1" w14:textId="77777777" w:rsidR="00E36AA9" w:rsidRDefault="000D0179">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p w14:paraId="2FAAEE62" w14:textId="45051E45"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pripravljalna in zaključna dela</w:t>
      </w:r>
      <w:r w:rsidR="000E106C">
        <w:rPr>
          <w:rFonts w:ascii="Arial" w:hAnsi="Arial" w:cs="Arial"/>
          <w:color w:val="000000"/>
          <w:sz w:val="18"/>
          <w:szCs w:val="18"/>
        </w:rPr>
        <w:t>;</w:t>
      </w:r>
    </w:p>
    <w:p w14:paraId="4B87E225" w14:textId="706723DE"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sorazmerni del stroškov gradbiščnih priključkov, porabe električne energije in vode ter ureditve gradbišča</w:t>
      </w:r>
      <w:r w:rsidR="000E106C">
        <w:rPr>
          <w:rFonts w:ascii="Arial" w:hAnsi="Arial" w:cs="Arial"/>
          <w:color w:val="000000"/>
          <w:sz w:val="18"/>
          <w:szCs w:val="18"/>
        </w:rPr>
        <w:t>;</w:t>
      </w:r>
    </w:p>
    <w:p w14:paraId="36FB764A" w14:textId="3FD7DD94"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lastRenderedPageBreak/>
        <w:t>zavarovanja odgovornosti izvajalcev in objekta za čas gradnje opreme ter materialov, delavcev na gradbišču v času izvajanja del</w:t>
      </w:r>
      <w:r w:rsidR="000E106C">
        <w:rPr>
          <w:rFonts w:ascii="Arial" w:hAnsi="Arial" w:cs="Arial"/>
          <w:color w:val="000000"/>
          <w:sz w:val="18"/>
          <w:szCs w:val="18"/>
        </w:rPr>
        <w:t>;</w:t>
      </w:r>
    </w:p>
    <w:p w14:paraId="67F5CE58" w14:textId="575C6030"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organizacijo eventuelno potrebnih strokovnih ogledov in meritev za pogodbena dela</w:t>
      </w:r>
      <w:r w:rsidR="000E106C">
        <w:rPr>
          <w:rFonts w:ascii="Arial" w:hAnsi="Arial" w:cs="Arial"/>
          <w:color w:val="000000"/>
          <w:sz w:val="18"/>
          <w:szCs w:val="18"/>
        </w:rPr>
        <w:t>;</w:t>
      </w:r>
    </w:p>
    <w:p w14:paraId="5BFA0186" w14:textId="58AD4ED4"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sprotno čiščenje gradbišča</w:t>
      </w:r>
      <w:r w:rsidR="000E106C">
        <w:rPr>
          <w:rFonts w:ascii="Arial" w:hAnsi="Arial" w:cs="Arial"/>
          <w:color w:val="000000"/>
          <w:sz w:val="18"/>
          <w:szCs w:val="18"/>
        </w:rPr>
        <w:t>;</w:t>
      </w:r>
    </w:p>
    <w:p w14:paraId="21195FAD" w14:textId="0BB610CE"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sprotno zaščito svojih izdelkov in že vgrajenih izdelkov drugih izvajalcev, v kolikor se pogodbena dela izvajajo v njihovi bližini</w:t>
      </w:r>
      <w:r w:rsidR="000E106C">
        <w:rPr>
          <w:rFonts w:ascii="Arial" w:hAnsi="Arial" w:cs="Arial"/>
          <w:color w:val="000000"/>
          <w:sz w:val="18"/>
          <w:szCs w:val="18"/>
        </w:rPr>
        <w:t>;</w:t>
      </w:r>
    </w:p>
    <w:p w14:paraId="65783C33" w14:textId="62AF76FD"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vse potrebne odre za izvedbo del</w:t>
      </w:r>
      <w:r w:rsidR="000E106C">
        <w:rPr>
          <w:rFonts w:ascii="Arial" w:hAnsi="Arial" w:cs="Arial"/>
          <w:color w:val="000000"/>
          <w:sz w:val="18"/>
          <w:szCs w:val="18"/>
        </w:rPr>
        <w:t>;</w:t>
      </w:r>
    </w:p>
    <w:p w14:paraId="50AA4DE3" w14:textId="0074C50B"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vzpostavitev okolice in uporabljenih prostorov v prvotno stanje</w:t>
      </w:r>
      <w:r w:rsidR="000E106C">
        <w:rPr>
          <w:rFonts w:ascii="Arial" w:hAnsi="Arial" w:cs="Arial"/>
          <w:color w:val="000000"/>
          <w:sz w:val="18"/>
          <w:szCs w:val="18"/>
        </w:rPr>
        <w:t>;</w:t>
      </w:r>
    </w:p>
    <w:p w14:paraId="307AE3BE" w14:textId="77777777" w:rsid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odvoz odpadnega materiala na komunalno deponijo, vključno z vodenjem evidenc in plačilom taks</w:t>
      </w:r>
    </w:p>
    <w:p w14:paraId="757FC789" w14:textId="1AB7F783"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notranje in zunanje transporte</w:t>
      </w:r>
      <w:r w:rsidR="000E106C">
        <w:rPr>
          <w:rFonts w:ascii="Arial" w:hAnsi="Arial" w:cs="Arial"/>
          <w:color w:val="000000"/>
          <w:sz w:val="18"/>
          <w:szCs w:val="18"/>
        </w:rPr>
        <w:t>;</w:t>
      </w:r>
    </w:p>
    <w:p w14:paraId="4216D8F7" w14:textId="1E9F1F21"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manipulacijske in režijske stroške ponudnika na objektu</w:t>
      </w:r>
      <w:r w:rsidR="000E106C">
        <w:rPr>
          <w:rFonts w:ascii="Arial" w:hAnsi="Arial" w:cs="Arial"/>
          <w:color w:val="000000"/>
          <w:sz w:val="18"/>
          <w:szCs w:val="18"/>
        </w:rPr>
        <w:t>;</w:t>
      </w:r>
    </w:p>
    <w:p w14:paraId="018E61DD" w14:textId="77777777"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7ACC5C93" w14:textId="5979FF5A" w:rsidR="00101E34" w:rsidRPr="000E106C"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dokumentirati vse spremembe, ki odstopajo od PZI projekta za ponudubena dela, zaradi kasneješe izdelave PID projekta</w:t>
      </w:r>
      <w:r w:rsidR="000E106C">
        <w:rPr>
          <w:rFonts w:ascii="Arial" w:hAnsi="Arial" w:cs="Arial"/>
          <w:color w:val="000000"/>
          <w:sz w:val="18"/>
          <w:szCs w:val="18"/>
        </w:rPr>
        <w:t>;</w:t>
      </w:r>
    </w:p>
    <w:p w14:paraId="0D08642C" w14:textId="77777777"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čiščenje javnih površin;</w:t>
      </w:r>
    </w:p>
    <w:p w14:paraId="15F7ADB3" w14:textId="77777777"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označitve in zavarovanja gradbišča;</w:t>
      </w:r>
    </w:p>
    <w:p w14:paraId="59CF6AF7" w14:textId="77777777"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lang w:val="en-GB"/>
        </w:rPr>
        <w:t>stroški izdelave gradbiščne dokumentacije, raznih poročil, terminskih planov itd. na zahtevo naročnika oziroma nadzornika;</w:t>
      </w:r>
    </w:p>
    <w:p w14:paraId="054775C1" w14:textId="77777777"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morebitnih prevezav inštalacij (strojne, električne inštalacije, klic v sili …);</w:t>
      </w:r>
    </w:p>
    <w:p w14:paraId="217D0F6F" w14:textId="77777777"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fizično zavarovanje vgrajene opreme in materialov pred poškodbami;</w:t>
      </w:r>
    </w:p>
    <w:p w14:paraId="55C5D024" w14:textId="77777777"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odprave eventualnih poškodb na obstoječi zgradbi in drugih objektih, ki bi nastale kot posledica izvajanja del;</w:t>
      </w:r>
    </w:p>
    <w:p w14:paraId="3C46181E" w14:textId="73FC4ADD" w:rsidR="00101E34" w:rsidRPr="000E106C"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požarno varovanje delovišča v primeru izvajanja del z odprtim ognjem</w:t>
      </w:r>
      <w:r w:rsidR="000E106C">
        <w:rPr>
          <w:rFonts w:ascii="Arial" w:hAnsi="Arial" w:cs="Arial"/>
          <w:color w:val="000000"/>
          <w:sz w:val="18"/>
          <w:szCs w:val="18"/>
        </w:rPr>
        <w:t>;</w:t>
      </w:r>
    </w:p>
    <w:p w14:paraId="68180379" w14:textId="77777777"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stroške predpisanih ukrepov varstva pri delu in varstva pred požarom, ki jih mora izvajalec obvezno upoštevati;</w:t>
      </w:r>
    </w:p>
    <w:p w14:paraId="7C4A2B38" w14:textId="77777777"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stroške za popravilo morebitnih škod, ki bi nastale na objektih, dovoznih cestah, zunanjem okolju, komunalnih vodih in priključkih po krivdi izvajalca;</w:t>
      </w:r>
    </w:p>
    <w:p w14:paraId="4469039F" w14:textId="77777777" w:rsidR="00101E34" w:rsidRPr="00101E34" w:rsidRDefault="00101E34" w:rsidP="00101E34">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škode povzročene tretjim osebam ali odškodnine za poškodbe tretjih oseb;</w:t>
      </w:r>
    </w:p>
    <w:p w14:paraId="15FD40C8" w14:textId="088DDA87" w:rsidR="00101E34" w:rsidRPr="000E106C" w:rsidRDefault="00101E34" w:rsidP="000E106C">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morebitne ne-naštete, a za izvedbo neobhodno potrebne ostale stroške.</w:t>
      </w:r>
    </w:p>
    <w:p w14:paraId="5156258D" w14:textId="11A58573"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Ne glede na določila pogodbe, morajo biti vsi zgoraj navedeni stroški vključeni v ponudbeno ceno.</w:t>
      </w:r>
    </w:p>
    <w:p w14:paraId="2FF3A72F" w14:textId="77777777" w:rsidR="009D06C6" w:rsidRPr="009D06C6" w:rsidRDefault="009D06C6" w:rsidP="009D06C6">
      <w:pPr>
        <w:jc w:val="both"/>
        <w:rPr>
          <w:rFonts w:ascii="Arial" w:eastAsia="Calibri" w:hAnsi="Arial" w:cs="Arial"/>
          <w:sz w:val="18"/>
          <w:szCs w:val="18"/>
        </w:rPr>
      </w:pPr>
      <w:r w:rsidRPr="009D06C6">
        <w:rPr>
          <w:rFonts w:ascii="Arial" w:eastAsia="Calibri" w:hAnsi="Arial" w:cs="Arial"/>
          <w:sz w:val="18"/>
          <w:szCs w:val="18"/>
        </w:rPr>
        <w:t xml:space="preserve">Plačilo vseh elementov bo izvršeno na podlagi določene ponudbene cene v skladu s pogodbenimi pogoji. </w:t>
      </w:r>
    </w:p>
    <w:p w14:paraId="316185CD" w14:textId="77777777" w:rsidR="009D06C6" w:rsidRPr="009D06C6" w:rsidRDefault="009D06C6" w:rsidP="009D06C6">
      <w:pPr>
        <w:jc w:val="both"/>
        <w:rPr>
          <w:rFonts w:ascii="Arial" w:eastAsia="Calibri" w:hAnsi="Arial" w:cs="Arial"/>
          <w:sz w:val="18"/>
          <w:szCs w:val="18"/>
        </w:rPr>
      </w:pPr>
      <w:r w:rsidRPr="009D06C6">
        <w:rPr>
          <w:rFonts w:ascii="Arial" w:eastAsia="Calibri" w:hAnsi="Arial" w:cs="Arial"/>
          <w:sz w:val="18"/>
          <w:szCs w:val="18"/>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5E238FCC" w14:textId="77777777" w:rsidR="009D06C6" w:rsidRPr="009D06C6" w:rsidRDefault="009D06C6" w:rsidP="009D06C6">
      <w:pPr>
        <w:jc w:val="both"/>
        <w:rPr>
          <w:rFonts w:ascii="Arial" w:eastAsia="Calibri" w:hAnsi="Arial" w:cs="Arial"/>
          <w:sz w:val="18"/>
          <w:szCs w:val="18"/>
        </w:rPr>
      </w:pPr>
      <w:r w:rsidRPr="009D06C6">
        <w:rPr>
          <w:rFonts w:ascii="Arial" w:eastAsia="Calibri" w:hAnsi="Arial" w:cs="Arial"/>
          <w:sz w:val="18"/>
          <w:szCs w:val="18"/>
        </w:rPr>
        <w:t xml:space="preserve">Ne glede na omejitve, navedene pri opisovanju posameznih elementov in/ali pojasnil v tem predgovoru, mora izvajalec razumeti,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Znesek mora torej vsebovati vse slučajne in nepredvidene stroške in tveganja vseh vrst, ki se lahko pojavijo pri izgradnji in vzdrževanju celotnih del, v skladu s pogodbo. V ponudnikov predračun mora izvajalec za vsak element obračunati polno ceno, z vsemi vključenimi stroški, razen če ni predvideno, da morajo biti stroški posameznega elementa razčlenjeni. </w:t>
      </w:r>
    </w:p>
    <w:p w14:paraId="70EB67B7" w14:textId="77777777" w:rsidR="00E36AA9" w:rsidRDefault="000D0179">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1F6BAFD" w14:textId="5D04F4AF"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14:paraId="6B5AB4E3" w14:textId="77777777" w:rsidR="007B21D9" w:rsidRDefault="007B21D9">
      <w:pPr>
        <w:spacing w:before="225" w:after="225" w:line="240" w:lineRule="auto"/>
        <w:jc w:val="both"/>
        <w:rPr>
          <w:rFonts w:ascii="Arial" w:hAnsi="Arial" w:cs="Arial"/>
          <w:color w:val="000000"/>
          <w:sz w:val="18"/>
          <w:szCs w:val="18"/>
        </w:rPr>
      </w:pPr>
    </w:p>
    <w:p w14:paraId="45B4BB1A" w14:textId="212EA2BF" w:rsidR="007B21D9" w:rsidRPr="007F4D5F" w:rsidRDefault="007B21D9" w:rsidP="00D12557">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lastRenderedPageBreak/>
        <w:t>VELJAVNOST PONUDBE</w:t>
      </w:r>
    </w:p>
    <w:p w14:paraId="12912C5D" w14:textId="5BE44E6C" w:rsidR="00E36AA9" w:rsidRDefault="000D0179">
      <w:pPr>
        <w:spacing w:before="225" w:after="225" w:line="240" w:lineRule="auto"/>
        <w:jc w:val="both"/>
      </w:pPr>
      <w:r>
        <w:rPr>
          <w:rFonts w:ascii="Arial" w:hAnsi="Arial" w:cs="Arial"/>
          <w:color w:val="000000"/>
          <w:sz w:val="18"/>
          <w:szCs w:val="18"/>
        </w:rPr>
        <w:t xml:space="preserve">Ponudba velja najmanj </w:t>
      </w:r>
      <w:r w:rsidR="0012167A">
        <w:rPr>
          <w:rFonts w:ascii="Arial" w:hAnsi="Arial" w:cs="Arial"/>
          <w:color w:val="000000"/>
          <w:sz w:val="18"/>
          <w:szCs w:val="18"/>
        </w:rPr>
        <w:t>9</w:t>
      </w:r>
      <w:r w:rsidR="00084B6F">
        <w:rPr>
          <w:rFonts w:ascii="Arial" w:hAnsi="Arial" w:cs="Arial"/>
          <w:color w:val="000000"/>
          <w:sz w:val="18"/>
          <w:szCs w:val="18"/>
        </w:rPr>
        <w:t>0</w:t>
      </w:r>
      <w:r>
        <w:rPr>
          <w:rFonts w:ascii="Arial" w:hAnsi="Arial" w:cs="Arial"/>
          <w:color w:val="000000"/>
          <w:sz w:val="18"/>
          <w:szCs w:val="18"/>
        </w:rPr>
        <w:t xml:space="preserve"> dni od roka za predložitev ponudb. V primeru krajšega roka veljavnosti ponudbe se ponudba zavrne.</w:t>
      </w:r>
    </w:p>
    <w:p w14:paraId="57A7BEA8" w14:textId="35182139" w:rsidR="004C4976" w:rsidRDefault="000D0179" w:rsidP="0012167A">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67B3EBBD" w14:textId="77777777" w:rsidR="0012167A" w:rsidRPr="0012167A" w:rsidRDefault="0012167A" w:rsidP="0012167A">
      <w:pPr>
        <w:spacing w:before="225" w:after="225" w:line="240" w:lineRule="auto"/>
        <w:jc w:val="both"/>
        <w:rPr>
          <w:rFonts w:ascii="Arial" w:hAnsi="Arial" w:cs="Arial"/>
          <w:color w:val="000000"/>
          <w:sz w:val="18"/>
          <w:szCs w:val="18"/>
        </w:rPr>
      </w:pPr>
    </w:p>
    <w:p w14:paraId="5F622886" w14:textId="15CE151F" w:rsidR="007B21D9" w:rsidRPr="007B21D9" w:rsidRDefault="007B21D9" w:rsidP="00D12557">
      <w:pPr>
        <w:pStyle w:val="ListParagraph"/>
        <w:numPr>
          <w:ilvl w:val="0"/>
          <w:numId w:val="17"/>
        </w:numPr>
        <w:spacing w:before="225" w:after="225" w:line="240" w:lineRule="auto"/>
        <w:jc w:val="both"/>
        <w:rPr>
          <w:b/>
          <w:bCs/>
          <w:sz w:val="24"/>
          <w:szCs w:val="24"/>
          <w:highlight w:val="lightGray"/>
        </w:rPr>
      </w:pPr>
      <w:r>
        <w:rPr>
          <w:rFonts w:ascii="Arial" w:hAnsi="Arial" w:cs="Arial"/>
          <w:b/>
          <w:bCs/>
          <w:color w:val="000000"/>
          <w:sz w:val="24"/>
          <w:szCs w:val="24"/>
          <w:highlight w:val="lightGray"/>
        </w:rPr>
        <w:t>PRAVNO VARSTVO</w:t>
      </w:r>
    </w:p>
    <w:p w14:paraId="125EE12F" w14:textId="77777777" w:rsidR="00787A3A" w:rsidRDefault="00787A3A" w:rsidP="00787A3A">
      <w:pPr>
        <w:spacing w:before="225" w:after="225" w:line="240" w:lineRule="auto"/>
        <w:jc w:val="both"/>
      </w:pPr>
      <w:r w:rsidRPr="00787A3A">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AFEA022" w14:textId="00172123" w:rsidR="00787A3A" w:rsidRDefault="00787A3A" w:rsidP="00787A3A">
      <w:pPr>
        <w:spacing w:before="225" w:after="225" w:line="240" w:lineRule="auto"/>
        <w:jc w:val="both"/>
      </w:pPr>
      <w:r w:rsidRPr="00787A3A">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551FDBC" w14:textId="77777777" w:rsidR="00787A3A" w:rsidRDefault="00787A3A" w:rsidP="00787A3A">
      <w:pPr>
        <w:spacing w:before="225" w:after="225" w:line="240" w:lineRule="auto"/>
        <w:jc w:val="both"/>
      </w:pPr>
      <w:r w:rsidRPr="00787A3A">
        <w:rPr>
          <w:rFonts w:ascii="Arial" w:hAnsi="Arial" w:cs="Arial"/>
          <w:color w:val="000000"/>
          <w:sz w:val="18"/>
          <w:szCs w:val="18"/>
        </w:rPr>
        <w:t>Zahtevek za revizijo mora vsebovati vse obvezne sestavine, kot jih določa 15. člen ZPVPJN. </w:t>
      </w:r>
    </w:p>
    <w:p w14:paraId="457FF6C7" w14:textId="77777777" w:rsidR="00787A3A" w:rsidRDefault="00787A3A" w:rsidP="00787A3A">
      <w:pPr>
        <w:spacing w:before="225" w:after="225" w:line="240" w:lineRule="auto"/>
        <w:jc w:val="both"/>
      </w:pPr>
      <w:r w:rsidRPr="00787A3A">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92B1632" w14:textId="77777777" w:rsidR="00787A3A" w:rsidRDefault="00787A3A" w:rsidP="00787A3A">
      <w:pPr>
        <w:spacing w:before="225" w:after="225" w:line="240" w:lineRule="auto"/>
        <w:jc w:val="both"/>
      </w:pPr>
      <w:r w:rsidRPr="00787A3A">
        <w:rPr>
          <w:rFonts w:ascii="Arial" w:hAnsi="Arial" w:cs="Arial"/>
          <w:color w:val="000000"/>
          <w:sz w:val="18"/>
          <w:szCs w:val="18"/>
        </w:rPr>
        <w:t>Vlagatelj mora pred vložitvijo zahtevka za revizijo zoper vsebino razpisne dokumentacije ali vsebino objave plačati takso v višini 2.000,00 EUR.</w:t>
      </w:r>
    </w:p>
    <w:p w14:paraId="64FF5733" w14:textId="77777777" w:rsidR="00787A3A" w:rsidRDefault="00787A3A" w:rsidP="00787A3A">
      <w:pPr>
        <w:spacing w:before="225" w:after="225" w:line="240" w:lineRule="auto"/>
        <w:jc w:val="both"/>
      </w:pPr>
      <w:r w:rsidRPr="00787A3A">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2C133F8" w14:textId="77777777" w:rsidR="00787A3A" w:rsidRDefault="00787A3A" w:rsidP="00787A3A">
      <w:pPr>
        <w:spacing w:before="225" w:after="225" w:line="240" w:lineRule="auto"/>
        <w:jc w:val="both"/>
      </w:pPr>
      <w:r w:rsidRPr="00787A3A">
        <w:rPr>
          <w:rFonts w:ascii="Arial" w:hAnsi="Arial" w:cs="Arial"/>
          <w:color w:val="000000"/>
          <w:sz w:val="18"/>
          <w:szCs w:val="18"/>
        </w:rPr>
        <w:t>https://ejn.gov.si/sistem/pravno-varstvo.html</w:t>
      </w:r>
    </w:p>
    <w:p w14:paraId="38F36EE9" w14:textId="77777777" w:rsidR="00787A3A" w:rsidRDefault="00787A3A" w:rsidP="00787A3A">
      <w:pPr>
        <w:spacing w:before="225" w:after="225" w:line="240" w:lineRule="auto"/>
        <w:jc w:val="both"/>
      </w:pPr>
      <w:r w:rsidRPr="00787A3A">
        <w:rPr>
          <w:rFonts w:ascii="Arial" w:hAnsi="Arial" w:cs="Arial"/>
          <w:b/>
          <w:bCs/>
          <w:color w:val="000000"/>
          <w:sz w:val="18"/>
          <w:szCs w:val="18"/>
        </w:rPr>
        <w:t>Zahtevek za revizijo skladno z določbo 13.a člena ZPVPJN lahko vloži samo preko portala eRevizija na spletnem naslovu https://www.portalerevizija.si. </w:t>
      </w:r>
    </w:p>
    <w:p w14:paraId="6DF2B4DD" w14:textId="77777777" w:rsidR="00787A3A" w:rsidRDefault="00787A3A" w:rsidP="00787A3A">
      <w:pPr>
        <w:spacing w:before="225" w:after="225" w:line="240" w:lineRule="auto"/>
        <w:jc w:val="both"/>
      </w:pPr>
      <w:r w:rsidRPr="00787A3A">
        <w:rPr>
          <w:rFonts w:ascii="Arial" w:hAnsi="Arial" w:cs="Arial"/>
          <w:color w:val="000000"/>
          <w:sz w:val="18"/>
          <w:szCs w:val="18"/>
        </w:rPr>
        <w:t>Zahtevek za revizijo se lahko vloži v roku iz 25. člena ZPVPJN.</w:t>
      </w:r>
    </w:p>
    <w:p w14:paraId="1311626C" w14:textId="77777777" w:rsidR="00787A3A" w:rsidRDefault="00787A3A" w:rsidP="00787A3A">
      <w:pPr>
        <w:spacing w:before="225" w:after="225" w:line="240" w:lineRule="auto"/>
        <w:jc w:val="both"/>
      </w:pPr>
      <w:r w:rsidRPr="00787A3A">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6222B996" w14:textId="77777777" w:rsidR="00E36AA9" w:rsidRDefault="00E36AA9">
      <w:pPr>
        <w:sectPr w:rsidR="00E36AA9" w:rsidSect="00D931BF">
          <w:headerReference w:type="default" r:id="rId11"/>
          <w:footerReference w:type="default" r:id="rId12"/>
          <w:pgSz w:w="11906" w:h="16838"/>
          <w:pgMar w:top="1418" w:right="1418" w:bottom="1418" w:left="1418" w:header="567" w:footer="680" w:gutter="0"/>
          <w:cols w:space="708"/>
          <w:docGrid w:linePitch="360"/>
        </w:sectPr>
      </w:pPr>
    </w:p>
    <w:p w14:paraId="7CBFAAF5" w14:textId="34D0DC2F" w:rsidR="004C4976" w:rsidRDefault="004C4976" w:rsidP="004C4976">
      <w:pPr>
        <w:spacing w:before="225" w:after="225" w:line="240" w:lineRule="auto"/>
        <w:jc w:val="both"/>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pPr>
      <w:r>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lastRenderedPageBreak/>
        <w:t>MERILA</w:t>
      </w:r>
    </w:p>
    <w:p w14:paraId="5BEA5F26" w14:textId="77777777" w:rsidR="004C4976" w:rsidRDefault="004C4976">
      <w:pPr>
        <w:spacing w:before="225" w:after="225" w:line="240" w:lineRule="auto"/>
        <w:jc w:val="both"/>
        <w:rPr>
          <w:rFonts w:ascii="Arial" w:hAnsi="Arial" w:cs="Arial"/>
          <w:color w:val="000000"/>
          <w:sz w:val="18"/>
          <w:szCs w:val="18"/>
        </w:rPr>
      </w:pPr>
    </w:p>
    <w:p w14:paraId="073E8B74" w14:textId="7BD21FB9" w:rsidR="00E36AA9" w:rsidRDefault="000D0179">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5788F3A" w14:textId="2C159D9D" w:rsidR="00E36AA9" w:rsidRDefault="000D0179">
      <w:pPr>
        <w:spacing w:before="225" w:after="225" w:line="240" w:lineRule="auto"/>
        <w:jc w:val="both"/>
      </w:pPr>
      <w:r>
        <w:rPr>
          <w:rFonts w:ascii="Arial" w:hAnsi="Arial" w:cs="Arial"/>
          <w:color w:val="000000"/>
          <w:sz w:val="18"/>
          <w:szCs w:val="18"/>
        </w:rPr>
        <w:t>Upoštevali se bodo naslednji ponder</w:t>
      </w:r>
      <w:r w:rsidR="00833887">
        <w:rPr>
          <w:rFonts w:ascii="Arial" w:hAnsi="Arial" w:cs="Arial"/>
          <w:color w:val="000000"/>
          <w:sz w:val="18"/>
          <w:szCs w:val="18"/>
        </w:rPr>
        <w:t>ji</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E36AA9" w14:paraId="711782FE"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B4C61" w14:textId="77777777" w:rsidR="00E36AA9" w:rsidRDefault="000D0179">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E1ACE" w14:textId="77777777" w:rsidR="00E36AA9" w:rsidRDefault="000D0179">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7042A" w14:textId="77777777" w:rsidR="00E36AA9" w:rsidRDefault="000D0179">
            <w:pPr>
              <w:jc w:val="both"/>
              <w:textAlignment w:val="center"/>
            </w:pPr>
            <w:r>
              <w:rPr>
                <w:rFonts w:ascii="Arial" w:hAnsi="Arial" w:cs="Arial"/>
                <w:color w:val="000000"/>
                <w:position w:val="-2"/>
                <w:sz w:val="18"/>
                <w:szCs w:val="18"/>
              </w:rPr>
              <w:t> </w:t>
            </w:r>
          </w:p>
        </w:tc>
      </w:tr>
    </w:tbl>
    <w:p w14:paraId="2E092BE8" w14:textId="77777777" w:rsidR="00E36AA9" w:rsidRDefault="000D0179">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30E630D5" w14:textId="77777777" w:rsidR="00C6011E" w:rsidRPr="00C25086" w:rsidRDefault="00C6011E" w:rsidP="00C25086"/>
    <w:p w14:paraId="09EC3526" w14:textId="77777777" w:rsidR="00E36AA9" w:rsidRDefault="00E36AA9">
      <w:pPr>
        <w:sectPr w:rsidR="00E36AA9" w:rsidSect="00D931BF">
          <w:pgSz w:w="11906" w:h="16838"/>
          <w:pgMar w:top="1418" w:right="1418" w:bottom="1418" w:left="1418" w:header="567" w:footer="680" w:gutter="0"/>
          <w:cols w:space="708"/>
          <w:docGrid w:linePitch="360"/>
        </w:sectPr>
      </w:pPr>
    </w:p>
    <w:p w14:paraId="60C0A94A" w14:textId="5ED4F29A" w:rsidR="004C4976" w:rsidRDefault="004C4976">
      <w:pPr>
        <w:spacing w:before="225" w:after="225" w:line="240" w:lineRule="auto"/>
        <w:jc w:val="both"/>
        <w:rPr>
          <w:rFonts w:ascii="Arial" w:hAnsi="Arial" w:cs="Arial"/>
          <w:color w:val="000000"/>
          <w:sz w:val="18"/>
          <w:szCs w:val="18"/>
        </w:rPr>
      </w:pPr>
      <w:r>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lastRenderedPageBreak/>
        <w:t>POGOJI ZA PRIZNANJE SPOSOBNOSTI</w:t>
      </w:r>
    </w:p>
    <w:p w14:paraId="621643F3" w14:textId="5A2B738B" w:rsidR="00E36AA9" w:rsidRDefault="000D0179">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B39B57F" w14:textId="77777777"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0775D790" w14:textId="77777777" w:rsidR="004C4976" w:rsidRDefault="004C4976">
      <w:pPr>
        <w:spacing w:before="225" w:after="225" w:line="240" w:lineRule="auto"/>
        <w:jc w:val="both"/>
      </w:pPr>
    </w:p>
    <w:p w14:paraId="50EB36BF" w14:textId="5E36138C" w:rsidR="004C4976" w:rsidRPr="004C4976" w:rsidRDefault="004C4976">
      <w:pPr>
        <w:spacing w:before="225" w:after="225" w:line="240" w:lineRule="auto"/>
        <w:jc w:val="both"/>
        <w:rPr>
          <w:sz w:val="20"/>
          <w:szCs w:val="20"/>
        </w:rPr>
      </w:pPr>
      <w:r w:rsidRPr="008F41AB">
        <w:rPr>
          <w:rFonts w:ascii="Arial" w:hAnsi="Arial" w:cs="Arial"/>
          <w:b/>
          <w:color w:val="EEECE1" w:themeColor="background2"/>
          <w:spacing w:val="10"/>
          <w:position w:val="-2"/>
          <w:sz w:val="20"/>
          <w:szCs w:val="20"/>
          <w:highlight w:val="darkCyan"/>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Razlogi za izključitev</w:t>
      </w:r>
    </w:p>
    <w:p w14:paraId="5A24FA8F"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1F15EDC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7AD2613" w14:textId="77777777" w:rsidR="00E36AA9" w:rsidRDefault="000D017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A96D9" w14:textId="77777777" w:rsidR="00E36AA9" w:rsidRDefault="000D0179">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4D99C48B" w14:textId="77777777" w:rsidR="00E36AA9" w:rsidRDefault="000D017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36AA9" w14:paraId="2AF0DA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09B21" w14:textId="77777777" w:rsidR="00E36AA9" w:rsidRDefault="000D01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C09AB" w14:textId="5968C2EF" w:rsidR="00E36AA9" w:rsidRDefault="000D0179">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4C4976">
              <w:rPr>
                <w:rFonts w:ascii="Arial" w:hAnsi="Arial" w:cs="Arial"/>
                <w:color w:val="000000"/>
                <w:position w:val="-2"/>
                <w:sz w:val="18"/>
                <w:szCs w:val="18"/>
              </w:rPr>
              <w:t xml:space="preserve">ESPD ali </w:t>
            </w:r>
            <w:r>
              <w:rPr>
                <w:rFonts w:ascii="Arial" w:hAnsi="Arial" w:cs="Arial"/>
                <w:color w:val="000000"/>
                <w:position w:val="-2"/>
                <w:sz w:val="18"/>
                <w:szCs w:val="18"/>
              </w:rPr>
              <w:t>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17EBC64E" w14:textId="77777777" w:rsidR="00E36AA9" w:rsidRDefault="000D0179">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4B23685D" w14:textId="77777777" w:rsidR="00E36AA9" w:rsidRDefault="000D0179">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14:paraId="2867A34F" w14:textId="77777777" w:rsidR="00E36AA9" w:rsidRDefault="000D0179">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E36AA9" w14:paraId="2D34F4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2A1B1" w14:textId="77777777" w:rsidR="00E36AA9" w:rsidRDefault="000D01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20395" w14:textId="77777777" w:rsidR="00E36AA9" w:rsidRDefault="000D017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8C01D67" w14:textId="77777777" w:rsidR="00E36AA9" w:rsidRDefault="000D017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E36AA9" w14:paraId="0FA7F0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36552" w14:textId="77777777" w:rsidR="00E36AA9" w:rsidRDefault="000D0179">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E962"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30503257" w14:textId="515F1DA2" w:rsidR="00E36AA9" w:rsidRDefault="000D0179">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AE0350">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tc>
      </w:tr>
      <w:tr w:rsidR="00E36AA9" w14:paraId="364F69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EF2E9" w14:textId="77777777" w:rsidR="00E36AA9" w:rsidRDefault="000D01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9B65A"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4BC56F24" w14:textId="13E3F2B7" w:rsidR="00E36AA9" w:rsidRDefault="000D0179">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w:t>
            </w:r>
            <w:r w:rsidR="00842330">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p w14:paraId="704586C0" w14:textId="77777777" w:rsidR="00E36AA9" w:rsidRDefault="000D017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F87FBC1"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1FD1388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ED1DED9" w14:textId="77777777" w:rsidR="00E36AA9" w:rsidRDefault="000D0179">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F0C77" w14:textId="77777777" w:rsidR="00E36AA9" w:rsidRDefault="000D0179">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1D6DFEB5" w14:textId="77777777" w:rsidR="00E36AA9" w:rsidRDefault="000D017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36AA9" w14:paraId="388AE3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3480C" w14:textId="77777777" w:rsidR="00E36AA9" w:rsidRDefault="000D01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FD17F" w14:textId="2856CAEA" w:rsidR="00E36AA9" w:rsidRDefault="000D0179">
            <w:pPr>
              <w:spacing w:before="135" w:after="135"/>
              <w:jc w:val="both"/>
              <w:textAlignment w:val="center"/>
            </w:pPr>
            <w:r>
              <w:rPr>
                <w:rFonts w:ascii="Arial" w:hAnsi="Arial" w:cs="Arial"/>
                <w:color w:val="000000"/>
                <w:position w:val="-2"/>
                <w:sz w:val="18"/>
                <w:szCs w:val="18"/>
              </w:rPr>
              <w:t>Izpolnjen in podpisan Obrazec  KROVNA IZJAVA.</w:t>
            </w:r>
          </w:p>
          <w:p w14:paraId="4334C682" w14:textId="77777777" w:rsidR="00E36AA9" w:rsidRDefault="000D0179">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AB04D1B" w14:textId="5CF4A736" w:rsidR="00E36AA9" w:rsidRDefault="000D0179">
            <w:pPr>
              <w:spacing w:before="135" w:after="135"/>
              <w:jc w:val="both"/>
              <w:textAlignment w:val="center"/>
            </w:pPr>
            <w:r>
              <w:rPr>
                <w:rFonts w:ascii="Arial" w:hAnsi="Arial" w:cs="Arial"/>
                <w:color w:val="000000"/>
                <w:position w:val="-2"/>
                <w:sz w:val="18"/>
                <w:szCs w:val="18"/>
              </w:rPr>
              <w:t xml:space="preserve">V kolikor bo gospodarski subjekt predložil zgolj Obrazec </w:t>
            </w:r>
            <w:r w:rsidR="004C4976">
              <w:rPr>
                <w:rFonts w:ascii="Arial" w:hAnsi="Arial" w:cs="Arial"/>
                <w:color w:val="000000"/>
                <w:position w:val="-2"/>
                <w:sz w:val="18"/>
                <w:szCs w:val="18"/>
              </w:rPr>
              <w:t xml:space="preserve">ESPD ali </w:t>
            </w:r>
            <w:r>
              <w:rPr>
                <w:rFonts w:ascii="Arial" w:hAnsi="Arial" w:cs="Arial"/>
                <w:color w:val="000000"/>
                <w:position w:val="-2"/>
                <w:sz w:val="18"/>
                <w:szCs w:val="18"/>
              </w:rPr>
              <w:t>KROVNA IZJAVA, bo naročnik potrdilo Finančne uprave RS pridobil sam.</w:t>
            </w:r>
          </w:p>
        </w:tc>
      </w:tr>
      <w:tr w:rsidR="00E36AA9" w14:paraId="0FDF8D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72F92" w14:textId="77777777" w:rsidR="00E36AA9" w:rsidRDefault="000D01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8CE1B" w14:textId="77777777" w:rsidR="00E36AA9" w:rsidRDefault="000D017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007A207" w14:textId="77777777" w:rsidR="00E36AA9" w:rsidRDefault="000D017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36AA9" w14:paraId="5A8933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8F99B" w14:textId="77777777" w:rsidR="00E36AA9" w:rsidRDefault="000D01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C707F"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50049306" w14:textId="22951A47" w:rsidR="00E36AA9" w:rsidRDefault="000D0179">
            <w:pPr>
              <w:spacing w:before="135" w:after="135"/>
              <w:jc w:val="both"/>
              <w:textAlignment w:val="center"/>
            </w:pPr>
            <w:r>
              <w:rPr>
                <w:rFonts w:ascii="Arial" w:hAnsi="Arial" w:cs="Arial"/>
                <w:color w:val="000000"/>
                <w:position w:val="-2"/>
                <w:sz w:val="18"/>
                <w:szCs w:val="18"/>
              </w:rPr>
              <w:lastRenderedPageBreak/>
              <w:t>Izpolnjen in podpisan Obrazec  KROVNA IZJAVA.</w:t>
            </w:r>
          </w:p>
        </w:tc>
      </w:tr>
      <w:tr w:rsidR="00E36AA9" w14:paraId="7CE4EB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086A1" w14:textId="77777777" w:rsidR="00E36AA9" w:rsidRDefault="000D0179">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9C853"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53D6D8F7" w14:textId="77777777" w:rsidR="00E36AA9" w:rsidRDefault="000D017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44E5A23" w14:textId="77777777" w:rsidR="00E36AA9" w:rsidRDefault="000D017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7537C1E9"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46023E4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716F3C3" w14:textId="77777777" w:rsidR="00E36AA9" w:rsidRDefault="000D0179">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2843D" w14:textId="77777777" w:rsidR="00E36AA9" w:rsidRDefault="000D0179">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7DE7F07F" w14:textId="77777777" w:rsidR="00E36AA9" w:rsidRDefault="000D017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36AA9" w14:paraId="1D6A65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B4935" w14:textId="77777777" w:rsidR="00E36AA9" w:rsidRDefault="000D01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4714A" w14:textId="490EE4A1" w:rsidR="00E36AA9" w:rsidRDefault="000D0179">
            <w:pPr>
              <w:spacing w:before="135" w:after="135"/>
              <w:jc w:val="both"/>
              <w:textAlignment w:val="center"/>
            </w:pPr>
            <w:r>
              <w:rPr>
                <w:rFonts w:ascii="Arial" w:hAnsi="Arial" w:cs="Arial"/>
                <w:color w:val="000000"/>
                <w:position w:val="-2"/>
                <w:sz w:val="18"/>
                <w:szCs w:val="18"/>
              </w:rPr>
              <w:t>Izpolnjen in podpisan Obrazec  KROVNA IZJAVA.</w:t>
            </w:r>
          </w:p>
          <w:p w14:paraId="550AE119" w14:textId="77777777" w:rsidR="00E36AA9" w:rsidRDefault="000D0179">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36AA9" w14:paraId="0F02DF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C55E6" w14:textId="77777777" w:rsidR="00E36AA9" w:rsidRDefault="000D01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80AC1" w14:textId="77777777" w:rsidR="00E36AA9" w:rsidRDefault="000D0179">
            <w:pPr>
              <w:jc w:val="both"/>
              <w:textAlignment w:val="center"/>
            </w:pPr>
            <w:r>
              <w:rPr>
                <w:rFonts w:ascii="Arial" w:hAnsi="Arial" w:cs="Arial"/>
                <w:color w:val="000000"/>
                <w:position w:val="-2"/>
                <w:sz w:val="18"/>
                <w:szCs w:val="18"/>
              </w:rPr>
              <w:t> </w:t>
            </w:r>
          </w:p>
          <w:p w14:paraId="020182C8" w14:textId="77777777" w:rsidR="00E36AA9" w:rsidRDefault="000D0179">
            <w:r>
              <w:rPr>
                <w:rFonts w:ascii="Arial" w:hAnsi="Arial" w:cs="Arial"/>
                <w:color w:val="000000"/>
                <w:position w:val="-2"/>
                <w:sz w:val="18"/>
                <w:szCs w:val="18"/>
              </w:rPr>
              <w:t xml:space="preserve"> /</w:t>
            </w:r>
          </w:p>
        </w:tc>
      </w:tr>
      <w:tr w:rsidR="00E36AA9" w14:paraId="60F185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5442E" w14:textId="77777777" w:rsidR="00E36AA9" w:rsidRDefault="000D01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58CDA"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78794FA6" w14:textId="020BD55F" w:rsidR="00E36AA9" w:rsidRDefault="000D0179">
            <w:pPr>
              <w:spacing w:before="135" w:after="135"/>
              <w:jc w:val="both"/>
              <w:textAlignment w:val="center"/>
            </w:pPr>
            <w:r>
              <w:rPr>
                <w:rFonts w:ascii="Arial" w:hAnsi="Arial" w:cs="Arial"/>
                <w:color w:val="000000"/>
                <w:position w:val="-2"/>
                <w:sz w:val="18"/>
                <w:szCs w:val="18"/>
              </w:rPr>
              <w:t>Izpolnjen in podpisan Obrazec</w:t>
            </w:r>
            <w:r w:rsidR="004C4976">
              <w:rPr>
                <w:rFonts w:ascii="Arial" w:hAnsi="Arial" w:cs="Arial"/>
                <w:color w:val="000000"/>
                <w:position w:val="-2"/>
                <w:sz w:val="18"/>
                <w:szCs w:val="18"/>
              </w:rPr>
              <w:t xml:space="preserve"> </w:t>
            </w:r>
            <w:r>
              <w:rPr>
                <w:rFonts w:ascii="Arial" w:hAnsi="Arial" w:cs="Arial"/>
                <w:color w:val="000000"/>
                <w:position w:val="-2"/>
                <w:sz w:val="18"/>
                <w:szCs w:val="18"/>
              </w:rPr>
              <w:t>KROVNA IZJAVA.</w:t>
            </w:r>
          </w:p>
        </w:tc>
      </w:tr>
      <w:tr w:rsidR="00E36AA9" w14:paraId="300764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C6B75" w14:textId="77777777" w:rsidR="00E36AA9" w:rsidRDefault="000D01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33979"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29E0CC39" w14:textId="77777777" w:rsidR="00E36AA9" w:rsidRDefault="000D017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6A83CE7"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7C77079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3523B1" w14:textId="77777777" w:rsidR="00E36AA9" w:rsidRDefault="000D0179">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6F280" w14:textId="77777777" w:rsidR="00E36AA9" w:rsidRDefault="000D0179">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3B1F0FE" w14:textId="77777777" w:rsidR="00E36AA9" w:rsidRDefault="000D0179">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36AA9" w14:paraId="426A9A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B9C26" w14:textId="77777777" w:rsidR="00E36AA9" w:rsidRDefault="000D0179">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24BBA" w14:textId="757F8EB6" w:rsidR="00E36AA9" w:rsidRDefault="000D0179">
            <w:pPr>
              <w:spacing w:before="135" w:after="135"/>
              <w:jc w:val="both"/>
              <w:textAlignment w:val="center"/>
            </w:pPr>
            <w:r>
              <w:rPr>
                <w:rFonts w:ascii="Arial" w:hAnsi="Arial" w:cs="Arial"/>
                <w:color w:val="000000"/>
                <w:position w:val="-2"/>
                <w:sz w:val="18"/>
                <w:szCs w:val="18"/>
              </w:rPr>
              <w:t>Izpolnjen in podpisan Obrazec  KROVNA IZJAVA.</w:t>
            </w:r>
          </w:p>
          <w:p w14:paraId="042FE408" w14:textId="77777777" w:rsidR="00E36AA9" w:rsidRDefault="000D0179">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C4BC8FE" w14:textId="3348976B" w:rsidR="00E36AA9" w:rsidRDefault="000D0179">
            <w:pPr>
              <w:spacing w:before="135" w:after="135"/>
              <w:jc w:val="both"/>
              <w:textAlignment w:val="center"/>
            </w:pPr>
            <w:r>
              <w:rPr>
                <w:rFonts w:ascii="Arial" w:hAnsi="Arial" w:cs="Arial"/>
                <w:color w:val="000000"/>
                <w:position w:val="-2"/>
                <w:sz w:val="18"/>
                <w:szCs w:val="18"/>
              </w:rPr>
              <w:t>V kolikor bo gospodarski subjekt predložil zgolj Obrazec</w:t>
            </w:r>
            <w:r w:rsidR="004C4976">
              <w:rPr>
                <w:rFonts w:ascii="Arial" w:hAnsi="Arial" w:cs="Arial"/>
                <w:color w:val="000000"/>
                <w:position w:val="-2"/>
                <w:sz w:val="18"/>
                <w:szCs w:val="18"/>
              </w:rPr>
              <w:t xml:space="preserve"> ESPD ali</w:t>
            </w:r>
            <w:r>
              <w:rPr>
                <w:rFonts w:ascii="Arial" w:hAnsi="Arial" w:cs="Arial"/>
                <w:color w:val="000000"/>
                <w:position w:val="-2"/>
                <w:sz w:val="18"/>
                <w:szCs w:val="18"/>
              </w:rPr>
              <w:t xml:space="preserve"> KROVNA IZJAVA, lahko naročnik potrdilo pridobi sam.</w:t>
            </w:r>
          </w:p>
        </w:tc>
      </w:tr>
      <w:tr w:rsidR="00E36AA9" w14:paraId="0BE8F3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4E680" w14:textId="77777777" w:rsidR="00E36AA9" w:rsidRDefault="000D01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B870D" w14:textId="77777777" w:rsidR="00E36AA9" w:rsidRDefault="000D017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36AA9" w14:paraId="77C2CD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8707E" w14:textId="77777777" w:rsidR="00E36AA9" w:rsidRDefault="000D01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039EF"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3A9B6D74" w14:textId="043F4A27" w:rsidR="00E36AA9" w:rsidRDefault="000D0179">
            <w:pPr>
              <w:spacing w:before="135" w:after="135"/>
              <w:jc w:val="both"/>
              <w:textAlignment w:val="center"/>
            </w:pPr>
            <w:r>
              <w:rPr>
                <w:rFonts w:ascii="Arial" w:hAnsi="Arial" w:cs="Arial"/>
                <w:color w:val="000000"/>
                <w:position w:val="-2"/>
                <w:sz w:val="18"/>
                <w:szCs w:val="18"/>
              </w:rPr>
              <w:t>Izpolnjen in podpisan Obrazec KROVNA IZJAVA.</w:t>
            </w:r>
          </w:p>
        </w:tc>
      </w:tr>
      <w:tr w:rsidR="00E36AA9" w14:paraId="1797D8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7BF88" w14:textId="77777777" w:rsidR="00E36AA9" w:rsidRDefault="000D01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B8BAA"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6F09C8A1" w14:textId="77777777" w:rsidR="00E36AA9" w:rsidRDefault="000D017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562BA74" w14:textId="77777777" w:rsidR="00E36AA9" w:rsidRDefault="000D017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375E157E"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1DEBABB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F6B526C" w14:textId="77777777" w:rsidR="00E36AA9" w:rsidRDefault="000D0179">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Postopek zaradi insolventnosti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5D64C" w14:textId="77777777" w:rsidR="00E36AA9" w:rsidRDefault="000D0179">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se je nad gospodarskim subjektom začel </w:t>
            </w:r>
            <w:r>
              <w:rPr>
                <w:rFonts w:ascii="Arial" w:hAnsi="Arial" w:cs="Arial"/>
                <w:b/>
                <w:bCs/>
                <w:color w:val="000000"/>
                <w:position w:val="-2"/>
                <w:sz w:val="18"/>
                <w:szCs w:val="18"/>
                <w:u w:val="single"/>
              </w:rPr>
              <w:t>postopek zaradi insolventnosti ali prisilnega prenehanja</w:t>
            </w:r>
            <w:r>
              <w:rPr>
                <w:rFonts w:ascii="Arial" w:hAnsi="Arial" w:cs="Arial"/>
                <w:color w:val="000000"/>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3AEC03" w14:textId="77777777" w:rsidR="00E36AA9" w:rsidRDefault="000D0179">
            <w:pPr>
              <w:spacing w:before="135" w:after="135"/>
              <w:jc w:val="both"/>
              <w:textAlignment w:val="center"/>
            </w:pPr>
            <w:r>
              <w:rPr>
                <w:rFonts w:ascii="Arial" w:hAnsi="Arial" w:cs="Arial"/>
                <w:color w:val="000000"/>
                <w:position w:val="-2"/>
                <w:sz w:val="18"/>
                <w:szCs w:val="18"/>
              </w:rPr>
              <w:t>Naročnik se lahko odloči, da iz postopka javnega naročanja ne izključi gospodarskega subjekta, pri katerem je sodišče pravnomočno odločilo o potrditvi prisilne poravnave.</w:t>
            </w:r>
          </w:p>
          <w:p w14:paraId="147D1718" w14:textId="77777777" w:rsidR="00E36AA9" w:rsidRDefault="000D017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36AA9" w14:paraId="1AF246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67313" w14:textId="77777777" w:rsidR="00E36AA9" w:rsidRDefault="000D01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98E92" w14:textId="00D8C0E7" w:rsidR="00E36AA9" w:rsidRDefault="000D0179">
            <w:pPr>
              <w:spacing w:before="135" w:after="135"/>
              <w:jc w:val="both"/>
              <w:textAlignment w:val="center"/>
            </w:pPr>
            <w:r>
              <w:rPr>
                <w:rFonts w:ascii="Arial" w:hAnsi="Arial" w:cs="Arial"/>
                <w:color w:val="000000"/>
                <w:position w:val="-2"/>
                <w:sz w:val="18"/>
                <w:szCs w:val="18"/>
              </w:rPr>
              <w:t xml:space="preserve">Izpolnjen in podpisan obrazec </w:t>
            </w:r>
            <w:r w:rsidR="0010055D">
              <w:rPr>
                <w:rFonts w:ascii="Arial" w:hAnsi="Arial" w:cs="Arial"/>
                <w:color w:val="000000"/>
                <w:position w:val="-2"/>
                <w:sz w:val="18"/>
                <w:szCs w:val="18"/>
              </w:rPr>
              <w:t>KROVNA IZJAVA</w:t>
            </w:r>
            <w:r>
              <w:rPr>
                <w:rFonts w:ascii="Arial" w:hAnsi="Arial" w:cs="Arial"/>
                <w:color w:val="000000"/>
                <w:position w:val="-2"/>
                <w:sz w:val="18"/>
                <w:szCs w:val="18"/>
              </w:rPr>
              <w:t>. </w:t>
            </w:r>
          </w:p>
          <w:p w14:paraId="727F5BD1" w14:textId="77777777" w:rsidR="00E36AA9" w:rsidRDefault="000D0179">
            <w:pPr>
              <w:spacing w:before="135" w:after="135"/>
              <w:jc w:val="both"/>
              <w:textAlignment w:val="center"/>
            </w:pPr>
            <w:r>
              <w:rPr>
                <w:rFonts w:ascii="Arial" w:hAnsi="Arial" w:cs="Arial"/>
                <w:color w:val="000000"/>
                <w:position w:val="-2"/>
                <w:sz w:val="18"/>
                <w:szCs w:val="18"/>
              </w:rPr>
              <w:t>Naročnik bo izpolnjevanje navedenega pogoja preveril v uradnih evidencah in registrih.</w:t>
            </w:r>
          </w:p>
        </w:tc>
      </w:tr>
      <w:tr w:rsidR="00E36AA9" w14:paraId="40DF39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88E92" w14:textId="77777777" w:rsidR="00E36AA9" w:rsidRDefault="000D0179">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2559A" w14:textId="77777777" w:rsidR="00E36AA9" w:rsidRDefault="000D017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02AB143" w14:textId="77777777" w:rsidR="00E36AA9" w:rsidRDefault="000D017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36AA9" w14:paraId="6481CD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354C5" w14:textId="77777777" w:rsidR="00E36AA9" w:rsidRDefault="000D01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7DDA3"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1E8E886A" w14:textId="253F4FAA" w:rsidR="00E36AA9" w:rsidRDefault="000D0179">
            <w:pPr>
              <w:spacing w:before="135" w:after="135"/>
              <w:jc w:val="both"/>
              <w:textAlignment w:val="center"/>
            </w:pPr>
            <w:r>
              <w:rPr>
                <w:rFonts w:ascii="Arial" w:hAnsi="Arial" w:cs="Arial"/>
                <w:color w:val="000000"/>
                <w:position w:val="-2"/>
                <w:sz w:val="18"/>
                <w:szCs w:val="18"/>
              </w:rPr>
              <w:t>Izpolnjen in podpisan obrazec</w:t>
            </w:r>
            <w:r w:rsidR="0010055D">
              <w:rPr>
                <w:rFonts w:ascii="Arial" w:hAnsi="Arial" w:cs="Arial"/>
                <w:color w:val="000000"/>
                <w:position w:val="-2"/>
                <w:sz w:val="18"/>
                <w:szCs w:val="18"/>
              </w:rPr>
              <w:t xml:space="preserve"> KROVNA IZJAVA. </w:t>
            </w:r>
          </w:p>
          <w:p w14:paraId="5D1407F3" w14:textId="77777777" w:rsidR="00E36AA9" w:rsidRDefault="000D0179">
            <w:pPr>
              <w:spacing w:before="135" w:after="135"/>
              <w:jc w:val="both"/>
              <w:textAlignment w:val="center"/>
            </w:pPr>
            <w:r>
              <w:rPr>
                <w:rFonts w:ascii="Arial" w:hAnsi="Arial" w:cs="Arial"/>
                <w:color w:val="000000"/>
                <w:position w:val="-2"/>
                <w:sz w:val="18"/>
                <w:szCs w:val="18"/>
              </w:rPr>
              <w:t>Naročnik bo izpolnjevanje navedenega pogoja preveril v uradnih evidencah in registrih.</w:t>
            </w:r>
          </w:p>
        </w:tc>
      </w:tr>
      <w:tr w:rsidR="00E36AA9" w14:paraId="36D76A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30731" w14:textId="77777777" w:rsidR="00E36AA9" w:rsidRDefault="000D01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7BC7E"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77E6F181" w14:textId="229380EF" w:rsidR="00E36AA9" w:rsidRDefault="000D0179">
            <w:pPr>
              <w:spacing w:before="135" w:after="135"/>
              <w:jc w:val="both"/>
              <w:textAlignment w:val="center"/>
            </w:pPr>
            <w:r>
              <w:rPr>
                <w:rFonts w:ascii="Arial" w:hAnsi="Arial" w:cs="Arial"/>
                <w:color w:val="000000"/>
                <w:position w:val="-2"/>
                <w:sz w:val="18"/>
                <w:szCs w:val="18"/>
              </w:rPr>
              <w:t>Izpolnjen in podpisan obrazec</w:t>
            </w:r>
            <w:r w:rsidR="004C4976">
              <w:rPr>
                <w:rFonts w:ascii="Arial" w:hAnsi="Arial" w:cs="Arial"/>
                <w:color w:val="000000"/>
                <w:position w:val="-2"/>
                <w:sz w:val="18"/>
                <w:szCs w:val="18"/>
              </w:rPr>
              <w:t xml:space="preserve"> </w:t>
            </w:r>
            <w:r w:rsidR="0010055D">
              <w:rPr>
                <w:rFonts w:ascii="Arial" w:hAnsi="Arial" w:cs="Arial"/>
                <w:color w:val="000000"/>
                <w:position w:val="-2"/>
                <w:sz w:val="18"/>
                <w:szCs w:val="18"/>
              </w:rPr>
              <w:t>KROVNA IZJAVA. </w:t>
            </w:r>
          </w:p>
          <w:p w14:paraId="71CBE9DB" w14:textId="77777777" w:rsidR="00E36AA9" w:rsidRDefault="000D0179">
            <w:pPr>
              <w:spacing w:before="135" w:after="135"/>
              <w:jc w:val="both"/>
              <w:textAlignment w:val="center"/>
            </w:pPr>
            <w:r>
              <w:rPr>
                <w:rFonts w:ascii="Arial" w:hAnsi="Arial" w:cs="Arial"/>
                <w:color w:val="000000"/>
                <w:position w:val="-2"/>
                <w:sz w:val="18"/>
                <w:szCs w:val="18"/>
              </w:rPr>
              <w:t>Naročnik bo izpolnjevanje navedenega pogoja preveril v uradnih evidencah in registrih.</w:t>
            </w:r>
          </w:p>
        </w:tc>
      </w:tr>
    </w:tbl>
    <w:p w14:paraId="011C7DCD" w14:textId="77777777" w:rsidR="00E36AA9" w:rsidRDefault="00E36AA9"/>
    <w:p w14:paraId="5C37A9D1" w14:textId="77777777" w:rsidR="008F41AB" w:rsidRDefault="008F41AB"/>
    <w:p w14:paraId="1F471E6C" w14:textId="0F8D4859" w:rsidR="008F41AB" w:rsidRDefault="008F41AB">
      <w:r w:rsidRPr="008F41AB">
        <w:rPr>
          <w:rFonts w:ascii="Arial" w:hAnsi="Arial" w:cs="Arial"/>
          <w:b/>
          <w:color w:val="EEECE1" w:themeColor="background2"/>
          <w:spacing w:val="10"/>
          <w:position w:val="-2"/>
          <w:sz w:val="18"/>
          <w:szCs w:val="18"/>
          <w:highlight w:val="blue"/>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Poslovna in finančna sposobnost</w:t>
      </w:r>
    </w:p>
    <w:p w14:paraId="5D271C0C"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44392A9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06BE275" w14:textId="77777777" w:rsidR="00E36AA9" w:rsidRDefault="000D0179">
            <w:pPr>
              <w:jc w:val="center"/>
            </w:pPr>
            <w:bookmarkStart w:id="1" w:name="_Hlk187735791"/>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B8424" w14:textId="77777777" w:rsidR="00E36AA9" w:rsidRDefault="000D0179">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1690031" w14:textId="77777777" w:rsidR="00E36AA9" w:rsidRDefault="000D0179">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E36AA9" w14:paraId="4D6FBC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3FE68" w14:textId="77777777" w:rsidR="00E36AA9" w:rsidRDefault="000D01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3B8EA" w14:textId="707924E4" w:rsidR="00E36AA9" w:rsidRDefault="000D0179">
            <w:pPr>
              <w:spacing w:before="135" w:after="135"/>
              <w:jc w:val="both"/>
              <w:textAlignment w:val="center"/>
            </w:pPr>
            <w:r>
              <w:rPr>
                <w:rFonts w:ascii="Arial" w:hAnsi="Arial" w:cs="Arial"/>
                <w:color w:val="000000"/>
                <w:position w:val="-2"/>
                <w:sz w:val="18"/>
                <w:szCs w:val="18"/>
              </w:rPr>
              <w:t>Izpolnjen in podpisan Obrazec KROVNA IZJAVA.</w:t>
            </w:r>
          </w:p>
          <w:p w14:paraId="3E39E0BE" w14:textId="77777777" w:rsidR="00E36AA9" w:rsidRDefault="000D0179">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E36AA9" w14:paraId="43CCFB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EC8A0" w14:textId="77777777" w:rsidR="00E36AA9" w:rsidRDefault="000D01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392BF" w14:textId="77777777" w:rsidR="00E36AA9" w:rsidRDefault="000D017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F315D17" w14:textId="77777777" w:rsidR="00E36AA9" w:rsidRDefault="000D0179">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E36AA9" w14:paraId="12AA02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BDD11" w14:textId="77777777" w:rsidR="00E36AA9" w:rsidRDefault="000D01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CA486"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4A00903B" w14:textId="6C3FEAB3" w:rsidR="00E36AA9" w:rsidRDefault="000D0179">
            <w:pPr>
              <w:spacing w:before="135" w:after="135"/>
              <w:jc w:val="both"/>
              <w:textAlignment w:val="center"/>
            </w:pPr>
            <w:r>
              <w:rPr>
                <w:rFonts w:ascii="Arial" w:hAnsi="Arial" w:cs="Arial"/>
                <w:color w:val="000000"/>
                <w:position w:val="-2"/>
                <w:sz w:val="18"/>
                <w:szCs w:val="18"/>
              </w:rPr>
              <w:lastRenderedPageBreak/>
              <w:t xml:space="preserve">Partnerji morajo pogoj izpolnjevati v obsegu, v katerem prevzemajo izvedbo del. Vsak izmed partnerjev mora predložiti podpisan in žigosan obrazec </w:t>
            </w:r>
            <w:r w:rsidR="008F41AB">
              <w:rPr>
                <w:rFonts w:ascii="Arial" w:hAnsi="Arial" w:cs="Arial"/>
                <w:color w:val="000000"/>
                <w:position w:val="-2"/>
                <w:sz w:val="18"/>
                <w:szCs w:val="18"/>
              </w:rPr>
              <w:t xml:space="preserve">ESPD ali </w:t>
            </w:r>
            <w:r>
              <w:rPr>
                <w:rFonts w:ascii="Arial" w:hAnsi="Arial" w:cs="Arial"/>
                <w:color w:val="000000"/>
                <w:position w:val="-2"/>
                <w:sz w:val="18"/>
                <w:szCs w:val="18"/>
              </w:rPr>
              <w:t>Krovne izjave s podpisom katerega izjavlja, da izpolnjuje navedeni pogoj.</w:t>
            </w:r>
          </w:p>
        </w:tc>
      </w:tr>
      <w:tr w:rsidR="00E36AA9" w14:paraId="096FF8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DAA09" w14:textId="77777777" w:rsidR="00E36AA9" w:rsidRDefault="000D0179">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0D916" w14:textId="77777777" w:rsidR="00E36AA9" w:rsidRDefault="000D0179">
            <w:pPr>
              <w:spacing w:before="135" w:after="135"/>
              <w:jc w:val="both"/>
              <w:textAlignment w:val="center"/>
            </w:pPr>
            <w:r>
              <w:rPr>
                <w:rFonts w:ascii="Arial" w:hAnsi="Arial" w:cs="Arial"/>
                <w:color w:val="000000"/>
                <w:position w:val="-2"/>
                <w:sz w:val="18"/>
                <w:szCs w:val="18"/>
              </w:rPr>
              <w:t>MORAJO izpolnjevati pogoj</w:t>
            </w:r>
          </w:p>
          <w:p w14:paraId="0DF4F537" w14:textId="77777777" w:rsidR="00E36AA9" w:rsidRDefault="000D017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3FBFE08"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243EB5" w14:paraId="66C21121" w14:textId="77777777" w:rsidTr="001D480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bookmarkEnd w:id="1"/>
          <w:p w14:paraId="52331DE8" w14:textId="4D0C0A58" w:rsidR="00243EB5" w:rsidRDefault="00243EB5" w:rsidP="001D4809">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r>
            <w:r w:rsidRPr="00243EB5">
              <w:rPr>
                <w:rFonts w:ascii="Arial" w:hAnsi="Arial" w:cs="Arial"/>
                <w:b/>
                <w:bCs/>
                <w:color w:val="FFFFFF"/>
                <w:position w:val="-2"/>
                <w:sz w:val="18"/>
                <w:szCs w:val="18"/>
              </w:rPr>
              <w:t>Neblokade poslovnih računov oziroma poravnane dospele obveznosti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35007" w14:textId="023477EF" w:rsidR="00243EB5" w:rsidRDefault="00243EB5" w:rsidP="001D4809">
            <w:pPr>
              <w:spacing w:before="135" w:after="135"/>
              <w:jc w:val="both"/>
              <w:textAlignment w:val="center"/>
            </w:pPr>
            <w:r>
              <w:rPr>
                <w:rFonts w:ascii="Arial" w:hAnsi="Arial" w:cs="Arial"/>
                <w:color w:val="000000"/>
                <w:sz w:val="18"/>
                <w:szCs w:val="18"/>
              </w:rPr>
              <w:t xml:space="preserve">Ponudnik v zadnjih šestdesetih (60) dneh pred </w:t>
            </w:r>
            <w:r w:rsidR="00A73475">
              <w:rPr>
                <w:rFonts w:ascii="Arial" w:hAnsi="Arial" w:cs="Arial"/>
                <w:color w:val="000000"/>
                <w:sz w:val="18"/>
                <w:szCs w:val="18"/>
              </w:rPr>
              <w:t>dnevom objave obvestila o javnem naročilu na Portalu javnih naročil</w:t>
            </w:r>
            <w:r>
              <w:rPr>
                <w:rFonts w:ascii="Arial" w:hAnsi="Arial" w:cs="Arial"/>
                <w:color w:val="000000"/>
                <w:sz w:val="18"/>
                <w:szCs w:val="18"/>
              </w:rPr>
              <w:t xml:space="preserve"> ni imel blokiranih transakcijskih računov</w:t>
            </w:r>
          </w:p>
        </w:tc>
      </w:tr>
      <w:tr w:rsidR="00243EB5" w14:paraId="7A5C396F" w14:textId="77777777" w:rsidTr="001D480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8111B" w14:textId="77777777" w:rsidR="00243EB5" w:rsidRDefault="00243EB5" w:rsidP="001D4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504C9" w14:textId="50DA9DB2" w:rsidR="00243EB5" w:rsidRDefault="00243EB5" w:rsidP="001D4809">
            <w:pPr>
              <w:spacing w:before="135" w:after="135"/>
              <w:jc w:val="both"/>
              <w:textAlignment w:val="center"/>
            </w:pPr>
            <w:r>
              <w:rPr>
                <w:rFonts w:ascii="Arial" w:hAnsi="Arial" w:cs="Arial"/>
                <w:color w:val="000000"/>
                <w:position w:val="-2"/>
                <w:sz w:val="18"/>
                <w:szCs w:val="18"/>
              </w:rPr>
              <w:t>Izpolnjen in podpisan Obrazec KROVNA IZJAVA</w:t>
            </w:r>
            <w:r w:rsidR="00A73475">
              <w:rPr>
                <w:rFonts w:ascii="Arial" w:hAnsi="Arial" w:cs="Arial"/>
                <w:color w:val="000000"/>
                <w:position w:val="-2"/>
                <w:sz w:val="18"/>
                <w:szCs w:val="18"/>
              </w:rPr>
              <w:t xml:space="preserve"> </w:t>
            </w:r>
            <w:r w:rsidR="00A73475">
              <w:rPr>
                <w:rFonts w:ascii="Arial" w:hAnsi="Arial" w:cs="Arial"/>
                <w:color w:val="000000"/>
                <w:sz w:val="18"/>
                <w:szCs w:val="18"/>
              </w:rPr>
              <w:t>in BON 2 oz. potrdilo poslovne banke oz. vseh bank, ki vodijo ponudnikove račune. Dokazilo ne sme biti starejše od 30 dni pred rokom za oddajo ponudb in se skenirano naloži v sistem e-JN v razdelek "Druge priloge" v pdf. obliki.</w:t>
            </w:r>
          </w:p>
          <w:p w14:paraId="24A573E7" w14:textId="77777777" w:rsidR="00243EB5" w:rsidRDefault="00243EB5" w:rsidP="001D4809">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43EB5" w14:paraId="23CE47C6" w14:textId="77777777" w:rsidTr="001D480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45355" w14:textId="77777777" w:rsidR="00243EB5" w:rsidRDefault="00243EB5" w:rsidP="001D4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0A6DD" w14:textId="730FD9E6" w:rsidR="00243EB5" w:rsidRDefault="00243EB5" w:rsidP="001D4809">
            <w:pPr>
              <w:spacing w:before="135" w:after="135"/>
              <w:jc w:val="both"/>
              <w:textAlignment w:val="center"/>
            </w:pPr>
          </w:p>
        </w:tc>
      </w:tr>
      <w:tr w:rsidR="00243EB5" w14:paraId="3FC4F0F1" w14:textId="77777777" w:rsidTr="001D480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44874" w14:textId="77777777" w:rsidR="00243EB5" w:rsidRDefault="00243EB5" w:rsidP="001D4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C5598" w14:textId="77777777" w:rsidR="00243EB5" w:rsidRDefault="00243EB5" w:rsidP="001D4809">
            <w:pPr>
              <w:spacing w:before="135" w:after="135"/>
              <w:jc w:val="both"/>
              <w:textAlignment w:val="center"/>
            </w:pPr>
            <w:r>
              <w:rPr>
                <w:rFonts w:ascii="Arial" w:hAnsi="Arial" w:cs="Arial"/>
                <w:color w:val="000000"/>
                <w:position w:val="-2"/>
                <w:sz w:val="18"/>
                <w:szCs w:val="18"/>
              </w:rPr>
              <w:t>MORAJO izpolnjevati pogoj</w:t>
            </w:r>
          </w:p>
          <w:p w14:paraId="44EC7EB0" w14:textId="42274EEE" w:rsidR="00243EB5" w:rsidRDefault="00243EB5" w:rsidP="001D4809">
            <w:pPr>
              <w:spacing w:before="135" w:after="135"/>
              <w:jc w:val="both"/>
              <w:textAlignment w:val="center"/>
            </w:pPr>
          </w:p>
        </w:tc>
      </w:tr>
      <w:tr w:rsidR="00243EB5" w14:paraId="570BA991" w14:textId="77777777" w:rsidTr="001D480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C2093" w14:textId="77777777" w:rsidR="00243EB5" w:rsidRDefault="00243EB5" w:rsidP="001D4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A64C5" w14:textId="77777777" w:rsidR="00243EB5" w:rsidRDefault="00243EB5" w:rsidP="001D4809">
            <w:pPr>
              <w:spacing w:before="135" w:after="135"/>
              <w:jc w:val="both"/>
              <w:textAlignment w:val="center"/>
            </w:pPr>
            <w:r>
              <w:rPr>
                <w:rFonts w:ascii="Arial" w:hAnsi="Arial" w:cs="Arial"/>
                <w:color w:val="000000"/>
                <w:position w:val="-2"/>
                <w:sz w:val="18"/>
                <w:szCs w:val="18"/>
              </w:rPr>
              <w:t>MORAJO izpolnjevati pogoj</w:t>
            </w:r>
          </w:p>
          <w:p w14:paraId="14D8AA58" w14:textId="790BDC65" w:rsidR="00243EB5" w:rsidRDefault="00243EB5" w:rsidP="001D4809">
            <w:pPr>
              <w:spacing w:before="135" w:after="135"/>
              <w:jc w:val="both"/>
              <w:textAlignment w:val="center"/>
            </w:pPr>
          </w:p>
        </w:tc>
      </w:tr>
    </w:tbl>
    <w:p w14:paraId="7574F0F8" w14:textId="77777777" w:rsidR="00243EB5" w:rsidRDefault="00243EB5" w:rsidP="00243EB5"/>
    <w:p w14:paraId="7BB7B66E" w14:textId="77777777" w:rsidR="00243EB5" w:rsidRDefault="00243EB5"/>
    <w:p w14:paraId="39C9C57E" w14:textId="77777777" w:rsidR="0053633D" w:rsidRDefault="0053633D"/>
    <w:p w14:paraId="7D83469B" w14:textId="77777777" w:rsidR="0053633D" w:rsidRDefault="0053633D"/>
    <w:p w14:paraId="0A4088EC" w14:textId="77777777" w:rsidR="0053633D" w:rsidRDefault="0053633D"/>
    <w:p w14:paraId="63E6EDC4" w14:textId="77777777" w:rsidR="00243EB5" w:rsidRDefault="00243EB5"/>
    <w:p w14:paraId="7E43E03E" w14:textId="77777777" w:rsidR="00243EB5" w:rsidRDefault="00243EB5"/>
    <w:p w14:paraId="11F83640" w14:textId="60395975" w:rsidR="005D6811" w:rsidRPr="005D6811" w:rsidRDefault="00C3049E" w:rsidP="005D6811">
      <w:pPr>
        <w:rPr>
          <w:b/>
          <w:outline/>
          <w:color w:val="C0504D" w:themeColor="accent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C3049E">
        <w:rPr>
          <w:rFonts w:ascii="Arial" w:hAnsi="Arial" w:cs="Arial"/>
          <w:b/>
          <w:outline/>
          <w:color w:val="C0504D" w:themeColor="accent2"/>
          <w:position w:val="-2"/>
          <w:sz w:val="18"/>
          <w:szCs w:val="18"/>
          <w:highlight w:val="red"/>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lastRenderedPageBreak/>
        <w:t>Tehnična sposobnost</w:t>
      </w:r>
    </w:p>
    <w:p w14:paraId="722DB896" w14:textId="77777777" w:rsidR="005D6811" w:rsidRPr="005D6811" w:rsidRDefault="005D6811" w:rsidP="005D6811">
      <w:pPr>
        <w:tabs>
          <w:tab w:val="left" w:pos="945"/>
        </w:tabs>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5D6811" w:rsidRPr="005D6811" w14:paraId="5EEFB469" w14:textId="77777777" w:rsidTr="001D480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F0F50F8" w14:textId="4440078F" w:rsidR="005D6811" w:rsidRPr="005D6811" w:rsidRDefault="005D6811" w:rsidP="005D6811">
            <w:pPr>
              <w:jc w:val="center"/>
              <w:rPr>
                <w:rFonts w:ascii="Arial" w:hAnsi="Arial" w:cs="Arial"/>
                <w:b/>
                <w:bCs/>
                <w:color w:val="FFFFFF"/>
                <w:position w:val="-2"/>
                <w:sz w:val="18"/>
                <w:szCs w:val="18"/>
              </w:rPr>
            </w:pPr>
            <w:r w:rsidRPr="005D6811">
              <w:rPr>
                <w:rFonts w:ascii="Arial" w:hAnsi="Arial" w:cs="Arial"/>
                <w:b/>
                <w:bCs/>
                <w:color w:val="FFFFFF"/>
                <w:position w:val="-2"/>
                <w:sz w:val="18"/>
                <w:szCs w:val="18"/>
              </w:rPr>
              <w:t xml:space="preserve">POGOJ </w:t>
            </w:r>
            <w:r>
              <w:rPr>
                <w:rFonts w:ascii="Arial" w:hAnsi="Arial" w:cs="Arial"/>
                <w:b/>
                <w:bCs/>
                <w:color w:val="FFFFFF"/>
                <w:position w:val="-2"/>
                <w:sz w:val="18"/>
                <w:szCs w:val="18"/>
              </w:rPr>
              <w:t>1</w:t>
            </w:r>
            <w:r w:rsidRPr="005D6811">
              <w:rPr>
                <w:rFonts w:ascii="Arial" w:hAnsi="Arial" w:cs="Arial"/>
                <w:b/>
                <w:bCs/>
                <w:color w:val="FFFFFF"/>
                <w:position w:val="-2"/>
                <w:sz w:val="18"/>
                <w:szCs w:val="18"/>
              </w:rPr>
              <w:br/>
              <w:t xml:space="preserve">Kadrovska usposobljenost </w:t>
            </w:r>
          </w:p>
          <w:p w14:paraId="69A22B4F" w14:textId="77777777" w:rsidR="005D6811" w:rsidRPr="005D6811" w:rsidRDefault="005D6811" w:rsidP="005D6811">
            <w:pPr>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46126" w14:textId="77777777" w:rsidR="005D6811" w:rsidRPr="005D6811" w:rsidRDefault="005D6811" w:rsidP="005D6811">
            <w:pPr>
              <w:spacing w:before="135" w:after="135"/>
              <w:jc w:val="both"/>
              <w:textAlignment w:val="center"/>
              <w:rPr>
                <w:rFonts w:ascii="Arial" w:hAnsi="Arial" w:cs="Arial"/>
                <w:sz w:val="18"/>
                <w:szCs w:val="18"/>
              </w:rPr>
            </w:pPr>
            <w:r w:rsidRPr="005D6811">
              <w:rPr>
                <w:rFonts w:ascii="Arial" w:hAnsi="Arial" w:cs="Arial"/>
                <w:sz w:val="18"/>
                <w:szCs w:val="18"/>
              </w:rPr>
              <w:t>Gospodarski subjekt mora zagotoviti potrebne kadrovske zmogljivosti (vodje del, vodje del posameznih del, vključno z njihovimi namestniki, kvalificiran in nekvalificiran kader) za kvalitetno izvedbo celotnega naročila v predvidenem roku, skladno z zahtevami iz razpisne dokumentacije, predpisi in standardi s področja predmeta naročila ter delovnopravno zakonodajo.</w:t>
            </w:r>
          </w:p>
        </w:tc>
      </w:tr>
      <w:tr w:rsidR="005D6811" w:rsidRPr="005D6811" w14:paraId="7D4E5AC6" w14:textId="77777777" w:rsidTr="001D480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91688" w14:textId="77777777" w:rsidR="005D6811" w:rsidRPr="005D6811" w:rsidRDefault="005D6811" w:rsidP="005D6811">
            <w:pPr>
              <w:jc w:val="center"/>
              <w:rPr>
                <w:rFonts w:ascii="Arial" w:hAnsi="Arial" w:cs="Arial"/>
                <w:sz w:val="18"/>
                <w:szCs w:val="18"/>
              </w:rPr>
            </w:pPr>
            <w:r w:rsidRPr="005D681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F7814" w14:textId="313CFB56" w:rsidR="005D6811" w:rsidRPr="005D6811" w:rsidRDefault="005D6811" w:rsidP="006D6FC8">
            <w:pPr>
              <w:spacing w:before="135" w:after="135"/>
              <w:jc w:val="both"/>
              <w:textAlignment w:val="center"/>
              <w:rPr>
                <w:rFonts w:ascii="Arial" w:hAnsi="Arial" w:cs="Arial"/>
                <w:color w:val="000000"/>
                <w:position w:val="-2"/>
                <w:sz w:val="18"/>
                <w:szCs w:val="18"/>
              </w:rPr>
            </w:pPr>
            <w:r w:rsidRPr="005D6811">
              <w:rPr>
                <w:rFonts w:ascii="Arial" w:hAnsi="Arial" w:cs="Arial"/>
                <w:color w:val="000000"/>
                <w:position w:val="-2"/>
                <w:sz w:val="18"/>
                <w:szCs w:val="18"/>
              </w:rPr>
              <w:t>Gospodarski subjekt izpolnjevanje pogoja dokazuje z izpolnitvijo</w:t>
            </w:r>
            <w:r w:rsidR="006D6FC8">
              <w:rPr>
                <w:rFonts w:ascii="Arial" w:hAnsi="Arial" w:cs="Arial"/>
                <w:color w:val="000000"/>
                <w:position w:val="-2"/>
                <w:sz w:val="18"/>
                <w:szCs w:val="18"/>
              </w:rPr>
              <w:t xml:space="preserve"> </w:t>
            </w:r>
            <w:r w:rsidRPr="005D6811">
              <w:rPr>
                <w:rFonts w:ascii="Arial" w:hAnsi="Arial" w:cs="Arial"/>
                <w:color w:val="000000"/>
                <w:position w:val="-2"/>
                <w:sz w:val="18"/>
                <w:szCs w:val="18"/>
              </w:rPr>
              <w:t xml:space="preserve">obrazca </w:t>
            </w:r>
            <w:r w:rsidR="0010055D" w:rsidRPr="005D6811">
              <w:rPr>
                <w:rFonts w:ascii="Arial" w:hAnsi="Arial" w:cs="Arial"/>
                <w:color w:val="000000"/>
                <w:position w:val="-2"/>
                <w:sz w:val="18"/>
                <w:szCs w:val="18"/>
              </w:rPr>
              <w:t>KROVNA IZ</w:t>
            </w:r>
            <w:r w:rsidR="0010055D">
              <w:rPr>
                <w:rFonts w:ascii="Arial" w:hAnsi="Arial" w:cs="Arial"/>
                <w:color w:val="000000"/>
                <w:position w:val="-2"/>
                <w:sz w:val="18"/>
                <w:szCs w:val="18"/>
              </w:rPr>
              <w:t>JAVA</w:t>
            </w:r>
            <w:r w:rsidR="0010055D" w:rsidRPr="005D6811">
              <w:rPr>
                <w:rFonts w:ascii="Arial" w:hAnsi="Arial" w:cs="Arial"/>
                <w:color w:val="000000"/>
                <w:position w:val="-2"/>
                <w:sz w:val="18"/>
                <w:szCs w:val="18"/>
              </w:rPr>
              <w:t>.</w:t>
            </w:r>
          </w:p>
        </w:tc>
      </w:tr>
      <w:tr w:rsidR="005D6811" w:rsidRPr="005D6811" w14:paraId="377E2CB4" w14:textId="77777777" w:rsidTr="001D480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D5105" w14:textId="77777777" w:rsidR="005D6811" w:rsidRPr="005D6811" w:rsidRDefault="005D6811" w:rsidP="005D6811">
            <w:pPr>
              <w:jc w:val="center"/>
              <w:rPr>
                <w:rFonts w:ascii="Arial" w:hAnsi="Arial" w:cs="Arial"/>
                <w:sz w:val="18"/>
                <w:szCs w:val="18"/>
              </w:rPr>
            </w:pPr>
            <w:r w:rsidRPr="005D681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A06A8" w14:textId="77777777" w:rsidR="005D6811" w:rsidRPr="005D6811" w:rsidRDefault="005D6811" w:rsidP="005D6811">
            <w:pPr>
              <w:tabs>
                <w:tab w:val="left" w:pos="2268"/>
              </w:tabs>
              <w:spacing w:before="60"/>
              <w:jc w:val="both"/>
              <w:rPr>
                <w:rFonts w:ascii="Arial" w:eastAsia="Times New Roman" w:hAnsi="Arial" w:cs="Arial"/>
                <w:sz w:val="18"/>
                <w:szCs w:val="18"/>
                <w:lang w:eastAsia="sl-SI"/>
              </w:rPr>
            </w:pPr>
            <w:r w:rsidRPr="005D6811">
              <w:rPr>
                <w:rFonts w:ascii="Arial" w:eastAsia="Times New Roman" w:hAnsi="Arial" w:cs="Arial"/>
                <w:sz w:val="18"/>
                <w:szCs w:val="18"/>
                <w:lang w:eastAsia="sl-SI"/>
              </w:rPr>
              <w:t>Naročnik si pridržuje pravico navedbe preveriti ter od ponudnika zahtevati dokazila, da ima ob oddaji ponudbe zagotovljene kadrovske zmogljivosti za izvedbo naročila (npr. spisek zagotovljenega kadra, soglasje delodajalca, dokazila o izpolnjevanju določb delovnopravne zakonodaje, dokazila o izobrazbi in o navedenih referencah kadrov).</w:t>
            </w:r>
          </w:p>
        </w:tc>
      </w:tr>
      <w:tr w:rsidR="005D6811" w:rsidRPr="005D6811" w14:paraId="254155DB" w14:textId="77777777" w:rsidTr="001D480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5CEC7" w14:textId="77777777" w:rsidR="005D6811" w:rsidRPr="005D6811" w:rsidRDefault="005D6811" w:rsidP="005D6811">
            <w:pPr>
              <w:jc w:val="center"/>
              <w:rPr>
                <w:rFonts w:ascii="Arial" w:hAnsi="Arial" w:cs="Arial"/>
                <w:sz w:val="18"/>
                <w:szCs w:val="18"/>
              </w:rPr>
            </w:pPr>
            <w:r w:rsidRPr="005D681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A9CE1" w14:textId="77777777" w:rsidR="005D6811" w:rsidRPr="005D6811" w:rsidRDefault="005D6811" w:rsidP="005D6811">
            <w:pPr>
              <w:spacing w:before="135" w:after="135"/>
              <w:jc w:val="both"/>
              <w:textAlignment w:val="center"/>
              <w:rPr>
                <w:rFonts w:ascii="Arial" w:hAnsi="Arial" w:cs="Arial"/>
                <w:sz w:val="18"/>
                <w:szCs w:val="18"/>
              </w:rPr>
            </w:pPr>
            <w:r w:rsidRPr="005D6811">
              <w:rPr>
                <w:rFonts w:ascii="Arial" w:hAnsi="Arial" w:cs="Arial"/>
                <w:color w:val="000000"/>
                <w:position w:val="-2"/>
                <w:sz w:val="18"/>
                <w:szCs w:val="18"/>
              </w:rPr>
              <w:t>KUMULATIVNO izpolnjevanje pogoja</w:t>
            </w:r>
          </w:p>
        </w:tc>
      </w:tr>
      <w:tr w:rsidR="005D6811" w:rsidRPr="005D6811" w14:paraId="5466FB14" w14:textId="77777777" w:rsidTr="001D480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77E9C" w14:textId="77777777" w:rsidR="005D6811" w:rsidRPr="005D6811" w:rsidRDefault="005D6811" w:rsidP="005D6811">
            <w:pPr>
              <w:jc w:val="center"/>
              <w:rPr>
                <w:rFonts w:ascii="Arial" w:hAnsi="Arial" w:cs="Arial"/>
                <w:sz w:val="18"/>
                <w:szCs w:val="18"/>
              </w:rPr>
            </w:pPr>
            <w:r w:rsidRPr="005D681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10E86" w14:textId="77777777" w:rsidR="005D6811" w:rsidRPr="005D6811" w:rsidRDefault="005D6811" w:rsidP="005D6811">
            <w:pPr>
              <w:spacing w:before="135" w:after="135"/>
              <w:jc w:val="both"/>
              <w:textAlignment w:val="center"/>
              <w:rPr>
                <w:rFonts w:ascii="Arial" w:hAnsi="Arial" w:cs="Arial"/>
                <w:sz w:val="18"/>
                <w:szCs w:val="18"/>
              </w:rPr>
            </w:pPr>
            <w:r w:rsidRPr="005D6811">
              <w:rPr>
                <w:rFonts w:ascii="Arial" w:hAnsi="Arial" w:cs="Arial"/>
                <w:color w:val="000000"/>
                <w:position w:val="-2"/>
                <w:sz w:val="18"/>
                <w:szCs w:val="18"/>
              </w:rPr>
              <w:t>KUMULATIVNO izpolnjevanje pogoja</w:t>
            </w:r>
          </w:p>
        </w:tc>
      </w:tr>
    </w:tbl>
    <w:p w14:paraId="0DBB0449" w14:textId="77777777" w:rsidR="005D6811" w:rsidRPr="005D6811" w:rsidRDefault="005D6811" w:rsidP="005D6811">
      <w:pPr>
        <w:tabs>
          <w:tab w:val="left" w:pos="945"/>
        </w:tabs>
        <w:rPr>
          <w:rFonts w:ascii="Arial" w:hAnsi="Arial" w:cs="Arial"/>
          <w:sz w:val="18"/>
          <w:szCs w:val="18"/>
          <w:vertAlign w:val="superscript"/>
        </w:rPr>
      </w:pPr>
    </w:p>
    <w:tbl>
      <w:tblPr>
        <w:tblStyle w:val="NormalTablePHPDOCX"/>
        <w:tblW w:w="9384" w:type="dxa"/>
        <w:tblInd w:w="108" w:type="dxa"/>
        <w:tblLook w:val="04A0" w:firstRow="1" w:lastRow="0" w:firstColumn="1" w:lastColumn="0" w:noHBand="0" w:noVBand="1"/>
      </w:tblPr>
      <w:tblGrid>
        <w:gridCol w:w="1860"/>
        <w:gridCol w:w="7524"/>
      </w:tblGrid>
      <w:tr w:rsidR="00556812" w:rsidRPr="005D6811" w14:paraId="2C122FA3" w14:textId="77777777" w:rsidTr="00B75E3D">
        <w:tc>
          <w:tcPr>
            <w:tcW w:w="991"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7D50941" w14:textId="232B1810" w:rsidR="00556812" w:rsidRPr="005D6811" w:rsidRDefault="00556812" w:rsidP="00F2188D">
            <w:pPr>
              <w:jc w:val="center"/>
              <w:rPr>
                <w:rFonts w:ascii="Arial" w:hAnsi="Arial" w:cs="Arial"/>
                <w:b/>
                <w:bCs/>
                <w:color w:val="FFFFFF"/>
                <w:position w:val="-2"/>
                <w:sz w:val="18"/>
                <w:szCs w:val="18"/>
              </w:rPr>
            </w:pPr>
            <w:r w:rsidRPr="005D6811">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5D6811">
              <w:rPr>
                <w:rFonts w:ascii="Arial" w:hAnsi="Arial" w:cs="Arial"/>
                <w:b/>
                <w:bCs/>
                <w:color w:val="FFFFFF"/>
                <w:position w:val="-2"/>
                <w:sz w:val="18"/>
                <w:szCs w:val="18"/>
              </w:rPr>
              <w:br/>
            </w:r>
            <w:r>
              <w:rPr>
                <w:rFonts w:ascii="Arial" w:hAnsi="Arial" w:cs="Arial"/>
                <w:b/>
                <w:bCs/>
                <w:color w:val="FFFFFF"/>
                <w:position w:val="-2"/>
                <w:sz w:val="18"/>
                <w:szCs w:val="18"/>
              </w:rPr>
              <w:t>Reference ponudnika</w:t>
            </w:r>
            <w:r w:rsidRPr="005D6811">
              <w:rPr>
                <w:rFonts w:ascii="Arial" w:hAnsi="Arial" w:cs="Arial"/>
                <w:b/>
                <w:bCs/>
                <w:color w:val="FFFFFF"/>
                <w:position w:val="-2"/>
                <w:sz w:val="18"/>
                <w:szCs w:val="18"/>
              </w:rPr>
              <w:t xml:space="preserve"> </w:t>
            </w:r>
          </w:p>
          <w:p w14:paraId="32D0B7AA" w14:textId="77777777" w:rsidR="00556812" w:rsidRPr="005D6811" w:rsidRDefault="00556812" w:rsidP="00F2188D">
            <w:pPr>
              <w:jc w:val="center"/>
              <w:rPr>
                <w:rFonts w:ascii="Arial" w:hAnsi="Arial" w:cs="Arial"/>
                <w:sz w:val="18"/>
                <w:szCs w:val="18"/>
              </w:rPr>
            </w:pPr>
          </w:p>
        </w:tc>
        <w:tc>
          <w:tcPr>
            <w:tcW w:w="4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E370A" w14:textId="6AAEBC8C" w:rsidR="00556812" w:rsidRDefault="00556812" w:rsidP="00556812">
            <w:pPr>
              <w:spacing w:before="135" w:after="135"/>
              <w:jc w:val="both"/>
              <w:textAlignment w:val="center"/>
            </w:pPr>
            <w:r>
              <w:rPr>
                <w:rFonts w:ascii="Arial" w:hAnsi="Arial" w:cs="Arial"/>
                <w:color w:val="000000"/>
                <w:position w:val="-2"/>
                <w:sz w:val="18"/>
                <w:szCs w:val="18"/>
              </w:rPr>
              <w:t xml:space="preserve">Gospodarski subjekt ali skupina gospodarskih subjektov v okviru skupne ponudbe mora izkazati, da je v obdobju od 1.1.2021 do </w:t>
            </w:r>
            <w:r w:rsidR="00B75E3D">
              <w:rPr>
                <w:rFonts w:ascii="Arial" w:hAnsi="Arial" w:cs="Arial"/>
                <w:color w:val="000000"/>
                <w:position w:val="-2"/>
                <w:sz w:val="18"/>
                <w:szCs w:val="18"/>
              </w:rPr>
              <w:t xml:space="preserve">oddaje ponudbe </w:t>
            </w:r>
            <w:r>
              <w:rPr>
                <w:rFonts w:ascii="Arial" w:hAnsi="Arial" w:cs="Arial"/>
                <w:color w:val="000000"/>
                <w:position w:val="-2"/>
                <w:sz w:val="18"/>
                <w:szCs w:val="18"/>
              </w:rPr>
              <w:t xml:space="preserve">kvalitetno, strokovno in v skladu s pogodbenimi določili uspešno izvedel in zaključil: </w:t>
            </w:r>
          </w:p>
          <w:p w14:paraId="106911E7" w14:textId="35EF2219" w:rsidR="00556812" w:rsidRDefault="00556812" w:rsidP="0055681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 </w:t>
            </w:r>
            <w:r w:rsidR="00B75E3D">
              <w:rPr>
                <w:rFonts w:ascii="Arial" w:hAnsi="Arial" w:cs="Arial"/>
                <w:color w:val="000000"/>
                <w:position w:val="-2"/>
                <w:sz w:val="18"/>
                <w:szCs w:val="18"/>
              </w:rPr>
              <w:t>1 (</w:t>
            </w:r>
            <w:r>
              <w:rPr>
                <w:rFonts w:ascii="Arial" w:hAnsi="Arial" w:cs="Arial"/>
                <w:color w:val="000000"/>
                <w:position w:val="-2"/>
                <w:sz w:val="18"/>
                <w:szCs w:val="18"/>
              </w:rPr>
              <w:t>en</w:t>
            </w:r>
            <w:r w:rsidR="00B75E3D">
              <w:rPr>
                <w:rFonts w:ascii="Arial" w:hAnsi="Arial" w:cs="Arial"/>
                <w:color w:val="000000"/>
                <w:position w:val="-2"/>
                <w:sz w:val="18"/>
                <w:szCs w:val="18"/>
              </w:rPr>
              <w:t xml:space="preserve">) </w:t>
            </w:r>
            <w:r>
              <w:rPr>
                <w:rFonts w:ascii="Arial" w:hAnsi="Arial" w:cs="Arial"/>
                <w:color w:val="000000"/>
                <w:position w:val="-2"/>
                <w:sz w:val="18"/>
                <w:szCs w:val="18"/>
              </w:rPr>
              <w:t xml:space="preserve"> objekt </w:t>
            </w:r>
            <w:r w:rsidR="00B75E3D">
              <w:rPr>
                <w:rFonts w:ascii="Arial" w:hAnsi="Arial" w:cs="Arial"/>
                <w:color w:val="000000"/>
                <w:position w:val="-2"/>
                <w:sz w:val="18"/>
                <w:szCs w:val="18"/>
              </w:rPr>
              <w:t xml:space="preserve">s klasifikacijsko oznako </w:t>
            </w:r>
            <w:r>
              <w:rPr>
                <w:rFonts w:ascii="Arial" w:hAnsi="Arial" w:cs="Arial"/>
                <w:color w:val="000000"/>
                <w:position w:val="-2"/>
                <w:sz w:val="18"/>
                <w:szCs w:val="18"/>
              </w:rPr>
              <w:t>CC-</w:t>
            </w:r>
            <w:r w:rsidR="00B75E3D">
              <w:rPr>
                <w:rFonts w:ascii="Arial" w:hAnsi="Arial" w:cs="Arial"/>
                <w:color w:val="000000"/>
                <w:position w:val="-2"/>
                <w:sz w:val="18"/>
                <w:szCs w:val="18"/>
              </w:rPr>
              <w:t xml:space="preserve">SI </w:t>
            </w:r>
            <w:r>
              <w:rPr>
                <w:rFonts w:ascii="Arial" w:hAnsi="Arial" w:cs="Arial"/>
                <w:color w:val="000000"/>
                <w:position w:val="-2"/>
                <w:sz w:val="18"/>
                <w:szCs w:val="18"/>
              </w:rPr>
              <w:t>126</w:t>
            </w:r>
            <w:r w:rsidR="00B75E3D">
              <w:rPr>
                <w:rFonts w:ascii="Arial" w:hAnsi="Arial" w:cs="Arial"/>
                <w:color w:val="000000"/>
                <w:position w:val="-2"/>
                <w:sz w:val="18"/>
                <w:szCs w:val="18"/>
              </w:rPr>
              <w:t>3</w:t>
            </w:r>
            <w:r>
              <w:rPr>
                <w:rFonts w:ascii="Arial" w:hAnsi="Arial" w:cs="Arial"/>
                <w:color w:val="000000"/>
                <w:position w:val="-2"/>
                <w:sz w:val="18"/>
                <w:szCs w:val="18"/>
              </w:rPr>
              <w:t xml:space="preserve"> (stavbe </w:t>
            </w:r>
            <w:r w:rsidR="00B75E3D">
              <w:rPr>
                <w:rFonts w:ascii="Arial" w:hAnsi="Arial" w:cs="Arial"/>
                <w:color w:val="000000"/>
                <w:position w:val="-2"/>
                <w:sz w:val="18"/>
                <w:szCs w:val="18"/>
              </w:rPr>
              <w:t>za izobraževanje in znanstveno delo) v vrednosti posameznega objekta najmanj 80.000,00 EUR brez DDV.</w:t>
            </w:r>
          </w:p>
          <w:p w14:paraId="29E07D32" w14:textId="19F03480" w:rsidR="00556812" w:rsidRDefault="00556812" w:rsidP="0055681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 </w:t>
            </w:r>
            <w:r w:rsidR="00B75E3D">
              <w:rPr>
                <w:rFonts w:ascii="Arial" w:hAnsi="Arial" w:cs="Arial"/>
                <w:color w:val="000000"/>
                <w:position w:val="-2"/>
                <w:sz w:val="18"/>
                <w:szCs w:val="18"/>
              </w:rPr>
              <w:t>1 (</w:t>
            </w:r>
            <w:r>
              <w:rPr>
                <w:rFonts w:ascii="Arial" w:hAnsi="Arial" w:cs="Arial"/>
                <w:color w:val="000000"/>
                <w:position w:val="-2"/>
                <w:sz w:val="18"/>
                <w:szCs w:val="18"/>
              </w:rPr>
              <w:t>en</w:t>
            </w:r>
            <w:r w:rsidR="00B75E3D">
              <w:rPr>
                <w:rFonts w:ascii="Arial" w:hAnsi="Arial" w:cs="Arial"/>
                <w:color w:val="000000"/>
                <w:position w:val="-2"/>
                <w:sz w:val="18"/>
                <w:szCs w:val="18"/>
              </w:rPr>
              <w:t>) posel, ki zajema dobavo in montažo notranje premične opreme v objektu s klasifikacijsko oznako CC-SI 1263 (stavbe za izobraževanje in znanstveno delo) v vrednosti najmanj 40.000,00 EUR brez DDV.</w:t>
            </w:r>
          </w:p>
          <w:p w14:paraId="242FBC6F" w14:textId="77777777" w:rsidR="00556812" w:rsidRPr="005D6811" w:rsidRDefault="00556812" w:rsidP="00556812">
            <w:pPr>
              <w:spacing w:before="135" w:after="135"/>
              <w:jc w:val="both"/>
              <w:textAlignment w:val="center"/>
              <w:rPr>
                <w:rFonts w:ascii="Arial" w:hAnsi="Arial" w:cs="Arial"/>
                <w:color w:val="000000"/>
                <w:position w:val="-2"/>
                <w:sz w:val="18"/>
                <w:szCs w:val="18"/>
              </w:rPr>
            </w:pPr>
            <w:r w:rsidRPr="005D6811">
              <w:rPr>
                <w:rFonts w:ascii="Arial" w:hAnsi="Arial" w:cs="Arial"/>
                <w:color w:val="000000"/>
                <w:position w:val="-2"/>
                <w:sz w:val="18"/>
                <w:szCs w:val="18"/>
              </w:rPr>
              <w:t>Naročnik bo upošteval le uspešno zaključene referenčne posle, tj. za katere je bilo pridobljeno uporabno dovoljenje oziroma obojestransko podpisan primopredajni zapisnik.</w:t>
            </w:r>
          </w:p>
          <w:p w14:paraId="0C22BF51" w14:textId="565CBCEC" w:rsidR="00556812" w:rsidRPr="005D6811" w:rsidRDefault="00556812" w:rsidP="00556812">
            <w:pPr>
              <w:spacing w:before="135" w:after="135"/>
              <w:jc w:val="both"/>
              <w:textAlignment w:val="center"/>
              <w:rPr>
                <w:rFonts w:ascii="Arial" w:hAnsi="Arial" w:cs="Arial"/>
                <w:sz w:val="18"/>
                <w:szCs w:val="18"/>
              </w:rPr>
            </w:pPr>
            <w:r w:rsidRPr="005D6811">
              <w:rPr>
                <w:rFonts w:ascii="Arial" w:hAnsi="Arial" w:cs="Arial"/>
                <w:color w:val="000000"/>
                <w:position w:val="-2"/>
                <w:sz w:val="18"/>
                <w:szCs w:val="18"/>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tc>
      </w:tr>
      <w:tr w:rsidR="00556812" w:rsidRPr="005D6811" w14:paraId="3952E955" w14:textId="77777777" w:rsidTr="00B75E3D">
        <w:tc>
          <w:tcPr>
            <w:tcW w:w="99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A564F" w14:textId="77777777" w:rsidR="00556812" w:rsidRPr="005D6811" w:rsidRDefault="00556812" w:rsidP="00F2188D">
            <w:pPr>
              <w:jc w:val="center"/>
              <w:rPr>
                <w:rFonts w:ascii="Arial" w:hAnsi="Arial" w:cs="Arial"/>
                <w:sz w:val="18"/>
                <w:szCs w:val="18"/>
              </w:rPr>
            </w:pPr>
            <w:r w:rsidRPr="005D6811">
              <w:rPr>
                <w:rFonts w:ascii="Arial" w:hAnsi="Arial" w:cs="Arial"/>
                <w:color w:val="000000"/>
                <w:position w:val="-2"/>
                <w:sz w:val="18"/>
                <w:szCs w:val="18"/>
              </w:rPr>
              <w:t>DOKAZILO</w:t>
            </w:r>
          </w:p>
        </w:tc>
        <w:tc>
          <w:tcPr>
            <w:tcW w:w="4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884EB" w14:textId="77777777" w:rsidR="00B75E3D" w:rsidRPr="005D6811" w:rsidRDefault="00B75E3D" w:rsidP="00B75E3D">
            <w:pPr>
              <w:spacing w:after="135"/>
              <w:jc w:val="both"/>
              <w:textAlignment w:val="center"/>
            </w:pPr>
            <w:r w:rsidRPr="005D6811">
              <w:rPr>
                <w:rFonts w:ascii="Arial" w:hAnsi="Arial" w:cs="Arial"/>
                <w:color w:val="000000"/>
                <w:position w:val="-2"/>
                <w:sz w:val="18"/>
                <w:szCs w:val="18"/>
              </w:rPr>
              <w:t>Gospodarski subjekt izpolni obrazec Referenčna lista gospodarskega subjekta in predloži Potrdila o dobro opravljenem delu, potrjena s strani investitorjev referenčnih projektov.</w:t>
            </w:r>
          </w:p>
          <w:p w14:paraId="178DE33A" w14:textId="0E70182C" w:rsidR="00556812" w:rsidRPr="005D6811" w:rsidRDefault="00B75E3D" w:rsidP="00B75E3D">
            <w:pPr>
              <w:spacing w:before="135" w:after="135"/>
              <w:jc w:val="both"/>
              <w:textAlignment w:val="center"/>
              <w:rPr>
                <w:rFonts w:ascii="Arial" w:hAnsi="Arial" w:cs="Arial"/>
                <w:color w:val="000000"/>
                <w:position w:val="-2"/>
                <w:sz w:val="18"/>
                <w:szCs w:val="18"/>
              </w:rPr>
            </w:pPr>
            <w:r w:rsidRPr="005D6811">
              <w:rPr>
                <w:rFonts w:ascii="Arial" w:hAnsi="Arial" w:cs="Arial"/>
                <w:color w:val="000000"/>
                <w:position w:val="-2"/>
                <w:sz w:val="18"/>
                <w:szCs w:val="18"/>
              </w:rPr>
              <w:t>Če bo iz dokumentacije (spiska referenc) razvidno, da gospodarski subjekt referenčnega pogoja ne izpolnjuje, bo naročnik štel, da gospodarski subjekt zahtevanih referenc nima in gospodarskega subjekta ne bo pozival k predložitvi dodatnih referenc.</w:t>
            </w:r>
          </w:p>
        </w:tc>
      </w:tr>
      <w:tr w:rsidR="00556812" w:rsidRPr="005D6811" w14:paraId="138E8AA6" w14:textId="77777777" w:rsidTr="00B75E3D">
        <w:tc>
          <w:tcPr>
            <w:tcW w:w="99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E43BC" w14:textId="77777777" w:rsidR="00556812" w:rsidRPr="005D6811" w:rsidRDefault="00556812" w:rsidP="00F2188D">
            <w:pPr>
              <w:jc w:val="center"/>
              <w:rPr>
                <w:rFonts w:ascii="Arial" w:hAnsi="Arial" w:cs="Arial"/>
                <w:sz w:val="18"/>
                <w:szCs w:val="18"/>
              </w:rPr>
            </w:pPr>
            <w:r w:rsidRPr="005D6811">
              <w:rPr>
                <w:rFonts w:ascii="Arial" w:hAnsi="Arial" w:cs="Arial"/>
                <w:color w:val="000000"/>
                <w:position w:val="-2"/>
                <w:sz w:val="18"/>
                <w:szCs w:val="18"/>
              </w:rPr>
              <w:t>NAVODILO / OPOMBA</w:t>
            </w:r>
          </w:p>
        </w:tc>
        <w:tc>
          <w:tcPr>
            <w:tcW w:w="4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D48FA" w14:textId="77777777" w:rsidR="00B75E3D" w:rsidRPr="005D6811" w:rsidRDefault="00B75E3D" w:rsidP="00B75E3D">
            <w:pPr>
              <w:tabs>
                <w:tab w:val="left" w:pos="2268"/>
              </w:tabs>
              <w:spacing w:before="60"/>
              <w:jc w:val="both"/>
              <w:rPr>
                <w:rFonts w:ascii="Arial" w:eastAsia="Times New Roman" w:hAnsi="Arial" w:cs="Arial"/>
                <w:sz w:val="18"/>
                <w:szCs w:val="18"/>
                <w:lang w:eastAsia="sl-SI"/>
              </w:rPr>
            </w:pPr>
            <w:r w:rsidRPr="005D6811">
              <w:rPr>
                <w:rFonts w:ascii="Arial" w:eastAsia="Times New Roman" w:hAnsi="Arial" w:cs="Arial"/>
                <w:sz w:val="18"/>
                <w:szCs w:val="18"/>
                <w:lang w:eastAsia="sl-SI"/>
              </w:rPr>
              <w:t>Naro</w:t>
            </w:r>
            <w:r w:rsidRPr="005D6811">
              <w:rPr>
                <w:rFonts w:ascii="Arial" w:eastAsia="Times New Roman" w:hAnsi="Arial" w:cs="Arial" w:hint="eastAsia"/>
                <w:sz w:val="18"/>
                <w:szCs w:val="18"/>
                <w:lang w:eastAsia="sl-SI"/>
              </w:rPr>
              <w:t>č</w:t>
            </w:r>
            <w:r w:rsidRPr="005D6811">
              <w:rPr>
                <w:rFonts w:ascii="Arial" w:eastAsia="Times New Roman" w:hAnsi="Arial" w:cs="Arial"/>
                <w:sz w:val="18"/>
                <w:szCs w:val="18"/>
                <w:lang w:eastAsia="sl-SI"/>
              </w:rPr>
              <w:t>nik si pridržuje pravico, da navedene reference preveri. V kolikor bo naro</w:t>
            </w:r>
            <w:r w:rsidRPr="005D6811">
              <w:rPr>
                <w:rFonts w:ascii="Arial" w:eastAsia="Times New Roman" w:hAnsi="Arial" w:cs="Arial" w:hint="eastAsia"/>
                <w:sz w:val="18"/>
                <w:szCs w:val="18"/>
                <w:lang w:eastAsia="sl-SI"/>
              </w:rPr>
              <w:t>č</w:t>
            </w:r>
            <w:r w:rsidRPr="005D6811">
              <w:rPr>
                <w:rFonts w:ascii="Arial" w:eastAsia="Times New Roman" w:hAnsi="Arial" w:cs="Arial"/>
                <w:sz w:val="18"/>
                <w:szCs w:val="18"/>
                <w:lang w:eastAsia="sl-SI"/>
              </w:rPr>
              <w:t xml:space="preserve">nik z dodatnimi poizvedbami ugotovil, da katera izmed referenc ne izkazuje kvalitetno opravljenih del, se takšna referenca ne upošteva. Kot nekvalitetno opravljena dela štejejo: zamude pri </w:t>
            </w:r>
            <w:r w:rsidRPr="005D6811">
              <w:rPr>
                <w:rFonts w:ascii="Arial" w:eastAsia="Times New Roman" w:hAnsi="Arial" w:cs="Arial"/>
                <w:sz w:val="18"/>
                <w:szCs w:val="18"/>
                <w:lang w:eastAsia="sl-SI"/>
              </w:rPr>
              <w:lastRenderedPageBreak/>
              <w:t>izvedbi, napake v izvedbi, izstavitev višjih ra</w:t>
            </w:r>
            <w:r w:rsidRPr="005D6811">
              <w:rPr>
                <w:rFonts w:ascii="Arial" w:eastAsia="Times New Roman" w:hAnsi="Arial" w:cs="Arial" w:hint="eastAsia"/>
                <w:sz w:val="18"/>
                <w:szCs w:val="18"/>
                <w:lang w:eastAsia="sl-SI"/>
              </w:rPr>
              <w:t>č</w:t>
            </w:r>
            <w:r w:rsidRPr="005D6811">
              <w:rPr>
                <w:rFonts w:ascii="Arial" w:eastAsia="Times New Roman" w:hAnsi="Arial" w:cs="Arial"/>
                <w:sz w:val="18"/>
                <w:szCs w:val="18"/>
                <w:lang w:eastAsia="sl-SI"/>
              </w:rPr>
              <w:t>unov, kot je bilo dogovorjeno, odpoved pogodbe, unov</w:t>
            </w:r>
            <w:r w:rsidRPr="005D6811">
              <w:rPr>
                <w:rFonts w:ascii="Arial" w:eastAsia="Times New Roman" w:hAnsi="Arial" w:cs="Arial" w:hint="eastAsia"/>
                <w:sz w:val="18"/>
                <w:szCs w:val="18"/>
                <w:lang w:eastAsia="sl-SI"/>
              </w:rPr>
              <w:t>č</w:t>
            </w:r>
            <w:r w:rsidRPr="005D6811">
              <w:rPr>
                <w:rFonts w:ascii="Arial" w:eastAsia="Times New Roman" w:hAnsi="Arial" w:cs="Arial"/>
                <w:sz w:val="18"/>
                <w:szCs w:val="18"/>
                <w:lang w:eastAsia="sl-SI"/>
              </w:rPr>
              <w:t>enje zavarovanja za dobro izvedbo in podobno.</w:t>
            </w:r>
          </w:p>
          <w:p w14:paraId="3BE55D03" w14:textId="77777777" w:rsidR="00B75E3D" w:rsidRPr="005D6811" w:rsidRDefault="00B75E3D" w:rsidP="00B75E3D">
            <w:pPr>
              <w:tabs>
                <w:tab w:val="left" w:pos="945"/>
              </w:tabs>
              <w:spacing w:line="276" w:lineRule="auto"/>
              <w:jc w:val="both"/>
              <w:rPr>
                <w:rFonts w:ascii="Arial" w:hAnsi="Arial" w:cs="Arial"/>
                <w:sz w:val="18"/>
                <w:szCs w:val="18"/>
              </w:rPr>
            </w:pPr>
          </w:p>
          <w:p w14:paraId="500965AD" w14:textId="692E0CC9" w:rsidR="00556812" w:rsidRPr="005D6811" w:rsidRDefault="00B75E3D" w:rsidP="00B75E3D">
            <w:pPr>
              <w:tabs>
                <w:tab w:val="left" w:pos="2268"/>
              </w:tabs>
              <w:spacing w:before="60"/>
              <w:jc w:val="both"/>
              <w:rPr>
                <w:rFonts w:ascii="Arial" w:eastAsia="Times New Roman" w:hAnsi="Arial" w:cs="Arial"/>
                <w:sz w:val="18"/>
                <w:szCs w:val="18"/>
                <w:lang w:eastAsia="sl-SI"/>
              </w:rPr>
            </w:pPr>
            <w:r w:rsidRPr="005D6811">
              <w:rPr>
                <w:rFonts w:ascii="Arial" w:hAnsi="Arial" w:cs="Arial"/>
                <w:sz w:val="18"/>
                <w:szCs w:val="18"/>
              </w:rPr>
              <w:t>Izpolnjevanje pogoja je dopustno s strani glavnega ponudnika oz. v primeru skupne ponudbe kateregakoli partnerja.</w:t>
            </w:r>
          </w:p>
        </w:tc>
      </w:tr>
      <w:tr w:rsidR="00556812" w:rsidRPr="005D6811" w14:paraId="2DF25557" w14:textId="77777777" w:rsidTr="00B75E3D">
        <w:tc>
          <w:tcPr>
            <w:tcW w:w="99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9ABE3" w14:textId="77777777" w:rsidR="00556812" w:rsidRPr="005D6811" w:rsidRDefault="00556812" w:rsidP="00F2188D">
            <w:pPr>
              <w:jc w:val="center"/>
              <w:rPr>
                <w:rFonts w:ascii="Arial" w:hAnsi="Arial" w:cs="Arial"/>
                <w:sz w:val="18"/>
                <w:szCs w:val="18"/>
              </w:rPr>
            </w:pPr>
            <w:r w:rsidRPr="005D6811">
              <w:rPr>
                <w:rFonts w:ascii="Arial" w:hAnsi="Arial" w:cs="Arial"/>
                <w:color w:val="000000"/>
                <w:position w:val="-2"/>
                <w:sz w:val="18"/>
                <w:szCs w:val="18"/>
              </w:rPr>
              <w:lastRenderedPageBreak/>
              <w:t>Partnerji v skupni ponudbi</w:t>
            </w:r>
          </w:p>
        </w:tc>
        <w:tc>
          <w:tcPr>
            <w:tcW w:w="4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41C67" w14:textId="77777777" w:rsidR="00556812" w:rsidRPr="005D6811" w:rsidRDefault="00556812" w:rsidP="00F2188D">
            <w:pPr>
              <w:spacing w:before="135" w:after="135"/>
              <w:jc w:val="both"/>
              <w:textAlignment w:val="center"/>
              <w:rPr>
                <w:rFonts w:ascii="Arial" w:hAnsi="Arial" w:cs="Arial"/>
                <w:sz w:val="18"/>
                <w:szCs w:val="18"/>
              </w:rPr>
            </w:pPr>
            <w:r w:rsidRPr="005D6811">
              <w:rPr>
                <w:rFonts w:ascii="Arial" w:hAnsi="Arial" w:cs="Arial"/>
                <w:color w:val="000000"/>
                <w:position w:val="-2"/>
                <w:sz w:val="18"/>
                <w:szCs w:val="18"/>
              </w:rPr>
              <w:t>KUMULATIVNO izpolnjevanje pogoja</w:t>
            </w:r>
          </w:p>
        </w:tc>
      </w:tr>
      <w:tr w:rsidR="00556812" w:rsidRPr="005D6811" w14:paraId="67ED9F82" w14:textId="77777777" w:rsidTr="00B75E3D">
        <w:tc>
          <w:tcPr>
            <w:tcW w:w="99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0ADBE" w14:textId="77777777" w:rsidR="00556812" w:rsidRPr="005D6811" w:rsidRDefault="00556812" w:rsidP="00F2188D">
            <w:pPr>
              <w:jc w:val="center"/>
              <w:rPr>
                <w:rFonts w:ascii="Arial" w:hAnsi="Arial" w:cs="Arial"/>
                <w:sz w:val="18"/>
                <w:szCs w:val="18"/>
              </w:rPr>
            </w:pPr>
            <w:r w:rsidRPr="005D6811">
              <w:rPr>
                <w:rFonts w:ascii="Arial" w:hAnsi="Arial" w:cs="Arial"/>
                <w:color w:val="000000"/>
                <w:position w:val="-2"/>
                <w:sz w:val="18"/>
                <w:szCs w:val="18"/>
              </w:rPr>
              <w:t>Podizvajalci</w:t>
            </w:r>
          </w:p>
        </w:tc>
        <w:tc>
          <w:tcPr>
            <w:tcW w:w="4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62246" w14:textId="77777777" w:rsidR="00556812" w:rsidRPr="005D6811" w:rsidRDefault="00556812" w:rsidP="00F2188D">
            <w:pPr>
              <w:spacing w:before="135" w:after="135"/>
              <w:jc w:val="both"/>
              <w:textAlignment w:val="center"/>
              <w:rPr>
                <w:rFonts w:ascii="Arial" w:hAnsi="Arial" w:cs="Arial"/>
                <w:sz w:val="18"/>
                <w:szCs w:val="18"/>
              </w:rPr>
            </w:pPr>
            <w:r w:rsidRPr="005D6811">
              <w:rPr>
                <w:rFonts w:ascii="Arial" w:hAnsi="Arial" w:cs="Arial"/>
                <w:color w:val="000000"/>
                <w:position w:val="-2"/>
                <w:sz w:val="18"/>
                <w:szCs w:val="18"/>
              </w:rPr>
              <w:t>KUMULATIVNO izpolnjevanje pogoja</w:t>
            </w:r>
          </w:p>
        </w:tc>
      </w:tr>
    </w:tbl>
    <w:p w14:paraId="27A6B950" w14:textId="77777777" w:rsidR="00C3049E" w:rsidRPr="00C3049E" w:rsidRDefault="00C3049E" w:rsidP="00C3049E">
      <w:pPr>
        <w:sectPr w:rsidR="00C3049E" w:rsidRPr="00C3049E" w:rsidSect="00D931BF">
          <w:pgSz w:w="11906" w:h="16838"/>
          <w:pgMar w:top="1418" w:right="1418" w:bottom="1418" w:left="1418" w:header="567" w:footer="680" w:gutter="0"/>
          <w:cols w:space="708"/>
          <w:docGrid w:linePitch="360"/>
        </w:sectPr>
      </w:pPr>
    </w:p>
    <w:p w14:paraId="4878F2C5" w14:textId="03B34C8C" w:rsidR="00A86BA3" w:rsidRDefault="00A86BA3" w:rsidP="00A86BA3">
      <w:pPr>
        <w:spacing w:before="225" w:after="225" w:line="240" w:lineRule="auto"/>
        <w:jc w:val="both"/>
        <w:rPr>
          <w:rFonts w:ascii="Arial" w:hAnsi="Arial" w:cs="Arial"/>
          <w:color w:val="000000"/>
          <w:sz w:val="18"/>
          <w:szCs w:val="18"/>
        </w:rPr>
      </w:pPr>
      <w:bookmarkStart w:id="2" w:name="_Hlk187770436"/>
      <w:r>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lastRenderedPageBreak/>
        <w:t>FINANČNA ZAVAROVANJA</w:t>
      </w:r>
    </w:p>
    <w:bookmarkEnd w:id="2"/>
    <w:p w14:paraId="0BB9CA7C" w14:textId="77777777" w:rsidR="00CF4077" w:rsidRDefault="00CF4077" w:rsidP="00CF4077">
      <w:pPr>
        <w:spacing w:before="225" w:after="225" w:line="240" w:lineRule="auto"/>
        <w:jc w:val="both"/>
        <w:rPr>
          <w:rFonts w:ascii="Arial" w:eastAsia="Times New Roman" w:hAnsi="Arial" w:cs="Arial"/>
          <w:color w:val="000000"/>
          <w:sz w:val="18"/>
          <w:szCs w:val="18"/>
          <w:lang w:eastAsia="sl-SI"/>
        </w:rPr>
      </w:pPr>
    </w:p>
    <w:p w14:paraId="327CC255" w14:textId="17232E9A" w:rsidR="00CF4077" w:rsidRDefault="00CF4077" w:rsidP="00CF4077">
      <w:pPr>
        <w:spacing w:before="225" w:after="225" w:line="240" w:lineRule="auto"/>
        <w:jc w:val="both"/>
        <w:rPr>
          <w:rFonts w:ascii="Arial" w:eastAsia="Times New Roman" w:hAnsi="Arial" w:cs="Arial"/>
          <w:b/>
          <w:bCs/>
          <w:color w:val="000000"/>
          <w:lang w:eastAsia="sl-SI"/>
        </w:rPr>
      </w:pPr>
      <w:r w:rsidRPr="00CF4077">
        <w:rPr>
          <w:rFonts w:ascii="Arial" w:eastAsia="Times New Roman" w:hAnsi="Arial" w:cs="Arial"/>
          <w:b/>
          <w:bCs/>
          <w:color w:val="000000"/>
          <w:highlight w:val="lightGray"/>
          <w:lang w:eastAsia="sl-SI"/>
        </w:rPr>
        <w:t>Zavarovanje za dobro izvedbo pogodbenih obveznosti</w:t>
      </w:r>
    </w:p>
    <w:p w14:paraId="3E71630F" w14:textId="74C68811" w:rsidR="00CF4077" w:rsidRPr="00957001" w:rsidRDefault="00CF4077" w:rsidP="00CF4077">
      <w:pPr>
        <w:spacing w:before="225" w:after="225" w:line="240" w:lineRule="auto"/>
        <w:jc w:val="both"/>
        <w:rPr>
          <w:rFonts w:ascii="Arial" w:eastAsia="Times New Roman" w:hAnsi="Arial" w:cs="Arial"/>
          <w:lang w:eastAsia="sl-SI"/>
        </w:rPr>
      </w:pPr>
      <w:r w:rsidRPr="00957001">
        <w:rPr>
          <w:rFonts w:ascii="Arial" w:eastAsia="Times New Roman" w:hAnsi="Arial" w:cs="Arial"/>
          <w:color w:val="000000"/>
          <w:sz w:val="18"/>
          <w:szCs w:val="18"/>
          <w:lang w:eastAsia="sl-SI"/>
        </w:rPr>
        <w:t xml:space="preserve">Instrument zavarovanja: </w:t>
      </w:r>
      <w:r>
        <w:rPr>
          <w:rFonts w:ascii="Arial" w:eastAsia="Times New Roman" w:hAnsi="Arial" w:cs="Arial"/>
          <w:color w:val="000000"/>
          <w:sz w:val="18"/>
          <w:szCs w:val="18"/>
          <w:lang w:eastAsia="sl-SI"/>
        </w:rPr>
        <w:tab/>
      </w:r>
      <w:r w:rsidR="0010055D">
        <w:rPr>
          <w:rFonts w:ascii="Arial" w:hAnsi="Arial" w:cs="Arial"/>
          <w:color w:val="000000"/>
          <w:sz w:val="18"/>
          <w:szCs w:val="18"/>
        </w:rPr>
        <w:t>menica z menično izjavo</w:t>
      </w:r>
    </w:p>
    <w:p w14:paraId="1EF213E3" w14:textId="77777777" w:rsidR="00CF4077" w:rsidRDefault="00CF4077" w:rsidP="00CF4077">
      <w:pPr>
        <w:spacing w:before="225" w:after="225" w:line="240" w:lineRule="auto"/>
        <w:jc w:val="both"/>
      </w:pPr>
      <w:r w:rsidRPr="007B1327">
        <w:rPr>
          <w:rFonts w:ascii="Arial" w:eastAsia="Times New Roman" w:hAnsi="Arial" w:cs="Arial"/>
          <w:color w:val="000000"/>
          <w:sz w:val="18"/>
          <w:szCs w:val="18"/>
          <w:lang w:eastAsia="sl-SI"/>
        </w:rPr>
        <w:t>Višina zavarovanja</w:t>
      </w:r>
      <w:r>
        <w:rPr>
          <w:rFonts w:ascii="Arial" w:eastAsia="Times New Roman" w:hAnsi="Arial" w:cs="Arial"/>
          <w:color w:val="000000"/>
          <w:sz w:val="18"/>
          <w:szCs w:val="18"/>
          <w:lang w:eastAsia="sl-SI"/>
        </w:rPr>
        <w:t>:</w:t>
      </w:r>
      <w:r>
        <w:rPr>
          <w:rFonts w:ascii="Arial" w:eastAsia="Times New Roman" w:hAnsi="Arial" w:cs="Arial"/>
          <w:color w:val="000000"/>
          <w:sz w:val="18"/>
          <w:szCs w:val="18"/>
          <w:lang w:eastAsia="sl-SI"/>
        </w:rPr>
        <w:tab/>
      </w:r>
      <w:r w:rsidRPr="00CE3729">
        <w:rPr>
          <w:rFonts w:ascii="Arial" w:hAnsi="Arial" w:cs="Arial"/>
          <w:sz w:val="18"/>
          <w:szCs w:val="18"/>
        </w:rPr>
        <w:t>5,00 % pogodbene vrednosti z DDV</w:t>
      </w:r>
    </w:p>
    <w:p w14:paraId="47F1B259" w14:textId="2E7A1AA9" w:rsidR="00CF4077" w:rsidRPr="00CE3729" w:rsidRDefault="00CF4077" w:rsidP="00CF4077">
      <w:pPr>
        <w:spacing w:before="225" w:after="225" w:line="240" w:lineRule="auto"/>
        <w:jc w:val="both"/>
        <w:rPr>
          <w:rFonts w:ascii="Arial" w:hAnsi="Arial" w:cs="Arial"/>
          <w:sz w:val="18"/>
          <w:szCs w:val="18"/>
        </w:rPr>
      </w:pPr>
      <w:r w:rsidRPr="00CE3729">
        <w:rPr>
          <w:rFonts w:ascii="Arial" w:eastAsia="Times New Roman" w:hAnsi="Arial" w:cs="Arial"/>
          <w:color w:val="000000"/>
          <w:sz w:val="18"/>
          <w:szCs w:val="18"/>
          <w:lang w:eastAsia="sl-SI"/>
        </w:rPr>
        <w:t xml:space="preserve">Veljavnosti zavarovanja: </w:t>
      </w:r>
      <w:r w:rsidRPr="00CE3729">
        <w:rPr>
          <w:rFonts w:ascii="Arial" w:eastAsia="Times New Roman" w:hAnsi="Arial" w:cs="Arial"/>
          <w:color w:val="000000"/>
          <w:sz w:val="18"/>
          <w:szCs w:val="18"/>
          <w:lang w:eastAsia="sl-SI"/>
        </w:rPr>
        <w:tab/>
        <w:t xml:space="preserve">najmanj 120 dni </w:t>
      </w:r>
      <w:r w:rsidR="005837AB" w:rsidRPr="00634AAE">
        <w:rPr>
          <w:sz w:val="18"/>
          <w:szCs w:val="18"/>
        </w:rPr>
        <w:t>po izteku roka za izpolnitev pogodbenih obveznosti</w:t>
      </w:r>
      <w:r w:rsidR="005837AB" w:rsidRPr="00CE3729">
        <w:rPr>
          <w:rFonts w:ascii="Arial" w:hAnsi="Arial" w:cs="Arial"/>
          <w:sz w:val="18"/>
          <w:szCs w:val="18"/>
        </w:rPr>
        <w:t xml:space="preserve"> </w:t>
      </w:r>
      <w:r w:rsidRPr="00CE3729">
        <w:rPr>
          <w:rFonts w:ascii="Arial" w:hAnsi="Arial" w:cs="Arial"/>
          <w:sz w:val="18"/>
          <w:szCs w:val="18"/>
        </w:rPr>
        <w:t>(Zavarovanje je izvajalec dolžan podaljšati v primeru, ko naročnik in izvajalec sporazumno podaljšata rok za izvedbo projekta. Podaljšana garancija mora biti veljavna še najmanj 120 dni po spremenjenem roku za izvedbo naročila</w:t>
      </w:r>
      <w:r w:rsidR="005837AB">
        <w:rPr>
          <w:rFonts w:ascii="Arial" w:hAnsi="Arial" w:cs="Arial"/>
          <w:sz w:val="18"/>
          <w:szCs w:val="18"/>
        </w:rPr>
        <w:t>.</w:t>
      </w:r>
    </w:p>
    <w:p w14:paraId="1E53D3BB" w14:textId="77777777" w:rsidR="00CF4077" w:rsidRDefault="00CF4077" w:rsidP="00CF4077">
      <w:pPr>
        <w:spacing w:before="225" w:after="225" w:line="240" w:lineRule="auto"/>
        <w:jc w:val="both"/>
        <w:rPr>
          <w:rFonts w:ascii="Arial" w:hAnsi="Arial" w:cs="Arial"/>
          <w:sz w:val="18"/>
          <w:szCs w:val="18"/>
        </w:rPr>
      </w:pPr>
      <w:r w:rsidRPr="00CE3729">
        <w:rPr>
          <w:rFonts w:ascii="Arial" w:hAnsi="Arial" w:cs="Arial"/>
          <w:sz w:val="18"/>
          <w:szCs w:val="18"/>
        </w:rPr>
        <w:t xml:space="preserve">Zahtevanje dokazila v ponudbi: parafiran vzorec zavarovanja za dobro izvedbo pogodbenih obveznosti. </w:t>
      </w:r>
    </w:p>
    <w:p w14:paraId="06A1B013" w14:textId="05303DB5" w:rsidR="00B430FB" w:rsidRPr="00CE3729" w:rsidRDefault="00CF4077" w:rsidP="00CF4077">
      <w:pPr>
        <w:spacing w:before="225" w:after="225" w:line="240" w:lineRule="auto"/>
        <w:jc w:val="both"/>
        <w:rPr>
          <w:rFonts w:ascii="Arial" w:hAnsi="Arial" w:cs="Arial"/>
          <w:sz w:val="18"/>
          <w:szCs w:val="18"/>
        </w:rPr>
      </w:pPr>
      <w:r w:rsidRPr="00CE3729">
        <w:rPr>
          <w:rFonts w:ascii="Arial" w:hAnsi="Arial" w:cs="Arial"/>
          <w:sz w:val="18"/>
          <w:szCs w:val="18"/>
        </w:rPr>
        <w:t>Zahtevano zavarovanje mora ponudnik predložiti v</w:t>
      </w:r>
      <w:r w:rsidR="00B430FB">
        <w:rPr>
          <w:rFonts w:ascii="Arial" w:hAnsi="Arial" w:cs="Arial"/>
          <w:sz w:val="18"/>
          <w:szCs w:val="18"/>
        </w:rPr>
        <w:t xml:space="preserve"> petih dneh </w:t>
      </w:r>
      <w:r w:rsidRPr="00CE3729">
        <w:rPr>
          <w:rFonts w:ascii="Arial" w:hAnsi="Arial" w:cs="Arial"/>
          <w:sz w:val="18"/>
          <w:szCs w:val="18"/>
        </w:rPr>
        <w:t>po podpisu pogodbe s strani vseh pogodbenih strank.</w:t>
      </w:r>
      <w:r w:rsidR="00E03653">
        <w:rPr>
          <w:rFonts w:ascii="Arial" w:hAnsi="Arial" w:cs="Arial"/>
          <w:sz w:val="18"/>
          <w:szCs w:val="18"/>
        </w:rPr>
        <w:t xml:space="preserve"> </w:t>
      </w:r>
      <w:r w:rsidRPr="00CE3729">
        <w:rPr>
          <w:rFonts w:ascii="Arial" w:hAnsi="Arial" w:cs="Arial"/>
          <w:sz w:val="18"/>
          <w:szCs w:val="18"/>
        </w:rPr>
        <w:t>Pogodba velja pod odložnim pogojem predložitve zahtevanega zavarovanja.</w:t>
      </w:r>
    </w:p>
    <w:p w14:paraId="24E9C2D3" w14:textId="77777777" w:rsidR="00CF4077" w:rsidRDefault="00CF4077" w:rsidP="00CF4077">
      <w:pPr>
        <w:spacing w:before="225" w:after="225" w:line="240" w:lineRule="auto"/>
        <w:jc w:val="both"/>
        <w:rPr>
          <w:rFonts w:ascii="Arial" w:hAnsi="Arial" w:cs="Arial"/>
          <w:sz w:val="18"/>
          <w:szCs w:val="18"/>
        </w:rPr>
      </w:pPr>
      <w:r w:rsidRPr="00CE3729">
        <w:rPr>
          <w:rFonts w:ascii="Arial" w:hAnsi="Arial" w:cs="Arial"/>
          <w:sz w:val="18"/>
          <w:szCs w:val="18"/>
        </w:rPr>
        <w:t>Pri ponudbi s podizvajalci zahtevano zavarovanje predloži glavni ponudnik, pri skupni ponudbi pa vodilni partner (nosilec posla).</w:t>
      </w:r>
    </w:p>
    <w:p w14:paraId="36E3ED06" w14:textId="5AC4196B" w:rsidR="00CF4077" w:rsidRPr="00CE3729" w:rsidRDefault="0010055D" w:rsidP="00CF4077">
      <w:pPr>
        <w:spacing w:before="225" w:after="225" w:line="240" w:lineRule="auto"/>
        <w:jc w:val="both"/>
        <w:rPr>
          <w:rFonts w:ascii="Arial" w:hAnsi="Arial" w:cs="Arial"/>
          <w:sz w:val="18"/>
          <w:szCs w:val="18"/>
        </w:rPr>
      </w:pPr>
      <w:r>
        <w:rPr>
          <w:rFonts w:ascii="Arial" w:hAnsi="Arial" w:cs="Arial"/>
          <w:sz w:val="18"/>
          <w:szCs w:val="18"/>
        </w:rPr>
        <w:t>Menica</w:t>
      </w:r>
      <w:r w:rsidR="00CF4077" w:rsidRPr="00CE3729">
        <w:rPr>
          <w:rFonts w:ascii="Arial" w:hAnsi="Arial" w:cs="Arial"/>
          <w:sz w:val="18"/>
          <w:szCs w:val="18"/>
        </w:rPr>
        <w:t xml:space="preserve"> se predloži za zavarovanje: </w:t>
      </w:r>
    </w:p>
    <w:p w14:paraId="6108C6E2" w14:textId="77777777" w:rsidR="00CF4077" w:rsidRPr="00CE3729" w:rsidRDefault="00CF4077" w:rsidP="0000121D">
      <w:pPr>
        <w:pStyle w:val="ListParagraph"/>
        <w:numPr>
          <w:ilvl w:val="0"/>
          <w:numId w:val="40"/>
        </w:numPr>
        <w:spacing w:before="225" w:after="225" w:line="240" w:lineRule="auto"/>
        <w:jc w:val="both"/>
        <w:rPr>
          <w:rFonts w:ascii="Arial" w:hAnsi="Arial" w:cs="Arial"/>
          <w:sz w:val="18"/>
          <w:szCs w:val="18"/>
        </w:rPr>
      </w:pPr>
      <w:r w:rsidRPr="00CE3729">
        <w:rPr>
          <w:rFonts w:ascii="Arial" w:hAnsi="Arial" w:cs="Arial"/>
          <w:sz w:val="18"/>
          <w:szCs w:val="18"/>
        </w:rPr>
        <w:t xml:space="preserve">kvalitetne izvedbe pogodbenih del, </w:t>
      </w:r>
    </w:p>
    <w:p w14:paraId="28C2C5C9" w14:textId="77777777" w:rsidR="00CF4077" w:rsidRPr="00CE3729" w:rsidRDefault="00CF4077" w:rsidP="0000121D">
      <w:pPr>
        <w:pStyle w:val="ListParagraph"/>
        <w:numPr>
          <w:ilvl w:val="0"/>
          <w:numId w:val="40"/>
        </w:numPr>
        <w:spacing w:before="225" w:after="225" w:line="240" w:lineRule="auto"/>
        <w:jc w:val="both"/>
        <w:rPr>
          <w:rFonts w:ascii="Arial" w:hAnsi="Arial" w:cs="Arial"/>
          <w:sz w:val="18"/>
          <w:szCs w:val="18"/>
        </w:rPr>
      </w:pPr>
      <w:r w:rsidRPr="00CE3729">
        <w:rPr>
          <w:rFonts w:ascii="Arial" w:hAnsi="Arial" w:cs="Arial"/>
          <w:sz w:val="18"/>
          <w:szCs w:val="18"/>
        </w:rPr>
        <w:t xml:space="preserve">pravočasne izvedbe del v smislu določil razpisne dokumentacije in pogodbe, </w:t>
      </w:r>
    </w:p>
    <w:p w14:paraId="532A8942" w14:textId="77777777" w:rsidR="00CF4077" w:rsidRPr="00CE3729" w:rsidRDefault="00CF4077" w:rsidP="0000121D">
      <w:pPr>
        <w:pStyle w:val="ListParagraph"/>
        <w:numPr>
          <w:ilvl w:val="0"/>
          <w:numId w:val="40"/>
        </w:numPr>
        <w:spacing w:before="225" w:after="225" w:line="240" w:lineRule="auto"/>
        <w:jc w:val="both"/>
        <w:rPr>
          <w:rFonts w:ascii="Arial" w:hAnsi="Arial" w:cs="Arial"/>
          <w:sz w:val="18"/>
          <w:szCs w:val="18"/>
        </w:rPr>
      </w:pPr>
      <w:r w:rsidRPr="00CE3729">
        <w:rPr>
          <w:rFonts w:ascii="Arial" w:hAnsi="Arial" w:cs="Arial"/>
          <w:sz w:val="18"/>
          <w:szCs w:val="18"/>
        </w:rPr>
        <w:t xml:space="preserve">plačilo kazni v primeru odstopa od pogodbe pred izvedbo del ali med njo, </w:t>
      </w:r>
    </w:p>
    <w:p w14:paraId="21E08FA1" w14:textId="77777777" w:rsidR="00CF4077" w:rsidRPr="00CE3729" w:rsidRDefault="00CF4077" w:rsidP="0000121D">
      <w:pPr>
        <w:pStyle w:val="ListParagraph"/>
        <w:numPr>
          <w:ilvl w:val="0"/>
          <w:numId w:val="40"/>
        </w:numPr>
        <w:spacing w:before="225" w:after="225" w:line="240" w:lineRule="auto"/>
        <w:jc w:val="both"/>
        <w:rPr>
          <w:rFonts w:ascii="Arial" w:hAnsi="Arial" w:cs="Arial"/>
          <w:sz w:val="18"/>
          <w:szCs w:val="18"/>
        </w:rPr>
      </w:pPr>
      <w:r w:rsidRPr="00CE3729">
        <w:rPr>
          <w:rFonts w:ascii="Arial" w:hAnsi="Arial" w:cs="Arial"/>
          <w:sz w:val="18"/>
          <w:szCs w:val="18"/>
        </w:rPr>
        <w:t xml:space="preserve">poplačilo pogodbene kazni zaradi prekoračitve pogodbenega roka, </w:t>
      </w:r>
    </w:p>
    <w:p w14:paraId="3EF2E77C" w14:textId="77777777" w:rsidR="00CF4077" w:rsidRPr="00CE3729" w:rsidRDefault="00CF4077" w:rsidP="0000121D">
      <w:pPr>
        <w:pStyle w:val="ListParagraph"/>
        <w:numPr>
          <w:ilvl w:val="0"/>
          <w:numId w:val="40"/>
        </w:numPr>
        <w:spacing w:before="225" w:after="225" w:line="240" w:lineRule="auto"/>
        <w:jc w:val="both"/>
        <w:rPr>
          <w:rFonts w:ascii="Arial" w:hAnsi="Arial" w:cs="Arial"/>
          <w:sz w:val="18"/>
          <w:szCs w:val="18"/>
        </w:rPr>
      </w:pPr>
      <w:r w:rsidRPr="00CE3729">
        <w:rPr>
          <w:rFonts w:ascii="Arial" w:hAnsi="Arial" w:cs="Arial"/>
          <w:sz w:val="18"/>
          <w:szCs w:val="18"/>
        </w:rPr>
        <w:t xml:space="preserve">poplačilo pogodbene kazni zaradi opustitve pričetka del v roku od uvedbe v posel, </w:t>
      </w:r>
    </w:p>
    <w:p w14:paraId="07A74B47" w14:textId="77777777" w:rsidR="00CF4077" w:rsidRPr="00CE3729" w:rsidRDefault="00CF4077" w:rsidP="00CC0F01">
      <w:pPr>
        <w:pStyle w:val="ListParagraph"/>
        <w:numPr>
          <w:ilvl w:val="0"/>
          <w:numId w:val="40"/>
        </w:numPr>
        <w:spacing w:before="225" w:after="0" w:line="240" w:lineRule="auto"/>
        <w:jc w:val="both"/>
        <w:rPr>
          <w:rFonts w:ascii="Arial" w:hAnsi="Arial" w:cs="Arial"/>
          <w:sz w:val="18"/>
          <w:szCs w:val="18"/>
        </w:rPr>
      </w:pPr>
      <w:r w:rsidRPr="00CE3729">
        <w:rPr>
          <w:rFonts w:ascii="Arial" w:hAnsi="Arial" w:cs="Arial"/>
          <w:sz w:val="18"/>
          <w:szCs w:val="18"/>
        </w:rPr>
        <w:t xml:space="preserve">neposrednega poplačila podizvajalcem (v primeru, če izvajalec nastopa s podizvajalci), če izvajalec zahtevanih plačil ni izvedel, </w:t>
      </w:r>
    </w:p>
    <w:p w14:paraId="5DFB0DEF" w14:textId="77777777" w:rsidR="0073792A" w:rsidRPr="00634AAE" w:rsidRDefault="0073792A" w:rsidP="0073792A">
      <w:pPr>
        <w:pStyle w:val="Default"/>
        <w:numPr>
          <w:ilvl w:val="0"/>
          <w:numId w:val="40"/>
        </w:numPr>
        <w:jc w:val="both"/>
        <w:rPr>
          <w:color w:val="auto"/>
          <w:sz w:val="18"/>
          <w:szCs w:val="18"/>
        </w:rPr>
      </w:pPr>
      <w:r w:rsidRPr="00634AAE">
        <w:rPr>
          <w:color w:val="auto"/>
          <w:sz w:val="18"/>
          <w:szCs w:val="18"/>
        </w:rPr>
        <w:t xml:space="preserve">če izvajalec ne izpolni ostalih določil iz pogodbe, </w:t>
      </w:r>
    </w:p>
    <w:p w14:paraId="03527520" w14:textId="77777777" w:rsidR="0073792A" w:rsidRPr="00634AAE" w:rsidRDefault="0073792A" w:rsidP="0073792A">
      <w:pPr>
        <w:pStyle w:val="Default"/>
        <w:numPr>
          <w:ilvl w:val="0"/>
          <w:numId w:val="40"/>
        </w:numPr>
        <w:jc w:val="both"/>
        <w:rPr>
          <w:color w:val="auto"/>
          <w:sz w:val="18"/>
          <w:szCs w:val="18"/>
        </w:rPr>
      </w:pPr>
      <w:r w:rsidRPr="00634AAE">
        <w:rPr>
          <w:color w:val="auto"/>
          <w:sz w:val="18"/>
          <w:szCs w:val="18"/>
        </w:rPr>
        <w:t>če dela v nasprotju z določili razpisne in ponudbene dokumentacije,</w:t>
      </w:r>
    </w:p>
    <w:p w14:paraId="0D64044D" w14:textId="77777777" w:rsidR="0073792A" w:rsidRPr="00634AAE" w:rsidRDefault="0073792A" w:rsidP="0073792A">
      <w:pPr>
        <w:pStyle w:val="Default"/>
        <w:numPr>
          <w:ilvl w:val="0"/>
          <w:numId w:val="40"/>
        </w:numPr>
        <w:jc w:val="both"/>
        <w:rPr>
          <w:color w:val="auto"/>
          <w:sz w:val="18"/>
          <w:szCs w:val="18"/>
        </w:rPr>
      </w:pPr>
      <w:r w:rsidRPr="00634AAE">
        <w:rPr>
          <w:color w:val="auto"/>
          <w:sz w:val="18"/>
          <w:szCs w:val="18"/>
        </w:rPr>
        <w:t>če ne upošteva navodil pooblaščene osebe naročnika,</w:t>
      </w:r>
    </w:p>
    <w:p w14:paraId="5105AFE0" w14:textId="77777777" w:rsidR="0073792A" w:rsidRPr="00634AAE" w:rsidRDefault="0073792A" w:rsidP="0073792A">
      <w:pPr>
        <w:pStyle w:val="Default"/>
        <w:numPr>
          <w:ilvl w:val="0"/>
          <w:numId w:val="40"/>
        </w:numPr>
        <w:jc w:val="both"/>
        <w:rPr>
          <w:color w:val="auto"/>
          <w:sz w:val="18"/>
          <w:szCs w:val="18"/>
          <w:lang w:eastAsia="en-US"/>
        </w:rPr>
      </w:pPr>
      <w:r w:rsidRPr="00634AAE">
        <w:rPr>
          <w:color w:val="auto"/>
          <w:sz w:val="18"/>
          <w:szCs w:val="18"/>
          <w:lang w:eastAsia="en-US"/>
        </w:rPr>
        <w:t>če v zahtevanem roku ne predloži zavarovanja za odpravo napak v garancijskem roku,</w:t>
      </w:r>
    </w:p>
    <w:p w14:paraId="6239142B" w14:textId="77777777" w:rsidR="0073792A" w:rsidRPr="00634AAE" w:rsidRDefault="0073792A" w:rsidP="0073792A">
      <w:pPr>
        <w:numPr>
          <w:ilvl w:val="0"/>
          <w:numId w:val="40"/>
        </w:numPr>
        <w:spacing w:after="0" w:line="240" w:lineRule="auto"/>
        <w:ind w:right="-716"/>
        <w:jc w:val="both"/>
        <w:rPr>
          <w:rFonts w:ascii="Arial" w:hAnsi="Arial" w:cs="Arial"/>
          <w:sz w:val="18"/>
          <w:szCs w:val="18"/>
        </w:rPr>
      </w:pPr>
      <w:r w:rsidRPr="00634AAE">
        <w:rPr>
          <w:rFonts w:ascii="Arial" w:hAnsi="Arial" w:cs="Arial"/>
          <w:sz w:val="18"/>
          <w:szCs w:val="18"/>
        </w:rPr>
        <w:t>če naročnik odstopi od pogodbe po krivdi izvajalca,</w:t>
      </w:r>
    </w:p>
    <w:p w14:paraId="2ADD27AE" w14:textId="03CD62FF" w:rsidR="00CF4077" w:rsidRDefault="0073792A" w:rsidP="00C51D19">
      <w:pPr>
        <w:pStyle w:val="Default"/>
        <w:numPr>
          <w:ilvl w:val="0"/>
          <w:numId w:val="40"/>
        </w:numPr>
        <w:jc w:val="both"/>
        <w:rPr>
          <w:sz w:val="18"/>
          <w:szCs w:val="18"/>
        </w:rPr>
      </w:pPr>
      <w:r w:rsidRPr="00634AAE">
        <w:rPr>
          <w:sz w:val="18"/>
          <w:szCs w:val="18"/>
        </w:rPr>
        <w:t>v drugih primerih, ki jih določa pogodba in razpisna dokumentacija.</w:t>
      </w:r>
    </w:p>
    <w:p w14:paraId="4763B8A5" w14:textId="77777777" w:rsidR="00C51D19" w:rsidRPr="00C51D19" w:rsidRDefault="00C51D19" w:rsidP="00C51D19">
      <w:pPr>
        <w:pStyle w:val="Default"/>
        <w:ind w:left="720"/>
        <w:jc w:val="both"/>
        <w:rPr>
          <w:sz w:val="18"/>
          <w:szCs w:val="18"/>
        </w:rPr>
      </w:pPr>
    </w:p>
    <w:p w14:paraId="41FFF8EE" w14:textId="7B599BC0" w:rsidR="00CF4077" w:rsidRPr="00CF4077" w:rsidRDefault="00CF4077" w:rsidP="00CF4077">
      <w:pPr>
        <w:spacing w:before="225" w:after="225" w:line="240" w:lineRule="auto"/>
        <w:jc w:val="both"/>
        <w:rPr>
          <w:rFonts w:ascii="Arial" w:eastAsia="Times New Roman" w:hAnsi="Arial" w:cs="Arial"/>
          <w:b/>
          <w:bCs/>
          <w:color w:val="000000"/>
          <w:lang w:eastAsia="sl-SI"/>
        </w:rPr>
      </w:pPr>
      <w:r w:rsidRPr="00CF4077">
        <w:rPr>
          <w:rFonts w:ascii="Arial" w:eastAsia="Times New Roman" w:hAnsi="Arial" w:cs="Arial"/>
          <w:b/>
          <w:bCs/>
          <w:color w:val="000000"/>
          <w:highlight w:val="lightGray"/>
          <w:lang w:eastAsia="sl-SI"/>
        </w:rPr>
        <w:t>Zavarovanje za odpravo napak v garancijskem roku</w:t>
      </w:r>
    </w:p>
    <w:p w14:paraId="204F895A" w14:textId="13489866" w:rsidR="00CF4077" w:rsidRPr="00957001" w:rsidRDefault="00CF4077" w:rsidP="00CF4077">
      <w:pPr>
        <w:spacing w:before="225" w:after="225" w:line="240" w:lineRule="auto"/>
        <w:jc w:val="both"/>
        <w:rPr>
          <w:rFonts w:ascii="Arial" w:eastAsia="Times New Roman" w:hAnsi="Arial" w:cs="Arial"/>
          <w:lang w:eastAsia="sl-SI"/>
        </w:rPr>
      </w:pPr>
      <w:r w:rsidRPr="00957001">
        <w:rPr>
          <w:rFonts w:ascii="Arial" w:eastAsia="Times New Roman" w:hAnsi="Arial" w:cs="Arial"/>
          <w:color w:val="000000"/>
          <w:sz w:val="18"/>
          <w:szCs w:val="18"/>
          <w:lang w:eastAsia="sl-SI"/>
        </w:rPr>
        <w:t xml:space="preserve">Instrument zavarovanja: </w:t>
      </w:r>
      <w:r>
        <w:rPr>
          <w:rFonts w:ascii="Arial" w:eastAsia="Times New Roman" w:hAnsi="Arial" w:cs="Arial"/>
          <w:color w:val="000000"/>
          <w:sz w:val="18"/>
          <w:szCs w:val="18"/>
          <w:lang w:eastAsia="sl-SI"/>
        </w:rPr>
        <w:tab/>
      </w:r>
      <w:r w:rsidR="0010055D">
        <w:rPr>
          <w:rFonts w:ascii="Arial" w:hAnsi="Arial" w:cs="Arial"/>
          <w:color w:val="000000"/>
          <w:sz w:val="18"/>
          <w:szCs w:val="18"/>
        </w:rPr>
        <w:t>menica z menično izjavo</w:t>
      </w:r>
    </w:p>
    <w:p w14:paraId="26551398" w14:textId="34922478" w:rsidR="00CF4077" w:rsidRDefault="00CF4077" w:rsidP="00CF4077">
      <w:pPr>
        <w:spacing w:before="225" w:after="225" w:line="240" w:lineRule="auto"/>
        <w:jc w:val="both"/>
      </w:pPr>
      <w:r w:rsidRPr="007B1327">
        <w:rPr>
          <w:rFonts w:ascii="Arial" w:eastAsia="Times New Roman" w:hAnsi="Arial" w:cs="Arial"/>
          <w:color w:val="000000"/>
          <w:sz w:val="18"/>
          <w:szCs w:val="18"/>
          <w:lang w:eastAsia="sl-SI"/>
        </w:rPr>
        <w:t>Višina zavarovanja</w:t>
      </w:r>
      <w:r>
        <w:rPr>
          <w:rFonts w:ascii="Arial" w:eastAsia="Times New Roman" w:hAnsi="Arial" w:cs="Arial"/>
          <w:color w:val="000000"/>
          <w:sz w:val="18"/>
          <w:szCs w:val="18"/>
          <w:lang w:eastAsia="sl-SI"/>
        </w:rPr>
        <w:t>:</w:t>
      </w:r>
      <w:r>
        <w:rPr>
          <w:rFonts w:ascii="Arial" w:eastAsia="Times New Roman" w:hAnsi="Arial" w:cs="Arial"/>
          <w:color w:val="000000"/>
          <w:sz w:val="18"/>
          <w:szCs w:val="18"/>
          <w:lang w:eastAsia="sl-SI"/>
        </w:rPr>
        <w:tab/>
      </w:r>
      <w:r w:rsidRPr="00CE3729">
        <w:rPr>
          <w:rFonts w:ascii="Arial" w:hAnsi="Arial" w:cs="Arial"/>
          <w:sz w:val="18"/>
          <w:szCs w:val="18"/>
        </w:rPr>
        <w:t xml:space="preserve">5,00 % </w:t>
      </w:r>
      <w:r w:rsidR="00DB5678">
        <w:rPr>
          <w:rFonts w:ascii="Arial" w:hAnsi="Arial" w:cs="Arial"/>
          <w:sz w:val="18"/>
          <w:szCs w:val="18"/>
        </w:rPr>
        <w:t xml:space="preserve">končne </w:t>
      </w:r>
      <w:r w:rsidRPr="00CE3729">
        <w:rPr>
          <w:rFonts w:ascii="Arial" w:hAnsi="Arial" w:cs="Arial"/>
          <w:sz w:val="18"/>
          <w:szCs w:val="18"/>
        </w:rPr>
        <w:t>pogodbene vrednosti z DDV</w:t>
      </w:r>
    </w:p>
    <w:p w14:paraId="28DD7627" w14:textId="1104ADC7" w:rsidR="00CF4077" w:rsidRDefault="00CF4077" w:rsidP="00CF4077">
      <w:pPr>
        <w:spacing w:before="225" w:after="225" w:line="240" w:lineRule="auto"/>
        <w:jc w:val="both"/>
      </w:pPr>
      <w:r w:rsidRPr="00CE3729">
        <w:rPr>
          <w:rFonts w:ascii="Arial" w:eastAsia="Times New Roman" w:hAnsi="Arial" w:cs="Arial"/>
          <w:color w:val="000000"/>
          <w:sz w:val="18"/>
          <w:szCs w:val="18"/>
          <w:lang w:eastAsia="sl-SI"/>
        </w:rPr>
        <w:t xml:space="preserve">Veljavnosti zavarovanja: </w:t>
      </w:r>
      <w:r w:rsidRPr="00CE3729">
        <w:rPr>
          <w:rFonts w:ascii="Arial" w:eastAsia="Times New Roman" w:hAnsi="Arial" w:cs="Arial"/>
          <w:color w:val="000000"/>
          <w:sz w:val="18"/>
          <w:szCs w:val="18"/>
          <w:lang w:eastAsia="sl-SI"/>
        </w:rPr>
        <w:tab/>
      </w:r>
      <w:r w:rsidRPr="00CE3729">
        <w:rPr>
          <w:rFonts w:ascii="Arial" w:hAnsi="Arial" w:cs="Arial"/>
          <w:sz w:val="18"/>
          <w:szCs w:val="18"/>
        </w:rPr>
        <w:t xml:space="preserve">Veljavnost oziroma trajanje predmetnega zavarovanja za odpravo napak v garancijski dobi mora zajemati tako obdobje roka za reklamacijo napak, kot podaljšan garancijski rok, ki </w:t>
      </w:r>
      <w:r w:rsidR="00C12F64">
        <w:rPr>
          <w:rFonts w:ascii="Arial" w:hAnsi="Arial" w:cs="Arial"/>
          <w:sz w:val="18"/>
          <w:szCs w:val="18"/>
        </w:rPr>
        <w:t xml:space="preserve">skupaj znašata </w:t>
      </w:r>
      <w:r w:rsidR="0010055D">
        <w:rPr>
          <w:rFonts w:ascii="Arial" w:hAnsi="Arial" w:cs="Arial"/>
          <w:sz w:val="18"/>
          <w:szCs w:val="18"/>
        </w:rPr>
        <w:t>5</w:t>
      </w:r>
      <w:r w:rsidR="00C12F64">
        <w:rPr>
          <w:rFonts w:ascii="Arial" w:hAnsi="Arial" w:cs="Arial"/>
          <w:sz w:val="18"/>
          <w:szCs w:val="18"/>
        </w:rPr>
        <w:t xml:space="preserve"> let</w:t>
      </w:r>
      <w:r w:rsidRPr="00CE3729">
        <w:rPr>
          <w:rFonts w:ascii="Arial" w:hAnsi="Arial" w:cs="Arial"/>
          <w:sz w:val="18"/>
          <w:szCs w:val="18"/>
        </w:rPr>
        <w:t xml:space="preserve"> od izdaje Potrdila o izvedbi. Garancijski rok začne teči z dnem predaje objekta</w:t>
      </w:r>
      <w:r>
        <w:rPr>
          <w:rFonts w:ascii="Arial" w:hAnsi="Arial" w:cs="Arial"/>
          <w:sz w:val="18"/>
          <w:szCs w:val="18"/>
        </w:rPr>
        <w:t>.</w:t>
      </w:r>
    </w:p>
    <w:p w14:paraId="530A7807" w14:textId="77777777" w:rsidR="00CF4077" w:rsidRDefault="00CF4077" w:rsidP="00CF4077">
      <w:pPr>
        <w:spacing w:before="225" w:after="225" w:line="240" w:lineRule="auto"/>
        <w:jc w:val="both"/>
        <w:rPr>
          <w:rFonts w:ascii="Arial" w:hAnsi="Arial" w:cs="Arial"/>
          <w:sz w:val="18"/>
          <w:szCs w:val="18"/>
        </w:rPr>
      </w:pPr>
      <w:r w:rsidRPr="00CE3729">
        <w:rPr>
          <w:rFonts w:ascii="Arial" w:hAnsi="Arial" w:cs="Arial"/>
          <w:sz w:val="18"/>
          <w:szCs w:val="18"/>
        </w:rPr>
        <w:t>Zahtevanje dokazila v ponudbi: parafiran vzorec zavarovanja za odpravo napak v garancijskem roku.</w:t>
      </w:r>
    </w:p>
    <w:p w14:paraId="78EABB6E" w14:textId="6D799DB7" w:rsidR="00CF4077" w:rsidRDefault="0080262A" w:rsidP="00CF4077">
      <w:pPr>
        <w:spacing w:before="225" w:after="225" w:line="240" w:lineRule="auto"/>
        <w:jc w:val="both"/>
        <w:rPr>
          <w:rFonts w:ascii="Arial" w:hAnsi="Arial" w:cs="Arial"/>
          <w:sz w:val="18"/>
          <w:szCs w:val="18"/>
        </w:rPr>
      </w:pPr>
      <w:r w:rsidRPr="003E7059">
        <w:rPr>
          <w:rFonts w:ascii="Arial" w:hAnsi="Arial" w:cs="Arial"/>
          <w:sz w:val="18"/>
          <w:szCs w:val="18"/>
        </w:rPr>
        <w:t xml:space="preserve">Izvajalec mora v petih dneh </w:t>
      </w:r>
      <w:r w:rsidRPr="003E7059">
        <w:rPr>
          <w:rFonts w:ascii="Arial" w:hAnsi="Arial" w:cs="Arial"/>
          <w:bCs/>
          <w:sz w:val="18"/>
          <w:szCs w:val="18"/>
        </w:rPr>
        <w:t xml:space="preserve">po podpisu zapisnika o končnem obračunu in pred dokončnim plačilom izročiti naročniku </w:t>
      </w:r>
      <w:r w:rsidRPr="003E7059">
        <w:rPr>
          <w:rFonts w:ascii="Arial" w:hAnsi="Arial" w:cs="Arial"/>
          <w:sz w:val="18"/>
          <w:szCs w:val="18"/>
        </w:rPr>
        <w:t>zavarovanje za odpravo napak v garancijskem roku v obliki menice z menično izjavo, v višini 5 % končne</w:t>
      </w:r>
      <w:r>
        <w:rPr>
          <w:rFonts w:ascii="Arial" w:hAnsi="Arial" w:cs="Arial"/>
          <w:sz w:val="18"/>
          <w:szCs w:val="18"/>
        </w:rPr>
        <w:t xml:space="preserve"> pogodbene vrednosti del z DDV</w:t>
      </w:r>
      <w:r w:rsidR="00CF4077" w:rsidRPr="00CE3729">
        <w:rPr>
          <w:rFonts w:ascii="Arial" w:hAnsi="Arial" w:cs="Arial"/>
          <w:sz w:val="18"/>
          <w:szCs w:val="18"/>
        </w:rPr>
        <w:t xml:space="preserve">. Naročnik v roku 5 dni po prejemu zavarovanja za odpravo napak izvajalcu vrne zavarovanje za dobro izvedbo. </w:t>
      </w:r>
    </w:p>
    <w:p w14:paraId="60255AC1" w14:textId="77777777" w:rsidR="00CF4077" w:rsidRPr="00CE3729" w:rsidRDefault="00CF4077" w:rsidP="00CF4077">
      <w:pPr>
        <w:spacing w:before="225" w:after="225" w:line="240" w:lineRule="auto"/>
        <w:jc w:val="both"/>
        <w:rPr>
          <w:rFonts w:ascii="Arial" w:hAnsi="Arial" w:cs="Arial"/>
          <w:sz w:val="18"/>
          <w:szCs w:val="18"/>
        </w:rPr>
      </w:pPr>
      <w:r w:rsidRPr="00CE3729">
        <w:rPr>
          <w:rFonts w:ascii="Arial" w:hAnsi="Arial" w:cs="Arial"/>
          <w:sz w:val="18"/>
          <w:szCs w:val="18"/>
        </w:rPr>
        <w:t xml:space="preserve">Pri ponudbi s podizvajalci zahtevano zavarovanje predloži glavni ponudnik, pri skupni ponudbi pa vodilni partner (nosilec posla). </w:t>
      </w:r>
    </w:p>
    <w:p w14:paraId="7D2F1FEE" w14:textId="37B908E4" w:rsidR="004E36AD" w:rsidRDefault="00CF4077" w:rsidP="00A35C50">
      <w:pPr>
        <w:spacing w:before="225" w:after="225" w:line="240" w:lineRule="auto"/>
        <w:jc w:val="both"/>
        <w:rPr>
          <w:rFonts w:ascii="Arial" w:hAnsi="Arial" w:cs="Arial"/>
          <w:sz w:val="18"/>
          <w:szCs w:val="18"/>
        </w:rPr>
      </w:pPr>
      <w:r w:rsidRPr="00CE3729">
        <w:rPr>
          <w:rFonts w:ascii="Arial" w:hAnsi="Arial" w:cs="Arial"/>
          <w:sz w:val="18"/>
          <w:szCs w:val="18"/>
        </w:rPr>
        <w:t>Navedeno zavarovanje zaobjema vsa dela, ki izhajajo iz sestavnih delov razpisne dokumentacije.</w:t>
      </w:r>
    </w:p>
    <w:p w14:paraId="2B04E6E1" w14:textId="05E94610" w:rsidR="00CF4077" w:rsidRPr="00A80C66" w:rsidRDefault="00CF4077" w:rsidP="00CF4077">
      <w:pPr>
        <w:spacing w:before="240" w:after="120"/>
        <w:jc w:val="both"/>
        <w:rPr>
          <w:rFonts w:ascii="Arial" w:hAnsi="Arial" w:cs="Arial"/>
          <w:b/>
          <w:bCs/>
        </w:rPr>
      </w:pPr>
      <w:r w:rsidRPr="00CF4077">
        <w:rPr>
          <w:rFonts w:ascii="Arial" w:hAnsi="Arial" w:cs="Arial"/>
          <w:b/>
          <w:bCs/>
          <w:highlight w:val="lightGray"/>
        </w:rPr>
        <w:lastRenderedPageBreak/>
        <w:t>Zavarovanje za primer poškodbe oseb in škode na premoženju</w:t>
      </w:r>
    </w:p>
    <w:p w14:paraId="61ADDFA3" w14:textId="20A2E745" w:rsidR="00CF4077" w:rsidRDefault="00CF4077" w:rsidP="00CF4077">
      <w:pPr>
        <w:spacing w:before="240" w:after="120"/>
        <w:jc w:val="both"/>
        <w:rPr>
          <w:rFonts w:ascii="Arial" w:hAnsi="Arial" w:cs="Arial"/>
          <w:sz w:val="18"/>
          <w:szCs w:val="18"/>
        </w:rPr>
      </w:pPr>
      <w:r w:rsidRPr="00535C3F">
        <w:rPr>
          <w:rFonts w:ascii="Arial" w:hAnsi="Arial" w:cs="Arial"/>
          <w:sz w:val="18"/>
          <w:szCs w:val="18"/>
        </w:rPr>
        <w:t xml:space="preserve">Višina zavarovanja: </w:t>
      </w:r>
      <w:r>
        <w:rPr>
          <w:rFonts w:ascii="Arial" w:hAnsi="Arial" w:cs="Arial"/>
          <w:sz w:val="18"/>
          <w:szCs w:val="18"/>
        </w:rPr>
        <w:t xml:space="preserve">najmanj </w:t>
      </w:r>
      <w:r w:rsidR="00E308A5">
        <w:rPr>
          <w:rFonts w:ascii="Arial" w:hAnsi="Arial" w:cs="Arial"/>
          <w:sz w:val="18"/>
          <w:szCs w:val="18"/>
        </w:rPr>
        <w:t>50</w:t>
      </w:r>
      <w:r>
        <w:rPr>
          <w:rFonts w:ascii="Arial" w:hAnsi="Arial" w:cs="Arial"/>
          <w:sz w:val="18"/>
          <w:szCs w:val="18"/>
        </w:rPr>
        <w:t>0.000,00 EUR</w:t>
      </w:r>
    </w:p>
    <w:p w14:paraId="66694DE0" w14:textId="77777777" w:rsidR="00CF4077" w:rsidRDefault="00CF4077" w:rsidP="00CF4077">
      <w:pPr>
        <w:spacing w:before="240" w:after="120"/>
        <w:jc w:val="both"/>
        <w:rPr>
          <w:rFonts w:ascii="Arial" w:hAnsi="Arial" w:cs="Arial"/>
          <w:sz w:val="18"/>
          <w:szCs w:val="18"/>
        </w:rPr>
      </w:pPr>
      <w:r w:rsidRPr="00535C3F">
        <w:rPr>
          <w:rFonts w:ascii="Arial" w:hAnsi="Arial" w:cs="Arial"/>
          <w:sz w:val="18"/>
          <w:szCs w:val="18"/>
        </w:rPr>
        <w:t xml:space="preserve">Zahtevanje dokazila: ni zahtevano dokazilo, ponudnik s podpisom obrazca </w:t>
      </w:r>
      <w:r>
        <w:rPr>
          <w:rFonts w:ascii="Arial" w:hAnsi="Arial" w:cs="Arial"/>
          <w:sz w:val="18"/>
          <w:szCs w:val="18"/>
        </w:rPr>
        <w:t>K</w:t>
      </w:r>
      <w:r w:rsidRPr="00535C3F">
        <w:rPr>
          <w:rFonts w:ascii="Arial" w:hAnsi="Arial" w:cs="Arial"/>
          <w:sz w:val="18"/>
          <w:szCs w:val="18"/>
        </w:rPr>
        <w:t>rovna izjava potrjuje, da bo ob podpisu pogodbe naro</w:t>
      </w:r>
      <w:r w:rsidRPr="00535C3F">
        <w:rPr>
          <w:rFonts w:ascii="Arial" w:hAnsi="Arial" w:cs="Arial" w:hint="eastAsia"/>
          <w:sz w:val="18"/>
          <w:szCs w:val="18"/>
        </w:rPr>
        <w:t>č</w:t>
      </w:r>
      <w:r w:rsidRPr="00535C3F">
        <w:rPr>
          <w:rFonts w:ascii="Arial" w:hAnsi="Arial" w:cs="Arial"/>
          <w:sz w:val="18"/>
          <w:szCs w:val="18"/>
        </w:rPr>
        <w:t>niku izro</w:t>
      </w:r>
      <w:r w:rsidRPr="00535C3F">
        <w:rPr>
          <w:rFonts w:ascii="Arial" w:hAnsi="Arial" w:cs="Arial" w:hint="eastAsia"/>
          <w:sz w:val="18"/>
          <w:szCs w:val="18"/>
        </w:rPr>
        <w:t>č</w:t>
      </w:r>
      <w:r w:rsidRPr="00535C3F">
        <w:rPr>
          <w:rFonts w:ascii="Arial" w:hAnsi="Arial" w:cs="Arial"/>
          <w:sz w:val="18"/>
          <w:szCs w:val="18"/>
        </w:rPr>
        <w:t>il dokazila o sklenjenem zavarovanju</w:t>
      </w:r>
      <w:r>
        <w:rPr>
          <w:rFonts w:ascii="Arial" w:hAnsi="Arial" w:cs="Arial"/>
          <w:sz w:val="18"/>
          <w:szCs w:val="18"/>
        </w:rPr>
        <w:t>.</w:t>
      </w:r>
    </w:p>
    <w:p w14:paraId="70DD6629" w14:textId="77777777" w:rsidR="00CF4077" w:rsidRDefault="00CF4077" w:rsidP="00CF4077">
      <w:pPr>
        <w:spacing w:before="240" w:after="120"/>
        <w:jc w:val="both"/>
        <w:rPr>
          <w:rFonts w:ascii="Arial" w:hAnsi="Arial" w:cs="Arial"/>
          <w:sz w:val="18"/>
          <w:szCs w:val="18"/>
        </w:rPr>
      </w:pPr>
      <w:r w:rsidRPr="00957001">
        <w:rPr>
          <w:rFonts w:ascii="Arial" w:hAnsi="Arial" w:cs="Arial"/>
          <w:sz w:val="18"/>
          <w:szCs w:val="18"/>
        </w:rPr>
        <w:t>Izvajalec</w:t>
      </w:r>
      <w:r>
        <w:rPr>
          <w:rFonts w:ascii="Arial" w:hAnsi="Arial" w:cs="Arial"/>
          <w:sz w:val="18"/>
          <w:szCs w:val="18"/>
        </w:rPr>
        <w:t xml:space="preserve"> (oz. v primeru skupne ponudbe, katerikoli izmed partnerjev)</w:t>
      </w:r>
      <w:r w:rsidRPr="00957001">
        <w:rPr>
          <w:rFonts w:ascii="Arial" w:hAnsi="Arial" w:cs="Arial"/>
          <w:sz w:val="18"/>
          <w:szCs w:val="18"/>
        </w:rPr>
        <w:t xml:space="preserve"> mora imeti sklenjeno veljavno zavarovanje za škodo, ki bi utegnila nastati investitorjem in tretjim osebam, v z</w:t>
      </w:r>
      <w:r>
        <w:rPr>
          <w:rFonts w:ascii="Arial" w:hAnsi="Arial" w:cs="Arial"/>
          <w:sz w:val="18"/>
          <w:szCs w:val="18"/>
        </w:rPr>
        <w:t>vezi z opravljanjem dejavnosti najmanj v zgoraj navedeni višini.</w:t>
      </w:r>
    </w:p>
    <w:p w14:paraId="3010FF06" w14:textId="58E3F11C" w:rsidR="00E36AA9" w:rsidRDefault="00CF4077" w:rsidP="006826FF">
      <w:pPr>
        <w:jc w:val="both"/>
        <w:rPr>
          <w:rFonts w:ascii="Arial" w:hAnsi="Arial" w:cs="Arial"/>
          <w:sz w:val="18"/>
          <w:szCs w:val="18"/>
        </w:rPr>
      </w:pPr>
      <w:r w:rsidRPr="00957001">
        <w:rPr>
          <w:rFonts w:ascii="Arial" w:hAnsi="Arial" w:cs="Arial"/>
          <w:sz w:val="18"/>
          <w:szCs w:val="18"/>
        </w:rPr>
        <w:t xml:space="preserve">V primeru, da zavarovalna polica vsebuje odbitno franšizo, se znesek odbitne franšize zavaruje iz naslova unovčenja </w:t>
      </w:r>
      <w:r w:rsidR="0010055D">
        <w:rPr>
          <w:rFonts w:ascii="Arial" w:hAnsi="Arial" w:cs="Arial"/>
          <w:sz w:val="18"/>
          <w:szCs w:val="18"/>
        </w:rPr>
        <w:t>menice</w:t>
      </w:r>
      <w:r w:rsidRPr="00957001">
        <w:rPr>
          <w:rFonts w:ascii="Arial" w:hAnsi="Arial" w:cs="Arial"/>
          <w:sz w:val="18"/>
          <w:szCs w:val="18"/>
        </w:rPr>
        <w:t xml:space="preserve"> za dobro izvedbo pogodbenih obveznosti.</w:t>
      </w:r>
    </w:p>
    <w:p w14:paraId="78D26E59" w14:textId="3B1ED252" w:rsidR="009F444F" w:rsidRDefault="009F444F" w:rsidP="006826FF">
      <w:pPr>
        <w:jc w:val="both"/>
        <w:sectPr w:rsidR="009F444F" w:rsidSect="00D931BF">
          <w:pgSz w:w="11906" w:h="16838"/>
          <w:pgMar w:top="1418" w:right="1418" w:bottom="1418" w:left="1418" w:header="567" w:footer="680" w:gutter="0"/>
          <w:cols w:space="708"/>
          <w:docGrid w:linePitch="360"/>
        </w:sectPr>
      </w:pPr>
      <w:r>
        <w:rPr>
          <w:rFonts w:ascii="Arial" w:hAnsi="Arial" w:cs="Arial"/>
          <w:sz w:val="18"/>
          <w:szCs w:val="18"/>
        </w:rPr>
        <w:t>Vsi stroški zavarovanj, ki izhajajo iz predmetnega javnega naročila, so stroški ponudnika oz. izvajalca.</w:t>
      </w:r>
    </w:p>
    <w:p w14:paraId="61CE3FB9" w14:textId="759E8B0A" w:rsidR="00A86BA3" w:rsidRDefault="00A86BA3" w:rsidP="00A86BA3">
      <w:pPr>
        <w:spacing w:before="225" w:after="225" w:line="240" w:lineRule="auto"/>
        <w:jc w:val="both"/>
        <w:rPr>
          <w:rFonts w:ascii="Arial" w:hAnsi="Arial" w:cs="Arial"/>
          <w:color w:val="000000"/>
          <w:sz w:val="18"/>
          <w:szCs w:val="18"/>
        </w:rPr>
      </w:pPr>
      <w:bookmarkStart w:id="3" w:name="_Hlk187770706"/>
      <w:r>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lastRenderedPageBreak/>
        <w:t>TEHNIČNE SPECIFIKACIJE</w:t>
      </w:r>
    </w:p>
    <w:bookmarkEnd w:id="3"/>
    <w:p w14:paraId="235B7E2E" w14:textId="77777777" w:rsidR="00C6011E" w:rsidRDefault="00C6011E"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E36AA9" w14:paraId="2F5E1268"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8047DE3" w14:textId="77777777" w:rsidR="00E36AA9" w:rsidRDefault="000D0179">
            <w:r>
              <w:rPr>
                <w:rFonts w:ascii="Arial" w:hAnsi="Arial" w:cs="Arial"/>
                <w:b/>
                <w:bCs/>
                <w:color w:val="000000"/>
                <w:position w:val="-2"/>
                <w:sz w:val="18"/>
                <w:szCs w:val="18"/>
                <w:shd w:val="clear" w:color="auto" w:fill="FFFFFF"/>
              </w:rPr>
              <w:t>Splošne specifikacije</w:t>
            </w:r>
          </w:p>
        </w:tc>
      </w:tr>
    </w:tbl>
    <w:p w14:paraId="780CF339" w14:textId="77777777" w:rsidR="00DB2CFE" w:rsidRDefault="00DB2CFE" w:rsidP="00DB2CFE">
      <w:pPr>
        <w:autoSpaceDE w:val="0"/>
        <w:autoSpaceDN w:val="0"/>
        <w:adjustRightInd w:val="0"/>
        <w:spacing w:line="240" w:lineRule="auto"/>
        <w:jc w:val="both"/>
        <w:rPr>
          <w:bCs/>
          <w:sz w:val="18"/>
          <w:szCs w:val="18"/>
          <w:highlight w:val="yellow"/>
        </w:rPr>
      </w:pPr>
    </w:p>
    <w:p w14:paraId="32A24702" w14:textId="317140A7" w:rsidR="00B91F9E" w:rsidRDefault="00D06BD2" w:rsidP="00B91F9E">
      <w:pPr>
        <w:autoSpaceDE w:val="0"/>
        <w:autoSpaceDN w:val="0"/>
        <w:adjustRightInd w:val="0"/>
        <w:spacing w:line="240" w:lineRule="auto"/>
        <w:jc w:val="both"/>
        <w:rPr>
          <w:rFonts w:ascii="Arial" w:hAnsi="Arial" w:cs="Arial"/>
          <w:sz w:val="18"/>
          <w:szCs w:val="18"/>
        </w:rPr>
      </w:pPr>
      <w:r w:rsidRPr="00B91F9E">
        <w:rPr>
          <w:rFonts w:ascii="Arial" w:hAnsi="Arial" w:cs="Arial"/>
          <w:sz w:val="18"/>
          <w:szCs w:val="18"/>
        </w:rPr>
        <w:t xml:space="preserve">V skladu s </w:t>
      </w:r>
      <w:r w:rsidR="00BF1C8F" w:rsidRPr="00B91F9E">
        <w:rPr>
          <w:rFonts w:ascii="Arial" w:hAnsi="Arial" w:cs="Arial"/>
          <w:sz w:val="18"/>
          <w:szCs w:val="18"/>
        </w:rPr>
        <w:t>p</w:t>
      </w:r>
      <w:r w:rsidRPr="00B91F9E">
        <w:rPr>
          <w:rFonts w:ascii="Arial" w:hAnsi="Arial" w:cs="Arial"/>
          <w:sz w:val="18"/>
          <w:szCs w:val="18"/>
        </w:rPr>
        <w:t>rojektno dokumentacijo</w:t>
      </w:r>
      <w:r w:rsidR="00BF1C8F" w:rsidRPr="00B91F9E">
        <w:rPr>
          <w:rFonts w:ascii="Arial" w:hAnsi="Arial" w:cs="Arial"/>
          <w:sz w:val="18"/>
          <w:szCs w:val="18"/>
        </w:rPr>
        <w:t xml:space="preserve">, </w:t>
      </w:r>
      <w:r w:rsidRPr="00B91F9E">
        <w:rPr>
          <w:rFonts w:ascii="Arial" w:hAnsi="Arial" w:cs="Arial"/>
          <w:sz w:val="18"/>
          <w:szCs w:val="18"/>
        </w:rPr>
        <w:t xml:space="preserve">št. projekta: </w:t>
      </w:r>
      <w:r w:rsidR="00B91F9E" w:rsidRPr="00B91F9E">
        <w:rPr>
          <w:rFonts w:ascii="Arial" w:hAnsi="Arial" w:cs="Arial"/>
          <w:sz w:val="18"/>
          <w:szCs w:val="18"/>
        </w:rPr>
        <w:t xml:space="preserve">02-2026, april 2026 (arhitektura in notranja oprema), 043026/1-E, maj 2026 (elektro inštalacije in elektro oprema), 26-35-Š, maj 2026 (požarna varnost) in 022326/2-S, junij 2026 (strojne inštalacije in oprema) </w:t>
      </w:r>
      <w:r w:rsidRPr="00B91F9E">
        <w:rPr>
          <w:rFonts w:ascii="Arial" w:hAnsi="Arial" w:cs="Arial"/>
          <w:sz w:val="18"/>
          <w:szCs w:val="18"/>
        </w:rPr>
        <w:t>bo naročnik kot investitor izvedel</w:t>
      </w:r>
      <w:r w:rsidR="00B91F9E" w:rsidRPr="00B91F9E">
        <w:rPr>
          <w:rFonts w:ascii="Arial" w:hAnsi="Arial" w:cs="Arial"/>
          <w:sz w:val="18"/>
          <w:szCs w:val="18"/>
        </w:rPr>
        <w:t xml:space="preserve"> Prenovo notranjih prostorov Družinskega centra Šiška na Gorazdovi ulici 19, 1000 Ljubljana.</w:t>
      </w:r>
    </w:p>
    <w:p w14:paraId="1E40ECC6" w14:textId="4B93074E" w:rsidR="00B91F9E" w:rsidRDefault="00B91F9E"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Projekt prenove nekdanje enote vrtca v Družinski center Šiška vključuje vzdrževalna dela in manjše prilagoditve notranje organizacije prostorov, brez posegov v nosilno konstrukcijo. V okviru centra bodo na voljo igralnica, prostor za delavnice, garderoba, pisarna in čajno/učna kuhinja. Obstoječi vhod v center ostaja nespremenjen, notranja prenova pa ustvarja sodoben, funkcionalen in prijeten prostor za vse uporabnike.</w:t>
      </w:r>
    </w:p>
    <w:p w14:paraId="3AC6E8CB" w14:textId="29DD620E" w:rsidR="00B91F9E" w:rsidRDefault="00B91F9E"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Prostori so orientirani v smeri SZ-JV. Osrednja igralnica se odpira proti JV in V, z usmeritvijo proti parku in zunanjim zelenim površinam</w:t>
      </w:r>
      <w:r w:rsidR="00B11657">
        <w:rPr>
          <w:rFonts w:ascii="Arial" w:hAnsi="Arial" w:cs="Arial"/>
          <w:sz w:val="18"/>
          <w:szCs w:val="18"/>
        </w:rPr>
        <w:t xml:space="preserve">. Prostor za de4lavnice, pisarna in čajna kuhinja ter vhodni del so umeščeni na SZ strani objekta. Glavni dostop v prostore je predviden iz Gorazdove ulice. </w:t>
      </w:r>
    </w:p>
    <w:p w14:paraId="61B8067A" w14:textId="40531D49" w:rsidR="00B11657" w:rsidRDefault="00B1165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ELEKTRO INŠTALACIJE</w:t>
      </w:r>
    </w:p>
    <w:p w14:paraId="7D684AF1" w14:textId="026B0602" w:rsidR="00B11657" w:rsidRDefault="00B1165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Obstoječe elektroinštalacije se v največji možni meri ohranjajo. Določena obstoječa svetila ostanejo nespremenjena, v igralnici, prostoru za delavnice in čajni kuhinji pa se predvidi zamenjava razsvetljave z novimi svetili, ki omogočajo prilagajanje jakosti in barvne temperature svetlobe glede na različne načine uporabe prostora in potrebe uporabnikov. Pozicija obstoječe elektro omarice se ohranja.</w:t>
      </w:r>
    </w:p>
    <w:p w14:paraId="3F68DC65" w14:textId="224D7391" w:rsidR="00B11657" w:rsidRDefault="00B1165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STROJNE INŠTALACIJE</w:t>
      </w:r>
    </w:p>
    <w:p w14:paraId="7EC2263A" w14:textId="3FE2A4DA" w:rsidR="00B11657" w:rsidRDefault="00B1165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Obstoječi ogrevalni sistem se v pretežni meri ohranja. Radiatorji ostanejo na obstoječih lokacijah, pri čemer se po pregledu stanja po potrebi predvidi zamenjava posameznih elementov. V igralnici se dodatno umesti en konvektor za zagotavljanje ustreznega temperaturnega ugodja. Predelajo se strojne inštalacije v območju čajne kuhinje in sanitarij, skladno z novo prostorsko organizacijo in opremo.</w:t>
      </w:r>
    </w:p>
    <w:p w14:paraId="117F40EC" w14:textId="1BD357C3" w:rsidR="00B11657" w:rsidRDefault="00B1165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IGRALNICA</w:t>
      </w:r>
    </w:p>
    <w:p w14:paraId="7E35012F" w14:textId="527AD3F4" w:rsidR="00B11657" w:rsidRDefault="00B1165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Iz obstoječe igralnice, prehodnega igralnega prostora, shrambe in dela hodnika se z odstranitvijo predelnih sten oblikuje večja, enotna igralnica.</w:t>
      </w:r>
    </w:p>
    <w:p w14:paraId="4A6E2721" w14:textId="0CC2253C" w:rsidR="00B11657" w:rsidRDefault="00B1165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SANITARIJE</w:t>
      </w:r>
    </w:p>
    <w:p w14:paraId="1FF2FE1C" w14:textId="04DDA664" w:rsidR="00B11657" w:rsidRDefault="00B1165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Sanitarni sklop je prenovljen in prilagojen veljavnim standardom dostopnosti. Na novo se oblikuje sanitarni prostor za gibalno ovirane osebe. Umivalniki so zasnovani v dveh višinah, ločeno za otroke in odrasle.</w:t>
      </w:r>
    </w:p>
    <w:p w14:paraId="61170A81" w14:textId="104D89CC" w:rsidR="00B11657" w:rsidRDefault="00B1165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ČAJNA KUHINJA</w:t>
      </w:r>
    </w:p>
    <w:p w14:paraId="29B71BCD" w14:textId="6B407949" w:rsidR="00B11657" w:rsidRDefault="00B1165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Obstoječa kuhinja se prenovi v čajno kuhinjo, namenjeno pripravi toplih napitkov</w:t>
      </w:r>
      <w:r w:rsidR="00323E37">
        <w:rPr>
          <w:rFonts w:ascii="Arial" w:hAnsi="Arial" w:cs="Arial"/>
          <w:sz w:val="18"/>
          <w:szCs w:val="18"/>
        </w:rPr>
        <w:t>.</w:t>
      </w:r>
    </w:p>
    <w:p w14:paraId="159A0587" w14:textId="1C0E95A9" w:rsidR="00323E37" w:rsidRDefault="00323E3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PISARNA</w:t>
      </w:r>
    </w:p>
    <w:p w14:paraId="128D30BD" w14:textId="064570C2" w:rsidR="00323E37" w:rsidRDefault="00323E37" w:rsidP="00B91F9E">
      <w:pPr>
        <w:autoSpaceDE w:val="0"/>
        <w:autoSpaceDN w:val="0"/>
        <w:adjustRightInd w:val="0"/>
        <w:spacing w:line="240" w:lineRule="auto"/>
        <w:jc w:val="both"/>
        <w:rPr>
          <w:rFonts w:ascii="Arial" w:hAnsi="Arial" w:cs="Arial"/>
          <w:sz w:val="18"/>
          <w:szCs w:val="18"/>
        </w:rPr>
      </w:pPr>
      <w:r>
        <w:rPr>
          <w:rFonts w:ascii="Arial" w:hAnsi="Arial" w:cs="Arial"/>
          <w:sz w:val="18"/>
          <w:szCs w:val="18"/>
        </w:rPr>
        <w:t>V območju obstoječe garderobe se uredi pisarniški prostor z vizualnim nadzorom nad vhodom v objekt. Pisarna vsebuje dve delovni mesti.</w:t>
      </w:r>
    </w:p>
    <w:p w14:paraId="25EC166B" w14:textId="77777777" w:rsidR="00323E37" w:rsidRDefault="00323E37" w:rsidP="00B91F9E">
      <w:pPr>
        <w:autoSpaceDE w:val="0"/>
        <w:autoSpaceDN w:val="0"/>
        <w:adjustRightInd w:val="0"/>
        <w:spacing w:line="240" w:lineRule="auto"/>
        <w:jc w:val="both"/>
        <w:rPr>
          <w:rFonts w:ascii="Arial" w:hAnsi="Arial" w:cs="Arial"/>
          <w:sz w:val="18"/>
          <w:szCs w:val="18"/>
        </w:rPr>
      </w:pPr>
    </w:p>
    <w:p w14:paraId="37CDFA52" w14:textId="77777777" w:rsidR="00323E37" w:rsidRDefault="00323E37" w:rsidP="00B91F9E">
      <w:pPr>
        <w:autoSpaceDE w:val="0"/>
        <w:autoSpaceDN w:val="0"/>
        <w:adjustRightInd w:val="0"/>
        <w:spacing w:line="240" w:lineRule="auto"/>
        <w:jc w:val="both"/>
        <w:rPr>
          <w:rFonts w:ascii="Arial" w:hAnsi="Arial" w:cs="Arial"/>
          <w:sz w:val="18"/>
          <w:szCs w:val="18"/>
        </w:rPr>
      </w:pPr>
    </w:p>
    <w:p w14:paraId="14E108E4" w14:textId="77777777" w:rsidR="00323E37" w:rsidRDefault="00323E37" w:rsidP="00B91F9E">
      <w:pPr>
        <w:autoSpaceDE w:val="0"/>
        <w:autoSpaceDN w:val="0"/>
        <w:adjustRightInd w:val="0"/>
        <w:spacing w:line="240" w:lineRule="auto"/>
        <w:jc w:val="both"/>
        <w:rPr>
          <w:rFonts w:ascii="Arial" w:hAnsi="Arial" w:cs="Arial"/>
          <w:sz w:val="18"/>
          <w:szCs w:val="18"/>
        </w:rPr>
      </w:pPr>
    </w:p>
    <w:p w14:paraId="6FE3ED6B" w14:textId="77777777" w:rsidR="00323E37" w:rsidRDefault="00323E37" w:rsidP="00B91F9E">
      <w:pPr>
        <w:autoSpaceDE w:val="0"/>
        <w:autoSpaceDN w:val="0"/>
        <w:adjustRightInd w:val="0"/>
        <w:spacing w:line="240" w:lineRule="auto"/>
        <w:jc w:val="both"/>
        <w:rPr>
          <w:rFonts w:ascii="Arial" w:hAnsi="Arial" w:cs="Arial"/>
          <w:sz w:val="18"/>
          <w:szCs w:val="18"/>
        </w:rPr>
      </w:pPr>
    </w:p>
    <w:p w14:paraId="382C44F4" w14:textId="19AE3255" w:rsidR="00D06BD2" w:rsidRPr="00B91F9E" w:rsidRDefault="00D06BD2" w:rsidP="00B91F9E">
      <w:pPr>
        <w:spacing w:before="225" w:after="225" w:line="240" w:lineRule="auto"/>
        <w:jc w:val="both"/>
        <w:rPr>
          <w:rFonts w:ascii="Arial" w:hAnsi="Arial" w:cs="Arial"/>
          <w:sz w:val="18"/>
          <w:szCs w:val="18"/>
        </w:rPr>
      </w:pPr>
      <w:r w:rsidRPr="00B91F9E">
        <w:rPr>
          <w:rFonts w:ascii="Arial" w:hAnsi="Arial" w:cs="Arial"/>
          <w:sz w:val="18"/>
          <w:szCs w:val="18"/>
        </w:rPr>
        <w:lastRenderedPageBreak/>
        <w:t>Ponudnik je pri pripravi ponudbe dolžan v celoti upoštevati določila dokumentacije v zvezi z oddajo javnega naročila, katere priloge in sestavni deli je tudi naslednja dokumentacija:</w:t>
      </w:r>
    </w:p>
    <w:p w14:paraId="57FA9863" w14:textId="0A4434A4" w:rsidR="00D06BD2" w:rsidRPr="00B91F9E" w:rsidRDefault="00D06BD2" w:rsidP="00D06BD2">
      <w:pPr>
        <w:shd w:val="clear" w:color="auto" w:fill="FFFFFF"/>
        <w:spacing w:after="0" w:line="240" w:lineRule="auto"/>
        <w:rPr>
          <w:rFonts w:ascii="Arial" w:eastAsia="Times New Roman" w:hAnsi="Arial" w:cs="Arial"/>
          <w:sz w:val="18"/>
          <w:szCs w:val="18"/>
          <w:lang w:eastAsia="sl-SI"/>
        </w:rPr>
      </w:pPr>
      <w:r w:rsidRPr="00B91F9E">
        <w:rPr>
          <w:rFonts w:ascii="Arial" w:eastAsia="Times New Roman" w:hAnsi="Arial" w:cs="Arial"/>
          <w:sz w:val="18"/>
          <w:szCs w:val="18"/>
          <w:lang w:eastAsia="sl-SI"/>
        </w:rPr>
        <w:t>1 Načrt s področja arhitekture  </w:t>
      </w:r>
      <w:r w:rsidR="00B91F9E" w:rsidRPr="00B91F9E">
        <w:rPr>
          <w:rFonts w:ascii="Arial" w:eastAsia="Times New Roman" w:hAnsi="Arial" w:cs="Arial"/>
          <w:sz w:val="18"/>
          <w:szCs w:val="18"/>
          <w:lang w:eastAsia="sl-SI"/>
        </w:rPr>
        <w:t>02-2026</w:t>
      </w:r>
    </w:p>
    <w:p w14:paraId="1066C1E8" w14:textId="5EE6CA16" w:rsidR="00D06BD2" w:rsidRPr="00B91F9E" w:rsidRDefault="00B91F9E" w:rsidP="00D06BD2">
      <w:pPr>
        <w:shd w:val="clear" w:color="auto" w:fill="FFFFFF"/>
        <w:spacing w:after="0" w:line="240" w:lineRule="auto"/>
        <w:rPr>
          <w:rFonts w:ascii="Arial" w:eastAsia="Times New Roman" w:hAnsi="Arial" w:cs="Arial"/>
          <w:sz w:val="18"/>
          <w:szCs w:val="18"/>
          <w:lang w:eastAsia="sl-SI"/>
        </w:rPr>
      </w:pPr>
      <w:r w:rsidRPr="00B91F9E">
        <w:rPr>
          <w:rFonts w:ascii="Arial" w:eastAsia="Times New Roman" w:hAnsi="Arial" w:cs="Arial"/>
          <w:sz w:val="18"/>
          <w:szCs w:val="18"/>
          <w:lang w:eastAsia="sl-SI"/>
        </w:rPr>
        <w:t>2</w:t>
      </w:r>
      <w:r w:rsidR="00D06BD2" w:rsidRPr="00B91F9E">
        <w:rPr>
          <w:rFonts w:ascii="Arial" w:eastAsia="Times New Roman" w:hAnsi="Arial" w:cs="Arial"/>
          <w:sz w:val="18"/>
          <w:szCs w:val="18"/>
          <w:lang w:eastAsia="sl-SI"/>
        </w:rPr>
        <w:t xml:space="preserve"> Načrt s področja elektrotehnike </w:t>
      </w:r>
      <w:r w:rsidRPr="00B91F9E">
        <w:rPr>
          <w:rFonts w:ascii="Arial" w:eastAsia="Times New Roman" w:hAnsi="Arial" w:cs="Arial"/>
          <w:sz w:val="18"/>
          <w:szCs w:val="18"/>
          <w:lang w:eastAsia="sl-SI"/>
        </w:rPr>
        <w:t>043026/1-E</w:t>
      </w:r>
    </w:p>
    <w:p w14:paraId="512989F7" w14:textId="2E15E9C7" w:rsidR="00D06BD2" w:rsidRPr="00B91F9E" w:rsidRDefault="00B91F9E" w:rsidP="00D06BD2">
      <w:pPr>
        <w:shd w:val="clear" w:color="auto" w:fill="FFFFFF"/>
        <w:spacing w:after="0" w:line="240" w:lineRule="auto"/>
        <w:rPr>
          <w:rFonts w:ascii="Arial" w:eastAsia="Times New Roman" w:hAnsi="Arial" w:cs="Arial"/>
          <w:sz w:val="18"/>
          <w:szCs w:val="18"/>
          <w:lang w:eastAsia="sl-SI"/>
        </w:rPr>
      </w:pPr>
      <w:r w:rsidRPr="00B91F9E">
        <w:rPr>
          <w:rFonts w:ascii="Arial" w:eastAsia="Times New Roman" w:hAnsi="Arial" w:cs="Arial"/>
          <w:sz w:val="18"/>
          <w:szCs w:val="18"/>
          <w:lang w:eastAsia="sl-SI"/>
        </w:rPr>
        <w:t>3</w:t>
      </w:r>
      <w:r w:rsidR="00D06BD2" w:rsidRPr="00B91F9E">
        <w:rPr>
          <w:rFonts w:ascii="Arial" w:eastAsia="Times New Roman" w:hAnsi="Arial" w:cs="Arial"/>
          <w:sz w:val="18"/>
          <w:szCs w:val="18"/>
          <w:lang w:eastAsia="sl-SI"/>
        </w:rPr>
        <w:t xml:space="preserve"> Načrt s področja strojništva: </w:t>
      </w:r>
      <w:r w:rsidRPr="00B91F9E">
        <w:rPr>
          <w:rFonts w:ascii="Arial" w:eastAsia="Times New Roman" w:hAnsi="Arial" w:cs="Arial"/>
          <w:sz w:val="18"/>
          <w:szCs w:val="18"/>
          <w:lang w:eastAsia="sl-SI"/>
        </w:rPr>
        <w:t>022326/2-S</w:t>
      </w:r>
    </w:p>
    <w:p w14:paraId="412D9631" w14:textId="6DAA651B" w:rsidR="00D06BD2" w:rsidRPr="00B91F9E" w:rsidRDefault="00B91F9E" w:rsidP="000A16B6">
      <w:pPr>
        <w:shd w:val="clear" w:color="auto" w:fill="FFFFFF"/>
        <w:spacing w:after="0" w:line="240" w:lineRule="auto"/>
        <w:rPr>
          <w:rFonts w:ascii="Arial" w:eastAsia="Times New Roman" w:hAnsi="Arial" w:cs="Arial"/>
          <w:sz w:val="18"/>
          <w:szCs w:val="18"/>
          <w:lang w:eastAsia="sl-SI"/>
        </w:rPr>
      </w:pPr>
      <w:r w:rsidRPr="00B91F9E">
        <w:rPr>
          <w:rFonts w:ascii="Arial" w:eastAsia="Times New Roman" w:hAnsi="Arial" w:cs="Arial"/>
          <w:sz w:val="18"/>
          <w:szCs w:val="18"/>
          <w:lang w:eastAsia="sl-SI"/>
        </w:rPr>
        <w:t>4</w:t>
      </w:r>
      <w:r w:rsidR="00D06BD2" w:rsidRPr="00B91F9E">
        <w:rPr>
          <w:rFonts w:ascii="Arial" w:eastAsia="Times New Roman" w:hAnsi="Arial" w:cs="Arial"/>
          <w:sz w:val="18"/>
          <w:szCs w:val="18"/>
          <w:lang w:eastAsia="sl-SI"/>
        </w:rPr>
        <w:t xml:space="preserve"> Načrt s področja požarne varnosti </w:t>
      </w:r>
      <w:r w:rsidRPr="00B91F9E">
        <w:rPr>
          <w:rFonts w:ascii="Arial" w:eastAsia="Times New Roman" w:hAnsi="Arial" w:cs="Arial"/>
          <w:sz w:val="18"/>
          <w:szCs w:val="18"/>
          <w:lang w:eastAsia="sl-SI"/>
        </w:rPr>
        <w:t>26-35-Š</w:t>
      </w:r>
    </w:p>
    <w:p w14:paraId="3889830C" w14:textId="604F9A7F" w:rsidR="00B91F9E" w:rsidRPr="00B91F9E" w:rsidRDefault="00B91F9E" w:rsidP="00D06BD2">
      <w:pPr>
        <w:shd w:val="clear" w:color="auto" w:fill="FFFFFF"/>
        <w:spacing w:after="100" w:line="240" w:lineRule="auto"/>
        <w:rPr>
          <w:rFonts w:ascii="Arial" w:eastAsia="Times New Roman" w:hAnsi="Arial" w:cs="Arial"/>
          <w:sz w:val="18"/>
          <w:szCs w:val="18"/>
          <w:lang w:eastAsia="sl-SI"/>
        </w:rPr>
      </w:pPr>
      <w:r w:rsidRPr="00B91F9E">
        <w:rPr>
          <w:rFonts w:ascii="Arial" w:eastAsia="Times New Roman" w:hAnsi="Arial" w:cs="Arial"/>
          <w:sz w:val="18"/>
          <w:szCs w:val="18"/>
          <w:lang w:eastAsia="sl-SI"/>
        </w:rPr>
        <w:t>5 Načrt za notranjo opremo 02/2026</w:t>
      </w:r>
    </w:p>
    <w:p w14:paraId="0AE8AD07" w14:textId="77777777" w:rsidR="0024641E" w:rsidRPr="00B91F9E" w:rsidRDefault="0024641E" w:rsidP="00DB2CFE">
      <w:pPr>
        <w:pStyle w:val="Slog3"/>
        <w:numPr>
          <w:ilvl w:val="0"/>
          <w:numId w:val="0"/>
        </w:numPr>
        <w:jc w:val="both"/>
        <w:rPr>
          <w:rFonts w:ascii="Arial" w:hAnsi="Arial" w:cs="Arial"/>
          <w:b w:val="0"/>
          <w:color w:val="auto"/>
          <w:sz w:val="18"/>
          <w:szCs w:val="18"/>
        </w:rPr>
      </w:pPr>
    </w:p>
    <w:p w14:paraId="52F9AF6A" w14:textId="2B81C6A6" w:rsidR="00DB2CFE" w:rsidRPr="006C3999" w:rsidRDefault="00DB2CFE" w:rsidP="00DB2CFE">
      <w:pPr>
        <w:spacing w:line="240" w:lineRule="auto"/>
        <w:jc w:val="both"/>
        <w:rPr>
          <w:rFonts w:ascii="Arial" w:hAnsi="Arial" w:cs="Arial"/>
          <w:sz w:val="18"/>
          <w:szCs w:val="18"/>
        </w:rPr>
      </w:pPr>
      <w:r w:rsidRPr="006C3999">
        <w:rPr>
          <w:rFonts w:ascii="Arial" w:hAnsi="Arial" w:cs="Arial"/>
          <w:sz w:val="18"/>
          <w:szCs w:val="18"/>
          <w:lang w:val="sv-SE"/>
        </w:rPr>
        <w:t>Predmet javnega naročila je podrobneje opredeljen</w:t>
      </w:r>
      <w:r w:rsidRPr="006C3999">
        <w:rPr>
          <w:rFonts w:ascii="Arial" w:hAnsi="Arial" w:cs="Arial"/>
          <w:sz w:val="18"/>
          <w:szCs w:val="18"/>
        </w:rPr>
        <w:t xml:space="preserve"> v Prilogi 1 razpisne dokumentacije Popis del s ponudbenim predračunom v excelu. Med vpogledom v dokumentacijo podani ustni odgovori ali pojasnila predstavnikov naročnika niso zavezujoči za naročnika in niso del razpisne dokumentacije. Vsa vprašanja naj ponudniki podajo preko Portala javnih naročil. </w:t>
      </w:r>
    </w:p>
    <w:p w14:paraId="0750F7E1" w14:textId="77777777" w:rsidR="00DF76B3" w:rsidRPr="00FB63E1" w:rsidRDefault="00DF76B3" w:rsidP="00DF76B3">
      <w:pPr>
        <w:spacing w:after="0" w:line="240" w:lineRule="auto"/>
        <w:jc w:val="both"/>
        <w:rPr>
          <w:rFonts w:ascii="Arial" w:hAnsi="Arial" w:cs="Arial"/>
          <w:b/>
          <w:bCs/>
          <w:sz w:val="18"/>
          <w:szCs w:val="18"/>
        </w:rPr>
      </w:pPr>
      <w:r w:rsidRPr="00FB63E1">
        <w:rPr>
          <w:rFonts w:ascii="Arial" w:hAnsi="Arial" w:cs="Arial"/>
          <w:b/>
          <w:bCs/>
          <w:sz w:val="18"/>
          <w:szCs w:val="18"/>
        </w:rPr>
        <w:t>Podrobna tehnična in projektna dokumentacija je dostopna na povezavi:</w:t>
      </w:r>
    </w:p>
    <w:p w14:paraId="4842259D" w14:textId="77777777" w:rsidR="00DF76B3" w:rsidRDefault="00DF76B3" w:rsidP="00DF76B3">
      <w:pPr>
        <w:spacing w:after="225" w:line="240" w:lineRule="auto"/>
        <w:jc w:val="both"/>
        <w:rPr>
          <w:rFonts w:ascii="Arial" w:hAnsi="Arial" w:cs="Arial"/>
          <w:sz w:val="18"/>
          <w:szCs w:val="18"/>
        </w:rPr>
      </w:pPr>
      <w:hyperlink r:id="rId13" w:history="1">
        <w:r w:rsidRPr="00706276">
          <w:rPr>
            <w:rStyle w:val="Hyperlink"/>
            <w:rFonts w:ascii="Arial" w:hAnsi="Arial" w:cs="Arial"/>
            <w:sz w:val="18"/>
            <w:szCs w:val="18"/>
          </w:rPr>
          <w:t>https://drive.google.com/drive/folders/1v0A7erDwcH3FhzFNyXVQDVRZDwhxClTH</w:t>
        </w:r>
      </w:hyperlink>
    </w:p>
    <w:p w14:paraId="2CA9DEB0" w14:textId="77777777" w:rsidR="00DF76B3" w:rsidRPr="00D06BD2" w:rsidRDefault="00DF76B3" w:rsidP="00DF76B3">
      <w:pPr>
        <w:spacing w:before="225" w:after="225" w:line="240" w:lineRule="auto"/>
        <w:jc w:val="both"/>
      </w:pPr>
      <w:r w:rsidRPr="00D06BD2">
        <w:rPr>
          <w:rFonts w:ascii="Arial" w:hAnsi="Arial" w:cs="Arial"/>
          <w:sz w:val="18"/>
          <w:szCs w:val="18"/>
        </w:rPr>
        <w:t>IZVEDBENI ROKI:</w:t>
      </w:r>
    </w:p>
    <w:p w14:paraId="0BD0D9F0" w14:textId="77777777" w:rsidR="00DF76B3" w:rsidRPr="00D06BD2" w:rsidRDefault="00DF76B3" w:rsidP="00DF76B3">
      <w:pPr>
        <w:spacing w:before="225" w:after="225" w:line="240" w:lineRule="auto"/>
        <w:jc w:val="both"/>
      </w:pPr>
      <w:r w:rsidRPr="00D06BD2">
        <w:rPr>
          <w:rFonts w:ascii="Arial" w:hAnsi="Arial" w:cs="Arial"/>
          <w:sz w:val="18"/>
          <w:szCs w:val="18"/>
        </w:rPr>
        <w:t xml:space="preserve">Izbrani ponudnik bo dolžan vsa dela, vezana na predmetno javno naročilo, izvesti v roku </w:t>
      </w:r>
      <w:r>
        <w:rPr>
          <w:rFonts w:ascii="Arial" w:hAnsi="Arial" w:cs="Arial"/>
          <w:sz w:val="18"/>
          <w:szCs w:val="18"/>
        </w:rPr>
        <w:t>90 dni</w:t>
      </w:r>
      <w:r w:rsidRPr="00D06BD2">
        <w:rPr>
          <w:rFonts w:ascii="Arial" w:hAnsi="Arial" w:cs="Arial"/>
          <w:sz w:val="18"/>
          <w:szCs w:val="18"/>
        </w:rPr>
        <w:t xml:space="preserve"> od dneva podpisa pogodbe. Izbrani ponudnik bo dolžan v polnosti upoštevati navedeni rok po pogodbi za zaključek del in pogodbenih obveznosti in je naročniku odgovoren za morebitne zamude.</w:t>
      </w:r>
    </w:p>
    <w:p w14:paraId="6645710D" w14:textId="77777777" w:rsidR="00DF76B3" w:rsidRPr="00FB7BF2" w:rsidRDefault="00DF76B3" w:rsidP="00DF76B3">
      <w:pPr>
        <w:spacing w:before="225" w:after="225" w:line="240" w:lineRule="auto"/>
        <w:jc w:val="both"/>
      </w:pPr>
      <w:r w:rsidRPr="00FB7BF2">
        <w:rPr>
          <w:rFonts w:ascii="Arial" w:hAnsi="Arial" w:cs="Arial"/>
          <w:sz w:val="18"/>
          <w:szCs w:val="18"/>
        </w:rPr>
        <w:t>IZVEDBA DEL:</w:t>
      </w:r>
    </w:p>
    <w:p w14:paraId="41237CE1" w14:textId="2AFF5BA4" w:rsidR="00B91F9E" w:rsidRPr="00DF76B3" w:rsidRDefault="00DF76B3" w:rsidP="00D06BD2">
      <w:pPr>
        <w:autoSpaceDE w:val="0"/>
        <w:autoSpaceDN w:val="0"/>
        <w:adjustRightInd w:val="0"/>
        <w:spacing w:line="240" w:lineRule="auto"/>
        <w:jc w:val="both"/>
        <w:rPr>
          <w:rFonts w:ascii="Arial" w:hAnsi="Arial" w:cs="Arial"/>
          <w:bCs/>
          <w:sz w:val="18"/>
          <w:szCs w:val="18"/>
        </w:rPr>
      </w:pPr>
      <w:r w:rsidRPr="00FB7BF2">
        <w:rPr>
          <w:rFonts w:ascii="Arial" w:hAnsi="Arial" w:cs="Arial"/>
          <w:bCs/>
          <w:sz w:val="18"/>
          <w:szCs w:val="18"/>
        </w:rPr>
        <w:t>Pri predmetnem javnem naročilu gre za zahteven poseg v specifičnem okolju javnega zavoda v času polnega obratovanja in ob prisotnosti uporabnikov v objektu, ki je predmet nadgradnje in obnove, zaradi česar se zahteva najvišja stopnja usposobljenosti izvajalcev, dodatni varnostni ukrepi in previdnost pri izvajanju del ter vsa potrebna zavarovanja za morebitno nastalo škodo na premoženju oziroma zdravju ter življenju ljudi. Tekom izvedbe je potrebno vsak korak, ki vpliva na počutje uporabnikov v ustanovi, predhodno uskladiti z naročnikom.</w:t>
      </w:r>
      <w:r w:rsidRPr="00FB7BF2">
        <w:rPr>
          <w:rFonts w:ascii="Arial" w:hAnsi="Arial" w:cs="Arial"/>
          <w:bCs/>
          <w:sz w:val="18"/>
          <w:szCs w:val="18"/>
        </w:rPr>
        <w:br/>
      </w:r>
      <w:r w:rsidRPr="00FB7BF2">
        <w:rPr>
          <w:rFonts w:ascii="Arial" w:hAnsi="Arial" w:cs="Arial"/>
          <w:sz w:val="18"/>
          <w:szCs w:val="18"/>
        </w:rPr>
        <w:t>Dela, ki presegajo običajno stopnjo hrupa v naseljenih prostorih izbrani izvajalec ne bo smel izvajati med 12:00 uro in 14:00 uro ter med 18:00 uro in 8:00 uro naslednjega dne. </w:t>
      </w:r>
    </w:p>
    <w:p w14:paraId="7798B086" w14:textId="60CA04B5" w:rsidR="00F64B07" w:rsidRPr="00DB2CFE" w:rsidRDefault="00F64B07" w:rsidP="00D06BD2">
      <w:pPr>
        <w:autoSpaceDE w:val="0"/>
        <w:autoSpaceDN w:val="0"/>
        <w:adjustRightInd w:val="0"/>
        <w:spacing w:line="240" w:lineRule="auto"/>
        <w:jc w:val="both"/>
        <w:rPr>
          <w:rFonts w:ascii="Arial" w:hAnsi="Arial" w:cs="Arial"/>
          <w:bCs/>
          <w:sz w:val="18"/>
          <w:szCs w:val="18"/>
        </w:rPr>
      </w:pPr>
      <w:r>
        <w:rPr>
          <w:rFonts w:ascii="Arial" w:hAnsi="Arial" w:cs="Arial"/>
          <w:bCs/>
          <w:sz w:val="18"/>
          <w:szCs w:val="18"/>
        </w:rPr>
        <w:t>Ponudbeni rok za izvedbo naročila ne sme presegati razpisanega. V kolikor je rok izvedbe del daljši od zahtevanega, se ponudba izloči.</w:t>
      </w:r>
    </w:p>
    <w:p w14:paraId="506BAF36" w14:textId="77777777" w:rsidR="00E36AA9" w:rsidRPr="00D06BD2" w:rsidRDefault="000D0179">
      <w:pPr>
        <w:spacing w:before="225" w:after="225" w:line="240" w:lineRule="auto"/>
        <w:jc w:val="both"/>
      </w:pPr>
      <w:r w:rsidRPr="00D06BD2">
        <w:rPr>
          <w:rFonts w:ascii="Arial" w:hAnsi="Arial" w:cs="Arial"/>
          <w:sz w:val="18"/>
          <w:szCs w:val="18"/>
        </w:rPr>
        <w:t>OSTALE ZAHTEVE NAROČNIKA:</w:t>
      </w:r>
    </w:p>
    <w:p w14:paraId="4E2D8E32" w14:textId="764853C6" w:rsidR="00E36AA9" w:rsidRPr="00D06BD2" w:rsidRDefault="000D0179">
      <w:pPr>
        <w:spacing w:before="241" w:after="241" w:line="240" w:lineRule="auto"/>
        <w:outlineLvl w:val="0"/>
        <w:rPr>
          <w:sz w:val="18"/>
          <w:szCs w:val="18"/>
        </w:rPr>
      </w:pPr>
      <w:r w:rsidRPr="00D06BD2">
        <w:rPr>
          <w:rFonts w:ascii="Arial" w:hAnsi="Arial" w:cs="Arial"/>
          <w:sz w:val="18"/>
          <w:szCs w:val="18"/>
        </w:rPr>
        <w:t xml:space="preserve">a) </w:t>
      </w:r>
      <w:r w:rsidR="00D54130" w:rsidRPr="00D06BD2">
        <w:rPr>
          <w:rFonts w:ascii="Arial" w:hAnsi="Arial" w:cs="Arial"/>
          <w:sz w:val="18"/>
          <w:szCs w:val="18"/>
        </w:rPr>
        <w:t xml:space="preserve">       </w:t>
      </w:r>
      <w:r w:rsidRPr="00D06BD2">
        <w:rPr>
          <w:rFonts w:ascii="Arial" w:hAnsi="Arial" w:cs="Arial"/>
          <w:sz w:val="18"/>
          <w:szCs w:val="18"/>
        </w:rPr>
        <w:t>Plačila na podlagi mesečnih situacij</w:t>
      </w:r>
    </w:p>
    <w:p w14:paraId="44B4FD5D" w14:textId="77777777" w:rsidR="00E36AA9" w:rsidRPr="00D06BD2" w:rsidRDefault="000D0179" w:rsidP="00D37B3E">
      <w:pPr>
        <w:spacing w:before="241" w:after="241" w:line="240" w:lineRule="auto"/>
        <w:jc w:val="both"/>
        <w:outlineLvl w:val="0"/>
        <w:rPr>
          <w:sz w:val="18"/>
          <w:szCs w:val="18"/>
        </w:rPr>
      </w:pPr>
      <w:r w:rsidRPr="00D06BD2">
        <w:rPr>
          <w:rFonts w:ascii="Arial" w:hAnsi="Arial" w:cs="Arial"/>
          <w:sz w:val="18"/>
          <w:szCs w:val="18"/>
        </w:rPr>
        <w:t>Če je določen element v razčlembi cen naveden kot »vsota«, bo plačilo s strani naročnika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tbl>
      <w:tblPr>
        <w:tblStyle w:val="NormalTablePHPDOCX"/>
        <w:tblW w:w="0" w:type="auto"/>
        <w:tblInd w:w="108" w:type="dxa"/>
        <w:tblLook w:val="04A0" w:firstRow="1" w:lastRow="0" w:firstColumn="1" w:lastColumn="0" w:noHBand="0" w:noVBand="1"/>
      </w:tblPr>
      <w:tblGrid>
        <w:gridCol w:w="5319"/>
      </w:tblGrid>
      <w:tr w:rsidR="00D06BD2" w:rsidRPr="00D06BD2" w14:paraId="41BBF43F" w14:textId="77777777">
        <w:tc>
          <w:tcPr>
            <w:tcW w:w="0" w:type="auto"/>
            <w:tcMar>
              <w:top w:w="0" w:type="auto"/>
              <w:bottom w:w="0" w:type="auto"/>
            </w:tcMar>
          </w:tcPr>
          <w:p w14:paraId="6E68B385" w14:textId="5FBE5406" w:rsidR="00E36AA9" w:rsidRPr="00D06BD2" w:rsidRDefault="000D0179" w:rsidP="0000121D">
            <w:pPr>
              <w:pStyle w:val="ListParagraph"/>
              <w:numPr>
                <w:ilvl w:val="0"/>
                <w:numId w:val="16"/>
              </w:numPr>
              <w:rPr>
                <w:rFonts w:ascii="Arial" w:hAnsi="Arial" w:cs="Arial"/>
                <w:sz w:val="18"/>
                <w:szCs w:val="18"/>
              </w:rPr>
            </w:pPr>
            <w:r w:rsidRPr="00D06BD2">
              <w:rPr>
                <w:rFonts w:ascii="Arial" w:hAnsi="Arial" w:cs="Arial"/>
                <w:sz w:val="18"/>
                <w:szCs w:val="18"/>
              </w:rPr>
              <w:t>Temeljne okoljske zahteve in druge zahteve naročnika </w:t>
            </w:r>
          </w:p>
        </w:tc>
      </w:tr>
    </w:tbl>
    <w:p w14:paraId="2B3F3AE7" w14:textId="42611809" w:rsidR="00E36AA9" w:rsidRDefault="000D0179" w:rsidP="00A86BA3">
      <w:pPr>
        <w:spacing w:before="225" w:after="225" w:line="240" w:lineRule="auto"/>
        <w:jc w:val="both"/>
        <w:rPr>
          <w:rFonts w:ascii="Arial" w:hAnsi="Arial" w:cs="Arial"/>
          <w:sz w:val="18"/>
          <w:szCs w:val="18"/>
        </w:rPr>
      </w:pPr>
      <w:r w:rsidRPr="00D06BD2">
        <w:rPr>
          <w:rFonts w:ascii="Arial" w:hAnsi="Arial" w:cs="Arial"/>
          <w:sz w:val="18"/>
          <w:szCs w:val="18"/>
        </w:rPr>
        <w:t>Ponudniki morajo pri podaji ponudb</w:t>
      </w:r>
      <w:r w:rsidR="00D06BD2">
        <w:rPr>
          <w:rFonts w:ascii="Arial" w:hAnsi="Arial" w:cs="Arial"/>
          <w:sz w:val="18"/>
          <w:szCs w:val="18"/>
        </w:rPr>
        <w:t xml:space="preserve"> oziroma</w:t>
      </w:r>
      <w:r w:rsidRPr="00D06BD2">
        <w:rPr>
          <w:rFonts w:ascii="Arial" w:hAnsi="Arial" w:cs="Arial"/>
          <w:sz w:val="18"/>
          <w:szCs w:val="18"/>
        </w:rPr>
        <w:t xml:space="preserve"> rešite</w:t>
      </w:r>
      <w:r w:rsidR="00D06BD2">
        <w:rPr>
          <w:rFonts w:ascii="Arial" w:hAnsi="Arial" w:cs="Arial"/>
          <w:sz w:val="18"/>
          <w:szCs w:val="18"/>
        </w:rPr>
        <w:t>v</w:t>
      </w:r>
      <w:r w:rsidRPr="00D06BD2">
        <w:rPr>
          <w:rFonts w:ascii="Arial" w:hAnsi="Arial" w:cs="Arial"/>
          <w:sz w:val="18"/>
          <w:szCs w:val="18"/>
        </w:rPr>
        <w:t xml:space="preserve"> v celoti upoštevati določbe Uredbe o zelenem javnem naročanju (Uradni list RS, št. 51/17, 64/19</w:t>
      </w:r>
      <w:r w:rsidR="000D16A2" w:rsidRPr="00D06BD2">
        <w:rPr>
          <w:rFonts w:ascii="Arial" w:hAnsi="Arial" w:cs="Arial"/>
          <w:sz w:val="18"/>
          <w:szCs w:val="18"/>
        </w:rPr>
        <w:t>,</w:t>
      </w:r>
      <w:r w:rsidRPr="00D06BD2">
        <w:rPr>
          <w:rFonts w:ascii="Arial" w:hAnsi="Arial" w:cs="Arial"/>
          <w:sz w:val="18"/>
          <w:szCs w:val="18"/>
        </w:rPr>
        <w:t xml:space="preserve"> 121/21</w:t>
      </w:r>
      <w:r w:rsidR="000D16A2" w:rsidRPr="00D06BD2">
        <w:rPr>
          <w:rFonts w:ascii="Arial" w:hAnsi="Arial" w:cs="Arial"/>
          <w:sz w:val="18"/>
          <w:szCs w:val="18"/>
        </w:rPr>
        <w:t xml:space="preserve"> in 132/23</w:t>
      </w:r>
      <w:r w:rsidRPr="00D06BD2">
        <w:rPr>
          <w:rFonts w:ascii="Arial" w:hAnsi="Arial" w:cs="Arial"/>
          <w:sz w:val="18"/>
          <w:szCs w:val="18"/>
        </w:rPr>
        <w:t>).</w:t>
      </w:r>
    </w:p>
    <w:p w14:paraId="28A164EF" w14:textId="7EDA59ED" w:rsidR="00231F12" w:rsidRDefault="00231F12" w:rsidP="00231F12">
      <w:pPr>
        <w:autoSpaceDE w:val="0"/>
        <w:autoSpaceDN w:val="0"/>
        <w:adjustRightInd w:val="0"/>
        <w:spacing w:after="0" w:line="240" w:lineRule="auto"/>
        <w:jc w:val="both"/>
        <w:rPr>
          <w:rFonts w:ascii="Arial" w:hAnsi="Arial" w:cs="Arial"/>
          <w:sz w:val="18"/>
          <w:szCs w:val="18"/>
        </w:rPr>
      </w:pPr>
      <w:r w:rsidRPr="000732BD">
        <w:rPr>
          <w:rFonts w:ascii="Arial" w:hAnsi="Arial" w:cs="Arial"/>
          <w:sz w:val="18"/>
          <w:szCs w:val="18"/>
        </w:rPr>
        <w:t xml:space="preserve">Ponudnik se s predložitvijo podpisanega obrazca </w:t>
      </w:r>
      <w:r w:rsidR="00795D7F">
        <w:rPr>
          <w:rFonts w:ascii="Arial" w:hAnsi="Arial" w:cs="Arial"/>
          <w:sz w:val="18"/>
          <w:szCs w:val="18"/>
        </w:rPr>
        <w:t xml:space="preserve">KROVNA IZJAVA </w:t>
      </w:r>
      <w:r w:rsidR="00D12557">
        <w:rPr>
          <w:rFonts w:ascii="Arial" w:hAnsi="Arial" w:cs="Arial"/>
          <w:sz w:val="18"/>
          <w:szCs w:val="18"/>
        </w:rPr>
        <w:t xml:space="preserve">in IZJAVA O UPOŠTEVANJU DOLOČIL UREDBE O ZELENEM JAVNEM NAROČANJU </w:t>
      </w:r>
      <w:r w:rsidRPr="000732BD">
        <w:rPr>
          <w:rFonts w:ascii="Arial" w:hAnsi="Arial" w:cs="Arial"/>
          <w:sz w:val="18"/>
          <w:szCs w:val="18"/>
        </w:rPr>
        <w:t>zavezuje, da bo pri gradnji izpolnil vse zahteve naročnika, ki se nanašajo na izpolnjevanje zahtev Uredbe o zelenem javnem naročanju in drugih zahtev naročnika glede na predmet naročila. V kolikor bi naročnik dvomil v ponujeno pa si pridržuje pravico, da ponudnika pozove na predložitev dodatnih dokazil.</w:t>
      </w:r>
      <w:r w:rsidR="00D12557" w:rsidRPr="00D12557">
        <w:t xml:space="preserve"> </w:t>
      </w:r>
      <w:r w:rsidR="00D12557" w:rsidRPr="00D12557">
        <w:rPr>
          <w:rFonts w:ascii="Arial" w:hAnsi="Arial" w:cs="Arial"/>
          <w:sz w:val="18"/>
          <w:szCs w:val="18"/>
        </w:rPr>
        <w:t>Podrobnejše tehnične zahteve v zvezi z zahtevami Uredbe o zelenem javnem naročanju bodo podane v tehničnih specifikacijah (projektni dokumentaciji in popisu del), pri čemer bodo morali ponudniki v ponudbi predložiti dokazila kot bodo zahtevana v posamezni postavki.</w:t>
      </w:r>
    </w:p>
    <w:p w14:paraId="17BEA9C6" w14:textId="77777777" w:rsidR="00CA63F2" w:rsidRDefault="00CA63F2" w:rsidP="00231F12">
      <w:pPr>
        <w:autoSpaceDE w:val="0"/>
        <w:autoSpaceDN w:val="0"/>
        <w:adjustRightInd w:val="0"/>
        <w:spacing w:after="0" w:line="240" w:lineRule="auto"/>
        <w:jc w:val="both"/>
        <w:rPr>
          <w:rFonts w:ascii="Arial" w:hAnsi="Arial" w:cs="Arial"/>
          <w:sz w:val="18"/>
          <w:szCs w:val="18"/>
        </w:rPr>
      </w:pPr>
    </w:p>
    <w:p w14:paraId="41E1B559" w14:textId="77777777" w:rsidR="000D16A2" w:rsidRDefault="000D16A2">
      <w:pPr>
        <w:spacing w:after="0" w:line="240" w:lineRule="auto"/>
        <w:jc w:val="both"/>
        <w:rPr>
          <w:rFonts w:ascii="Arial" w:hAnsi="Arial" w:cs="Arial"/>
          <w:color w:val="FF0000"/>
          <w:sz w:val="18"/>
          <w:szCs w:val="18"/>
        </w:rPr>
      </w:pPr>
    </w:p>
    <w:p w14:paraId="62AAAB25" w14:textId="7C5F2745" w:rsidR="000D16A2" w:rsidRDefault="000D16A2" w:rsidP="000D16A2">
      <w:pPr>
        <w:spacing w:before="225" w:after="225" w:line="240" w:lineRule="auto"/>
        <w:jc w:val="both"/>
        <w:rPr>
          <w:rFonts w:ascii="Arial" w:hAnsi="Arial" w:cs="Arial"/>
          <w:color w:val="000000"/>
          <w:sz w:val="18"/>
          <w:szCs w:val="18"/>
        </w:rPr>
      </w:pPr>
      <w:r>
        <w:rPr>
          <w:rFonts w:ascii="Arial" w:hAnsi="Arial" w:cs="Arial"/>
          <w:b/>
          <w:color w:val="E5B8B7" w:themeColor="accent2" w:themeTint="66"/>
          <w:sz w:val="24"/>
          <w:szCs w:val="24"/>
          <w14:textOutline w14:w="11112" w14:cap="flat" w14:cmpd="sng" w14:algn="ctr">
            <w14:solidFill>
              <w14:schemeClr w14:val="accent2"/>
            </w14:solidFill>
            <w14:prstDash w14:val="solid"/>
            <w14:round/>
          </w14:textOutline>
        </w:rPr>
        <w:lastRenderedPageBreak/>
        <w:t>VSEBINA PONUDBENE DOKUMENTACIJE</w:t>
      </w:r>
    </w:p>
    <w:p w14:paraId="4AAFC49A" w14:textId="77777777" w:rsidR="00C6011E" w:rsidRPr="00A17BFF" w:rsidRDefault="00C6011E" w:rsidP="00827BFC">
      <w:pPr>
        <w:pStyle w:val="Paragraf"/>
        <w:rPr>
          <w:rFonts w:ascii="Arial" w:hAnsi="Arial" w:cs="Arial"/>
        </w:rPr>
      </w:pPr>
    </w:p>
    <w:p w14:paraId="54162D19" w14:textId="77777777" w:rsidR="00E36AA9" w:rsidRDefault="000D0179">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1CD05A0" w14:textId="77777777" w:rsidR="00E36AA9" w:rsidRDefault="000D0179">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15DBA64" w14:textId="77777777" w:rsidR="00E36AA9" w:rsidRDefault="000D0179">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3C4847D" w14:textId="77777777" w:rsidR="00E36AA9" w:rsidRDefault="000D0179">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0D16A2" w:rsidRPr="00DD1BA2" w14:paraId="6F8D7E34" w14:textId="77777777" w:rsidTr="00B17DF8">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96A4D9" w14:textId="77777777" w:rsidR="000D16A2" w:rsidRPr="00DD1BA2" w:rsidRDefault="000D16A2" w:rsidP="00B17DF8">
            <w:pPr>
              <w:jc w:val="center"/>
              <w:rPr>
                <w:rFonts w:ascii="Arial" w:hAnsi="Arial" w:cs="Arial"/>
                <w:sz w:val="18"/>
                <w:szCs w:val="18"/>
              </w:rPr>
            </w:pPr>
            <w:r w:rsidRPr="00DD1BA2">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F3EDDEB" w14:textId="77777777" w:rsidR="000D16A2" w:rsidRPr="00DD1BA2" w:rsidRDefault="000D16A2" w:rsidP="00B17DF8">
            <w:pPr>
              <w:jc w:val="center"/>
              <w:rPr>
                <w:rFonts w:ascii="Arial" w:hAnsi="Arial" w:cs="Arial"/>
                <w:sz w:val="18"/>
                <w:szCs w:val="18"/>
              </w:rPr>
            </w:pPr>
            <w:r w:rsidRPr="00DD1BA2">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9D445FB" w14:textId="77777777" w:rsidR="000D16A2" w:rsidRPr="00DD1BA2" w:rsidRDefault="000D16A2" w:rsidP="00B17DF8">
            <w:pPr>
              <w:jc w:val="center"/>
              <w:rPr>
                <w:rFonts w:ascii="Arial" w:hAnsi="Arial" w:cs="Arial"/>
                <w:sz w:val="18"/>
                <w:szCs w:val="18"/>
              </w:rPr>
            </w:pPr>
            <w:r w:rsidRPr="00DD1BA2">
              <w:rPr>
                <w:rFonts w:ascii="Arial" w:hAnsi="Arial" w:cs="Arial"/>
                <w:b/>
                <w:bCs/>
                <w:color w:val="000000"/>
                <w:position w:val="-3"/>
                <w:sz w:val="18"/>
                <w:szCs w:val="18"/>
                <w:shd w:val="clear" w:color="auto" w:fill="AAAAAA"/>
              </w:rPr>
              <w:t>Opombe</w:t>
            </w:r>
          </w:p>
        </w:tc>
      </w:tr>
      <w:tr w:rsidR="000D16A2" w:rsidRPr="00DD1BA2" w14:paraId="04535E06"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F90CC" w14:textId="77777777" w:rsidR="000D16A2" w:rsidRPr="00DD1BA2" w:rsidRDefault="000D16A2" w:rsidP="00B17DF8">
            <w:pPr>
              <w:rPr>
                <w:rFonts w:ascii="Arial" w:hAnsi="Arial" w:cs="Arial"/>
                <w:sz w:val="18"/>
                <w:szCs w:val="18"/>
              </w:rPr>
            </w:pPr>
            <w:r w:rsidRPr="00DD1BA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297FC" w14:textId="77777777" w:rsidR="000D16A2" w:rsidRPr="00DD1BA2" w:rsidRDefault="000D16A2" w:rsidP="00B17DF8">
            <w:pPr>
              <w:rPr>
                <w:rFonts w:ascii="Arial" w:hAnsi="Arial" w:cs="Arial"/>
                <w:sz w:val="18"/>
                <w:szCs w:val="18"/>
              </w:rPr>
            </w:pPr>
            <w:r w:rsidRPr="00DD1BA2">
              <w:rPr>
                <w:rFonts w:ascii="Arial" w:hAnsi="Arial" w:cs="Arial"/>
                <w:color w:val="000000"/>
                <w:position w:val="-2"/>
                <w:sz w:val="18"/>
                <w:szCs w:val="18"/>
              </w:rPr>
              <w:t>Ponudba</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1D6906" w14:textId="77777777" w:rsidR="000D16A2" w:rsidRDefault="000D16A2" w:rsidP="00B17DF8">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252FA26" w14:textId="77777777" w:rsidR="000D16A2" w:rsidRPr="005B599E" w:rsidRDefault="000D16A2" w:rsidP="00B17DF8">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Prvo in drugo stran obrazca Ponudba iz katere je razvidna ponudbena cena, ponudnik pripne v razdelek »Predračun« v aplikaciji e-JN.</w:t>
            </w:r>
          </w:p>
        </w:tc>
      </w:tr>
      <w:tr w:rsidR="00D5230C" w:rsidRPr="00DD1BA2" w14:paraId="78519D4E"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7C430" w14:textId="784DF853" w:rsidR="00D5230C" w:rsidRPr="00DD1BA2" w:rsidRDefault="00D5230C" w:rsidP="00B17DF8">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E402D" w14:textId="73CC473B" w:rsidR="00D5230C" w:rsidRPr="00DD1BA2" w:rsidRDefault="00D5230C" w:rsidP="00B17DF8">
            <w:pPr>
              <w:rPr>
                <w:rFonts w:ascii="Arial" w:hAnsi="Arial" w:cs="Arial"/>
                <w:color w:val="000000"/>
                <w:position w:val="-2"/>
                <w:sz w:val="18"/>
                <w:szCs w:val="18"/>
              </w:rPr>
            </w:pPr>
            <w:r w:rsidRPr="00DD1BA2">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51DC8" w14:textId="77777777" w:rsidR="00D5230C" w:rsidRDefault="00D5230C" w:rsidP="00D5230C">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050D6EA" w14:textId="3E345281" w:rsidR="00D5230C" w:rsidRPr="00DD1BA2" w:rsidRDefault="00D5230C" w:rsidP="00D5230C">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0D16A2" w:rsidRPr="000D16A2" w14:paraId="198177BD"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9CAA8" w14:textId="7583B62B" w:rsidR="000D16A2" w:rsidRPr="005E2A82" w:rsidRDefault="00795D7F" w:rsidP="00B17DF8">
            <w:pPr>
              <w:rPr>
                <w:rFonts w:ascii="Arial" w:hAnsi="Arial" w:cs="Arial"/>
                <w:sz w:val="18"/>
                <w:szCs w:val="18"/>
              </w:rPr>
            </w:pPr>
            <w:r>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0425C" w14:textId="531828FF" w:rsidR="000D16A2" w:rsidRPr="005E2A82" w:rsidRDefault="005E2A82" w:rsidP="00B17DF8">
            <w:pPr>
              <w:rPr>
                <w:rFonts w:ascii="Arial" w:hAnsi="Arial" w:cs="Arial"/>
                <w:sz w:val="18"/>
                <w:szCs w:val="18"/>
              </w:rPr>
            </w:pPr>
            <w:r w:rsidRPr="005E2A82">
              <w:rPr>
                <w:rFonts w:ascii="Arial" w:hAnsi="Arial" w:cs="Arial"/>
                <w:position w:val="-2"/>
                <w:sz w:val="18"/>
                <w:szCs w:val="18"/>
              </w:rPr>
              <w:t>Seznam članov organov in zastopnikov gospodarskega subjekta</w:t>
            </w:r>
            <w:r w:rsidR="000D16A2" w:rsidRPr="005E2A82">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05259" w14:textId="77777777" w:rsidR="005E2A82" w:rsidRDefault="005E2A82" w:rsidP="005E2A82">
            <w:pPr>
              <w:spacing w:before="135" w:after="135"/>
              <w:textAlignment w:val="center"/>
            </w:pPr>
            <w:r>
              <w:rPr>
                <w:rFonts w:ascii="Arial" w:hAnsi="Arial" w:cs="Arial"/>
                <w:color w:val="000000"/>
                <w:position w:val="-2"/>
                <w:sz w:val="18"/>
                <w:szCs w:val="18"/>
              </w:rPr>
              <w:t>Izpolnjen, podpisan in žigosan. </w:t>
            </w:r>
          </w:p>
          <w:p w14:paraId="29F409FC" w14:textId="77777777" w:rsidR="005E2A82" w:rsidRDefault="005E2A82" w:rsidP="005E2A82">
            <w:pPr>
              <w:spacing w:before="135" w:after="135"/>
              <w:textAlignment w:val="center"/>
            </w:pPr>
            <w:r>
              <w:rPr>
                <w:rFonts w:ascii="Arial" w:hAnsi="Arial" w:cs="Arial"/>
                <w:color w:val="000000"/>
                <w:position w:val="-2"/>
                <w:sz w:val="18"/>
                <w:szCs w:val="18"/>
              </w:rPr>
              <w:t>Potrebno predložiti tudi za člane organov in zastopnike partnerjev in podizvajalcev.</w:t>
            </w:r>
          </w:p>
          <w:p w14:paraId="46A3EB2A" w14:textId="122FC05F" w:rsidR="000D16A2" w:rsidRPr="000D16A2" w:rsidRDefault="005E2A82" w:rsidP="005E2A82">
            <w:pPr>
              <w:spacing w:before="135"/>
              <w:jc w:val="both"/>
              <w:textAlignment w:val="center"/>
              <w:rPr>
                <w:rFonts w:ascii="Arial" w:hAnsi="Arial" w:cs="Arial"/>
                <w:color w:val="FF0000"/>
                <w:sz w:val="18"/>
                <w:szCs w:val="18"/>
              </w:rPr>
            </w:pPr>
            <w:r>
              <w:rPr>
                <w:rFonts w:ascii="Arial" w:hAnsi="Arial" w:cs="Arial"/>
                <w:color w:val="000000"/>
                <w:position w:val="-2"/>
                <w:sz w:val="18"/>
                <w:szCs w:val="18"/>
              </w:rPr>
              <w:t>Dokument pri elektronski oddaji ponudb naložiti v aplikaciji e-JN v razdelek "Ostale priloge".</w:t>
            </w:r>
          </w:p>
        </w:tc>
      </w:tr>
      <w:tr w:rsidR="00E51841" w:rsidRPr="000D16A2" w14:paraId="592D40AC"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E0C3A" w14:textId="25E25E26" w:rsidR="00E51841" w:rsidRDefault="00E51841" w:rsidP="00B17DF8">
            <w:pPr>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7C4BE" w14:textId="3816E9B1" w:rsidR="00E51841" w:rsidRPr="005E2A82" w:rsidRDefault="00E51841" w:rsidP="00B17DF8">
            <w:pPr>
              <w:rPr>
                <w:rFonts w:ascii="Arial" w:hAnsi="Arial" w:cs="Arial"/>
                <w:position w:val="-2"/>
                <w:sz w:val="18"/>
                <w:szCs w:val="18"/>
              </w:rPr>
            </w:pPr>
            <w:r w:rsidRPr="00DD1BA2">
              <w:rPr>
                <w:rFonts w:ascii="Arial" w:hAnsi="Arial" w:cs="Arial"/>
                <w:color w:val="000000"/>
                <w:position w:val="-2"/>
                <w:sz w:val="18"/>
                <w:szCs w:val="18"/>
              </w:rPr>
              <w:t xml:space="preserve">Referenčna lista </w:t>
            </w:r>
            <w:r>
              <w:rPr>
                <w:rFonts w:ascii="Arial" w:hAnsi="Arial" w:cs="Arial"/>
                <w:color w:val="000000"/>
                <w:position w:val="-2"/>
                <w:sz w:val="18"/>
                <w:szCs w:val="18"/>
              </w:rPr>
              <w:t>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D0BAD8" w14:textId="77777777" w:rsidR="00E51841" w:rsidRDefault="00E51841" w:rsidP="00E51841">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0253854B" w14:textId="049CA42C" w:rsidR="00E51841" w:rsidRDefault="00E51841" w:rsidP="00E51841">
            <w:pPr>
              <w:spacing w:before="135" w:after="135"/>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51841" w:rsidRPr="000D16A2" w14:paraId="7E39E6A8"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17DD3" w14:textId="78429AA3" w:rsidR="00E51841" w:rsidRDefault="00E51841" w:rsidP="00B17DF8">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4EB02" w14:textId="5BBCFE61" w:rsidR="00E51841" w:rsidRPr="00DD1BA2" w:rsidRDefault="00E51841" w:rsidP="00B17DF8">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473E2" w14:textId="77777777" w:rsidR="00E51841" w:rsidRDefault="00E51841" w:rsidP="00E51841">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2058802C" w14:textId="658E79C5" w:rsidR="00E51841" w:rsidRPr="00DD1BA2" w:rsidRDefault="00E51841" w:rsidP="00E51841">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D5230C" w:rsidRPr="000D16A2" w14:paraId="4FCA70C3"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AB68E" w14:textId="0402DC12" w:rsidR="00D5230C" w:rsidRDefault="00E51841" w:rsidP="00B17DF8">
            <w:pPr>
              <w:rPr>
                <w:rFonts w:ascii="Arial" w:hAnsi="Arial" w:cs="Arial"/>
                <w:position w:val="-2"/>
                <w:sz w:val="18"/>
                <w:szCs w:val="18"/>
              </w:rPr>
            </w:pPr>
            <w:r>
              <w:rPr>
                <w:rFonts w:ascii="Arial" w:hAnsi="Arial" w:cs="Arial"/>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A3024" w14:textId="69444254" w:rsidR="00D5230C" w:rsidRPr="00DD1BA2" w:rsidRDefault="00D5230C" w:rsidP="00B17DF8">
            <w:pPr>
              <w:rPr>
                <w:rFonts w:ascii="Arial" w:hAnsi="Arial" w:cs="Arial"/>
                <w:color w:val="000000"/>
                <w:position w:val="-2"/>
                <w:sz w:val="18"/>
                <w:szCs w:val="18"/>
              </w:rPr>
            </w:pPr>
            <w:r w:rsidRPr="00DD1BA2">
              <w:rPr>
                <w:rFonts w:ascii="Arial" w:hAnsi="Arial" w:cs="Arial"/>
                <w:color w:val="000000"/>
                <w:position w:val="-2"/>
                <w:sz w:val="18"/>
                <w:szCs w:val="18"/>
              </w:rPr>
              <w:t xml:space="preserve">Vzorec </w:t>
            </w:r>
            <w:r w:rsidR="00795D7F">
              <w:rPr>
                <w:rFonts w:ascii="Arial" w:hAnsi="Arial" w:cs="Arial"/>
                <w:color w:val="000000"/>
                <w:position w:val="-2"/>
                <w:sz w:val="18"/>
                <w:szCs w:val="18"/>
              </w:rPr>
              <w:t>menice</w:t>
            </w:r>
            <w:r w:rsidRPr="00DD1BA2">
              <w:rPr>
                <w:rFonts w:ascii="Arial" w:hAnsi="Arial" w:cs="Arial"/>
                <w:color w:val="000000"/>
                <w:position w:val="-2"/>
                <w:sz w:val="18"/>
                <w:szCs w:val="18"/>
              </w:rPr>
              <w:t xml:space="preser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C8585" w14:textId="77777777" w:rsidR="00D5230C" w:rsidRDefault="00D5230C" w:rsidP="00D5230C">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0945A4A8" w14:textId="5EFAF663" w:rsidR="00D5230C" w:rsidRDefault="00D5230C" w:rsidP="00D5230C">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D5230C" w:rsidRPr="000D16A2" w14:paraId="7F299341"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C9524" w14:textId="1EC4DD04" w:rsidR="00D5230C" w:rsidRDefault="00E51841" w:rsidP="00B17DF8">
            <w:pPr>
              <w:rPr>
                <w:rFonts w:ascii="Arial" w:hAnsi="Arial" w:cs="Arial"/>
                <w:position w:val="-2"/>
                <w:sz w:val="18"/>
                <w:szCs w:val="18"/>
              </w:rPr>
            </w:pPr>
            <w:r>
              <w:rPr>
                <w:rFonts w:ascii="Arial" w:hAnsi="Arial" w:cs="Arial"/>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25A86" w14:textId="64FC1062" w:rsidR="00D5230C" w:rsidRPr="00DD1BA2" w:rsidRDefault="00D5230C" w:rsidP="00B17DF8">
            <w:pPr>
              <w:rPr>
                <w:rFonts w:ascii="Arial" w:hAnsi="Arial" w:cs="Arial"/>
                <w:color w:val="000000"/>
                <w:position w:val="-2"/>
                <w:sz w:val="18"/>
                <w:szCs w:val="18"/>
              </w:rPr>
            </w:pPr>
            <w:r w:rsidRPr="00DD1BA2">
              <w:rPr>
                <w:rFonts w:ascii="Arial" w:hAnsi="Arial" w:cs="Arial"/>
                <w:color w:val="000000"/>
                <w:position w:val="-2"/>
                <w:sz w:val="18"/>
                <w:szCs w:val="18"/>
              </w:rPr>
              <w:t xml:space="preserve">Vzorec </w:t>
            </w:r>
            <w:r w:rsidR="00795D7F">
              <w:rPr>
                <w:rFonts w:ascii="Arial" w:hAnsi="Arial" w:cs="Arial"/>
                <w:color w:val="000000"/>
                <w:position w:val="-2"/>
                <w:sz w:val="18"/>
                <w:szCs w:val="18"/>
              </w:rPr>
              <w:t>menice</w:t>
            </w:r>
            <w:r w:rsidRPr="00DD1BA2">
              <w:rPr>
                <w:rFonts w:ascii="Arial" w:hAnsi="Arial" w:cs="Arial"/>
                <w:color w:val="000000"/>
                <w:position w:val="-2"/>
                <w:sz w:val="18"/>
                <w:szCs w:val="18"/>
              </w:rPr>
              <w:t xml:space="preserve"> odpravo napak v garancijskem roku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6845F" w14:textId="77777777" w:rsidR="00D5230C" w:rsidRDefault="00D5230C" w:rsidP="00D5230C">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52F7955B" w14:textId="42612AF2" w:rsidR="00D5230C" w:rsidRPr="00DD1BA2" w:rsidRDefault="00D5230C" w:rsidP="00D5230C">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0D16A2" w:rsidRPr="00DD1BA2" w14:paraId="1060D924"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3AEF7" w14:textId="4E26B92E" w:rsidR="000D16A2" w:rsidRPr="00DD1BA2" w:rsidRDefault="00E51841" w:rsidP="00B17DF8">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C003E" w14:textId="77777777" w:rsidR="000D16A2" w:rsidRPr="00DD1BA2" w:rsidRDefault="000D16A2" w:rsidP="00B17DF8">
            <w:pPr>
              <w:rPr>
                <w:rFonts w:ascii="Arial" w:hAnsi="Arial" w:cs="Arial"/>
                <w:sz w:val="18"/>
                <w:szCs w:val="18"/>
              </w:rPr>
            </w:pPr>
            <w:r w:rsidRPr="00DD1BA2">
              <w:rPr>
                <w:rFonts w:ascii="Arial" w:hAnsi="Arial" w:cs="Arial"/>
                <w:color w:val="000000"/>
                <w:position w:val="-2"/>
                <w:sz w:val="18"/>
                <w:szCs w:val="18"/>
              </w:rPr>
              <w:t>Izjava o nastopu s podizvajalci</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1FB15" w14:textId="77777777" w:rsidR="000D16A2" w:rsidRDefault="000D16A2" w:rsidP="00B17DF8">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 </w:t>
            </w:r>
          </w:p>
          <w:p w14:paraId="0BF9FCB8" w14:textId="77777777" w:rsidR="000D16A2" w:rsidRPr="00DD1BA2" w:rsidRDefault="000D16A2" w:rsidP="00B17DF8">
            <w:pPr>
              <w:spacing w:before="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0D16A2" w:rsidRPr="00DD1BA2" w14:paraId="2388AB68"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6F9B1" w14:textId="5A363D15" w:rsidR="000D16A2" w:rsidRPr="00DD1BA2" w:rsidRDefault="00E51841" w:rsidP="00B17DF8">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5DD4E" w14:textId="77777777" w:rsidR="000D16A2" w:rsidRPr="00DD1BA2" w:rsidRDefault="000D16A2" w:rsidP="00B17DF8">
            <w:pPr>
              <w:rPr>
                <w:rFonts w:ascii="Arial" w:hAnsi="Arial" w:cs="Arial"/>
                <w:sz w:val="18"/>
                <w:szCs w:val="18"/>
              </w:rPr>
            </w:pPr>
            <w:r w:rsidRPr="00DD1BA2">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7E9A8" w14:textId="77777777" w:rsidR="000D16A2" w:rsidRDefault="000D16A2" w:rsidP="00B17DF8">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26B9038" w14:textId="77777777" w:rsidR="000D16A2" w:rsidRPr="00DD1BA2" w:rsidRDefault="000D16A2" w:rsidP="00B17DF8">
            <w:pPr>
              <w:spacing w:before="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0D16A2" w:rsidRPr="00DD1BA2" w14:paraId="708EDF65"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48062" w14:textId="25C4A687" w:rsidR="000D16A2" w:rsidRPr="00DD1BA2" w:rsidRDefault="00E51841" w:rsidP="00B17DF8">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E1402" w14:textId="77777777" w:rsidR="000D16A2" w:rsidRPr="00DD1BA2" w:rsidRDefault="000D16A2" w:rsidP="00B17DF8">
            <w:pPr>
              <w:rPr>
                <w:rFonts w:ascii="Arial" w:hAnsi="Arial" w:cs="Arial"/>
                <w:sz w:val="18"/>
                <w:szCs w:val="18"/>
              </w:rPr>
            </w:pPr>
            <w:r w:rsidRPr="00DD1BA2">
              <w:rPr>
                <w:rFonts w:ascii="Arial" w:hAnsi="Arial" w:cs="Arial"/>
                <w:color w:val="000000"/>
                <w:position w:val="-2"/>
                <w:sz w:val="18"/>
                <w:szCs w:val="18"/>
              </w:rPr>
              <w:t>Izjava podizvajalca</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2537E" w14:textId="77777777" w:rsidR="000D16A2" w:rsidRDefault="000D16A2" w:rsidP="00B17DF8">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5B9B62D" w14:textId="77777777" w:rsidR="000D16A2" w:rsidRPr="00DD1BA2" w:rsidRDefault="000D16A2" w:rsidP="00B17DF8">
            <w:pPr>
              <w:spacing w:before="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D12557" w:rsidRPr="00DD1BA2" w14:paraId="1AC72E51"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0EEDF" w14:textId="529467AF" w:rsidR="00D12557" w:rsidRDefault="00D12557" w:rsidP="00D12557">
            <w:pPr>
              <w:rPr>
                <w:rFonts w:ascii="Arial" w:hAnsi="Arial" w:cs="Arial"/>
                <w:sz w:val="18"/>
                <w:szCs w:val="18"/>
              </w:rPr>
            </w:pPr>
            <w:r>
              <w:rPr>
                <w:rFonts w:ascii="Arial" w:hAnsi="Arial" w:cs="Arial"/>
                <w:sz w:val="18"/>
                <w:szCs w:val="18"/>
              </w:rPr>
              <w:t>1</w:t>
            </w:r>
            <w:r w:rsidR="006C3B5F">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8B53A" w14:textId="39246F13" w:rsidR="00D12557" w:rsidRPr="00DD1BA2" w:rsidRDefault="00D12557" w:rsidP="00D12557">
            <w:pPr>
              <w:rPr>
                <w:rFonts w:ascii="Arial" w:hAnsi="Arial" w:cs="Arial"/>
                <w:color w:val="000000"/>
                <w:position w:val="-2"/>
                <w:sz w:val="18"/>
                <w:szCs w:val="18"/>
              </w:rPr>
            </w:pPr>
            <w:r w:rsidRPr="00D12557">
              <w:rPr>
                <w:rFonts w:ascii="Arial" w:hAnsi="Arial" w:cs="Arial"/>
                <w:color w:val="000000"/>
                <w:position w:val="-2"/>
                <w:sz w:val="18"/>
                <w:szCs w:val="18"/>
              </w:rPr>
              <w:t>Izjava o upoštevanju določil uredbe o zelenem javnem naročanju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9D7E9" w14:textId="77777777" w:rsidR="00D12557" w:rsidRDefault="00D12557" w:rsidP="00D12557">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57BD7891" w14:textId="5AED03AC" w:rsidR="00D12557" w:rsidRPr="00DD1BA2" w:rsidRDefault="00D12557" w:rsidP="00D12557">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6C3B5F" w:rsidRPr="00DD1BA2" w14:paraId="7AEAD107" w14:textId="77777777" w:rsidTr="005E676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27634" w14:textId="6722BC3A" w:rsidR="006C3B5F" w:rsidRPr="00DD1BA2" w:rsidRDefault="006C3B5F" w:rsidP="005E6764">
            <w:pPr>
              <w:rPr>
                <w:rFonts w:ascii="Arial" w:hAnsi="Arial" w:cs="Arial"/>
                <w:sz w:val="18"/>
                <w:szCs w:val="18"/>
              </w:rPr>
            </w:pPr>
            <w:r>
              <w:rPr>
                <w:rFonts w:ascii="Arial" w:hAnsi="Arial" w:cs="Arial"/>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D7CBD" w14:textId="77777777" w:rsidR="006C3B5F" w:rsidRPr="00DD1BA2" w:rsidRDefault="006C3B5F" w:rsidP="005E6764">
            <w:pPr>
              <w:rPr>
                <w:rFonts w:ascii="Arial" w:hAnsi="Arial" w:cs="Arial"/>
                <w:sz w:val="18"/>
                <w:szCs w:val="18"/>
              </w:rPr>
            </w:pPr>
            <w:r w:rsidRPr="00DD1BA2">
              <w:rPr>
                <w:rFonts w:ascii="Arial" w:hAnsi="Arial" w:cs="Arial"/>
                <w:color w:val="000000"/>
                <w:position w:val="-2"/>
                <w:sz w:val="18"/>
                <w:szCs w:val="18"/>
              </w:rPr>
              <w:t>Izjava o lastniških deležih</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071BF4" w14:textId="77777777" w:rsidR="006C3B5F" w:rsidRDefault="006C3B5F" w:rsidP="005E6764">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55C82972" w14:textId="77777777" w:rsidR="006C3B5F" w:rsidRPr="00DD1BA2" w:rsidRDefault="006C3B5F" w:rsidP="005E6764">
            <w:pPr>
              <w:spacing w:before="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D12557" w:rsidRPr="00DD1BA2" w14:paraId="5D95370F"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7C987" w14:textId="716CF351" w:rsidR="00D12557" w:rsidRDefault="00D12557" w:rsidP="00D12557">
            <w:pPr>
              <w:rPr>
                <w:rFonts w:ascii="Arial" w:hAnsi="Arial" w:cs="Arial"/>
                <w:sz w:val="18"/>
                <w:szCs w:val="18"/>
              </w:rPr>
            </w:pPr>
            <w:r>
              <w:rPr>
                <w:rFonts w:ascii="Arial" w:hAnsi="Arial" w:cs="Arial"/>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B0580" w14:textId="2BC37F98" w:rsidR="00D12557" w:rsidRPr="00DD1BA2" w:rsidRDefault="00D12557" w:rsidP="00D12557">
            <w:pPr>
              <w:rPr>
                <w:rFonts w:ascii="Arial" w:hAnsi="Arial" w:cs="Arial"/>
                <w:color w:val="000000"/>
                <w:position w:val="-2"/>
                <w:sz w:val="18"/>
                <w:szCs w:val="18"/>
              </w:rPr>
            </w:pPr>
            <w:r>
              <w:rPr>
                <w:rFonts w:ascii="Arial" w:hAnsi="Arial" w:cs="Arial"/>
                <w:color w:val="000000"/>
                <w:position w:val="-2"/>
                <w:sz w:val="18"/>
                <w:szCs w:val="18"/>
              </w:rPr>
              <w:t>Potrdilo o ogledu-NI OBVEZNO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AF1999" w14:textId="77777777" w:rsidR="00D12557" w:rsidRDefault="00D12557" w:rsidP="00D12557">
            <w:pPr>
              <w:spacing w:before="135"/>
              <w:jc w:val="both"/>
              <w:textAlignment w:val="center"/>
              <w:rPr>
                <w:rFonts w:ascii="Arial" w:eastAsia="Arial" w:hAnsi="Arial" w:cs="Arial"/>
                <w:sz w:val="18"/>
                <w:szCs w:val="18"/>
              </w:rPr>
            </w:pPr>
            <w:r>
              <w:rPr>
                <w:rFonts w:ascii="Arial" w:eastAsia="Arial" w:hAnsi="Arial" w:cs="Arial"/>
                <w:sz w:val="18"/>
                <w:szCs w:val="18"/>
              </w:rPr>
              <w:t>Priložena dokazila.</w:t>
            </w:r>
          </w:p>
          <w:p w14:paraId="567EE7F3" w14:textId="2C75DC93" w:rsidR="00D12557" w:rsidRPr="00DD1BA2" w:rsidRDefault="00D12557" w:rsidP="00D12557">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D12557" w:rsidRPr="00DD1BA2" w14:paraId="11D5B7CD"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59E36" w14:textId="77777777" w:rsidR="00D12557" w:rsidRPr="00DD1BA2" w:rsidRDefault="00D12557" w:rsidP="00D12557">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3251B" w14:textId="77777777" w:rsidR="00D12557" w:rsidRPr="00DD1BA2" w:rsidRDefault="00D12557" w:rsidP="00D12557">
            <w:pPr>
              <w:rPr>
                <w:rFonts w:ascii="Arial" w:hAnsi="Arial" w:cs="Arial"/>
                <w:color w:val="000000"/>
                <w:position w:val="-2"/>
                <w:sz w:val="18"/>
                <w:szCs w:val="18"/>
              </w:rPr>
            </w:pPr>
            <w:r w:rsidRPr="00DD1BA2">
              <w:rPr>
                <w:rFonts w:ascii="Arial" w:hAnsi="Arial" w:cs="Arial"/>
                <w:color w:val="000000"/>
                <w:position w:val="-2"/>
                <w:sz w:val="18"/>
                <w:szCs w:val="18"/>
              </w:rPr>
              <w:t>Potrdila vseh bank, pri katerih ima gospodarski subjekt odprte transakcijske račune</w:t>
            </w:r>
            <w:r>
              <w:rPr>
                <w:rFonts w:ascii="Arial" w:hAnsi="Arial" w:cs="Arial"/>
                <w:color w:val="000000"/>
                <w:position w:val="-2"/>
                <w:sz w:val="18"/>
                <w:szCs w:val="18"/>
              </w:rPr>
              <w:t xml:space="preserve"> ali adekvatno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34C16" w14:textId="77777777" w:rsidR="00D12557" w:rsidRDefault="00D12557" w:rsidP="00D12557">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Optični odčitek.</w:t>
            </w:r>
          </w:p>
          <w:p w14:paraId="247AB09A" w14:textId="77777777" w:rsidR="00D12557" w:rsidRPr="00DD1BA2" w:rsidRDefault="00D12557" w:rsidP="00D12557">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D12557" w:rsidRPr="00DD1BA2" w14:paraId="1FED70D8"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070B1" w14:textId="1936B6B3" w:rsidR="00D12557" w:rsidRPr="00DD1BA2" w:rsidRDefault="00D12557" w:rsidP="00D12557">
            <w:pPr>
              <w:rPr>
                <w:rFonts w:ascii="Arial" w:hAnsi="Arial" w:cs="Arial"/>
                <w:color w:val="000000"/>
                <w:position w:val="-2"/>
                <w:sz w:val="18"/>
                <w:szCs w:val="18"/>
              </w:rPr>
            </w:pPr>
            <w:r w:rsidRPr="00DD1BA2">
              <w:rPr>
                <w:rFonts w:ascii="Arial" w:hAnsi="Arial" w:cs="Arial"/>
                <w:color w:val="000000"/>
                <w:position w:val="-2"/>
                <w:sz w:val="18"/>
                <w:szCs w:val="18"/>
              </w:rPr>
              <w:lastRenderedPageBreak/>
              <w:t>Priloga</w:t>
            </w:r>
            <w:r>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03FB9" w14:textId="77777777" w:rsidR="00D12557" w:rsidRPr="00DD1BA2" w:rsidRDefault="00D12557" w:rsidP="00D12557">
            <w:pPr>
              <w:rPr>
                <w:rFonts w:ascii="Arial" w:hAnsi="Arial" w:cs="Arial"/>
                <w:color w:val="000000"/>
                <w:position w:val="-2"/>
                <w:sz w:val="18"/>
                <w:szCs w:val="18"/>
              </w:rPr>
            </w:pPr>
            <w:r>
              <w:rPr>
                <w:rFonts w:ascii="Arial" w:hAnsi="Arial" w:cs="Arial"/>
                <w:color w:val="000000"/>
                <w:position w:val="-2"/>
                <w:sz w:val="18"/>
                <w:szCs w:val="18"/>
              </w:rPr>
              <w:t xml:space="preserve">Popis del s ponudbenim predračunom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954C8" w14:textId="77777777" w:rsidR="00D12557" w:rsidRPr="000A2F37" w:rsidRDefault="00D12557" w:rsidP="00D12557">
            <w:pPr>
              <w:spacing w:before="135"/>
              <w:jc w:val="both"/>
              <w:textAlignment w:val="center"/>
              <w:rPr>
                <w:rFonts w:ascii="Arial" w:hAnsi="Arial" w:cs="Arial"/>
                <w:color w:val="000000"/>
                <w:position w:val="-2"/>
                <w:sz w:val="18"/>
                <w:szCs w:val="18"/>
              </w:rPr>
            </w:pPr>
            <w:r w:rsidRPr="000A2F37">
              <w:rPr>
                <w:rFonts w:ascii="Arial" w:hAnsi="Arial" w:cs="Arial"/>
                <w:color w:val="000000"/>
                <w:position w:val="-2"/>
                <w:sz w:val="18"/>
                <w:szCs w:val="18"/>
              </w:rPr>
              <w:t>Ponudnik predloži v ponudbi izpolnjen, podpisan in žigosan dokument v pdf. obliki, ter izpolnjen dokument v excel obliki (.xls).</w:t>
            </w:r>
          </w:p>
          <w:p w14:paraId="26763574" w14:textId="77777777" w:rsidR="00D12557" w:rsidRPr="00DD1BA2" w:rsidRDefault="00D12557" w:rsidP="00D12557">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D12557" w:rsidRPr="00DD1BA2" w14:paraId="1F2B106D"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ECFCE" w14:textId="52E9010F" w:rsidR="00D12557" w:rsidRPr="00DD1BA2" w:rsidRDefault="00D12557" w:rsidP="00D12557">
            <w:pPr>
              <w:rPr>
                <w:rFonts w:ascii="Arial" w:hAnsi="Arial" w:cs="Arial"/>
                <w:color w:val="000000"/>
                <w:position w:val="-2"/>
                <w:sz w:val="18"/>
                <w:szCs w:val="18"/>
              </w:rPr>
            </w:pPr>
            <w:r w:rsidRPr="00DD1BA2">
              <w:rPr>
                <w:rFonts w:ascii="Arial" w:hAnsi="Arial" w:cs="Arial"/>
                <w:color w:val="000000"/>
                <w:position w:val="-2"/>
                <w:sz w:val="18"/>
                <w:szCs w:val="18"/>
              </w:rPr>
              <w:t>Priloga</w:t>
            </w:r>
            <w:r>
              <w:rPr>
                <w:rFonts w:ascii="Arial" w:hAnsi="Arial" w:cs="Arial"/>
                <w:color w:val="000000"/>
                <w:position w:val="-2"/>
                <w:sz w:val="18"/>
                <w:szCs w:val="18"/>
              </w:rPr>
              <w:t xml:space="preserve">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6FAAA" w14:textId="77777777" w:rsidR="00D12557" w:rsidRPr="00DD1BA2" w:rsidRDefault="00D12557" w:rsidP="00D12557">
            <w:pP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B03BB" w14:textId="77777777" w:rsidR="00D12557" w:rsidRDefault="00D12557" w:rsidP="00D12557">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Pr>
                <w:rFonts w:ascii="Arial" w:hAnsi="Arial" w:cs="Arial"/>
                <w:color w:val="000000"/>
                <w:position w:val="-2"/>
                <w:sz w:val="18"/>
                <w:szCs w:val="18"/>
              </w:rPr>
              <w:t>.</w:t>
            </w:r>
          </w:p>
          <w:p w14:paraId="319AEAB6" w14:textId="77777777" w:rsidR="00D12557" w:rsidRPr="00DD1BA2" w:rsidRDefault="00D12557" w:rsidP="00D12557">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D12557" w:rsidRPr="00DD1BA2" w14:paraId="014CE876" w14:textId="77777777" w:rsidTr="00B17D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1E3F0" w14:textId="09F8F211" w:rsidR="00D12557" w:rsidRPr="00DD1BA2" w:rsidRDefault="00D12557" w:rsidP="00D12557">
            <w:pPr>
              <w:rPr>
                <w:rFonts w:ascii="Arial" w:hAnsi="Arial" w:cs="Arial"/>
                <w:sz w:val="18"/>
                <w:szCs w:val="18"/>
              </w:rPr>
            </w:pPr>
            <w:r w:rsidRPr="00DD1BA2">
              <w:rPr>
                <w:rFonts w:ascii="Arial" w:hAnsi="Arial" w:cs="Arial"/>
                <w:color w:val="000000"/>
                <w:position w:val="-2"/>
                <w:sz w:val="18"/>
                <w:szCs w:val="18"/>
              </w:rPr>
              <w:t>Priloga</w:t>
            </w:r>
            <w:r>
              <w:rPr>
                <w:rFonts w:ascii="Arial" w:hAnsi="Arial" w:cs="Arial"/>
                <w:color w:val="000000"/>
                <w:position w:val="-2"/>
                <w:sz w:val="18"/>
                <w:szCs w:val="18"/>
              </w:rPr>
              <w:t xml:space="preserve">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24CD2" w14:textId="77777777" w:rsidR="00D12557" w:rsidRPr="00DD1BA2" w:rsidRDefault="00D12557" w:rsidP="00D12557">
            <w:pPr>
              <w:rPr>
                <w:rFonts w:ascii="Arial" w:hAnsi="Arial" w:cs="Arial"/>
                <w:sz w:val="18"/>
                <w:szCs w:val="18"/>
              </w:rPr>
            </w:pPr>
            <w:r w:rsidRPr="00DD1BA2">
              <w:rPr>
                <w:rFonts w:ascii="Arial" w:hAnsi="Arial" w:cs="Arial"/>
                <w:color w:val="000000"/>
                <w:position w:val="-2"/>
                <w:sz w:val="18"/>
                <w:szCs w:val="18"/>
              </w:rPr>
              <w:t>Vzorec pogodbe</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9FDF1" w14:textId="77777777" w:rsidR="00D12557" w:rsidRDefault="00D12557" w:rsidP="00D12557">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0F4FBE87" w14:textId="77777777" w:rsidR="00D12557" w:rsidRPr="00DD1BA2" w:rsidRDefault="00D12557" w:rsidP="00D12557">
            <w:pPr>
              <w:spacing w:before="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bl>
    <w:p w14:paraId="051B9A69" w14:textId="77777777" w:rsidR="00C6011E" w:rsidRPr="00A17BFF" w:rsidRDefault="00C6011E" w:rsidP="001313C1">
      <w:pPr>
        <w:pStyle w:val="Paragraf"/>
        <w:jc w:val="both"/>
        <w:rPr>
          <w:rFonts w:ascii="Arial" w:hAnsi="Arial" w:cs="Arial"/>
        </w:rPr>
      </w:pPr>
    </w:p>
    <w:p w14:paraId="64EF8461" w14:textId="77777777" w:rsidR="00E36AA9" w:rsidRDefault="00E36AA9">
      <w:pPr>
        <w:sectPr w:rsidR="00E36AA9" w:rsidSect="00D931BF">
          <w:pgSz w:w="11906" w:h="16838"/>
          <w:pgMar w:top="1418" w:right="1418" w:bottom="1418" w:left="1418" w:header="567" w:footer="680" w:gutter="0"/>
          <w:cols w:space="708"/>
          <w:docGrid w:linePitch="360"/>
        </w:sectPr>
      </w:pPr>
    </w:p>
    <w:p w14:paraId="53B66E4E" w14:textId="77777777" w:rsidR="00C6011E" w:rsidRDefault="000D0179"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06A7701" w14:textId="77777777" w:rsidR="008F41AB" w:rsidRPr="00590863" w:rsidRDefault="008F41AB" w:rsidP="00252358">
      <w:pPr>
        <w:spacing w:after="0"/>
        <w:jc w:val="right"/>
        <w:rPr>
          <w:rFonts w:ascii="Arial" w:hAnsi="Arial" w:cs="Arial"/>
          <w:sz w:val="18"/>
          <w:szCs w:val="18"/>
        </w:rPr>
      </w:pPr>
    </w:p>
    <w:p w14:paraId="1378E9B0" w14:textId="77777777" w:rsidR="00C6011E" w:rsidRPr="008F41AB" w:rsidRDefault="000D0179" w:rsidP="008F41A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color w:val="808080" w:themeColor="background1" w:themeShade="80"/>
        </w:rPr>
      </w:pPr>
      <w:r w:rsidRPr="008F41AB">
        <w:rPr>
          <w:rFonts w:ascii="Arial" w:hAnsi="Arial" w:cs="Arial"/>
          <w:color w:val="808080" w:themeColor="background1" w:themeShade="80"/>
        </w:rPr>
        <w:t>Ponudba</w:t>
      </w:r>
    </w:p>
    <w:p w14:paraId="287F3E6B" w14:textId="1AD1EF01" w:rsidR="00E36AA9" w:rsidRDefault="000D0179">
      <w:pPr>
        <w:spacing w:before="225" w:after="225" w:line="240" w:lineRule="auto"/>
        <w:jc w:val="both"/>
      </w:pPr>
      <w:r>
        <w:rPr>
          <w:rFonts w:ascii="Arial" w:hAnsi="Arial" w:cs="Arial"/>
          <w:color w:val="000000"/>
          <w:sz w:val="18"/>
          <w:szCs w:val="18"/>
        </w:rPr>
        <w:t>Na osnovi povabila za naročilo »</w:t>
      </w:r>
      <w:r w:rsidR="00291B33" w:rsidRPr="00A5128F">
        <w:rPr>
          <w:rFonts w:ascii="Arial" w:hAnsi="Arial" w:cs="Arial"/>
          <w:color w:val="000000"/>
          <w:sz w:val="18"/>
          <w:szCs w:val="18"/>
        </w:rPr>
        <w:t>Prenova notranjih prostorov Družinskega centra Šiška na Gorazdovi ulici</w:t>
      </w:r>
      <w:r>
        <w:rPr>
          <w:rFonts w:ascii="Arial" w:hAnsi="Arial" w:cs="Arial"/>
          <w:color w:val="000000"/>
          <w:sz w:val="18"/>
          <w:szCs w:val="18"/>
        </w:rPr>
        <w:t>« dajemo ponudbo, kot sledi:</w:t>
      </w:r>
    </w:p>
    <w:p w14:paraId="50295D7A" w14:textId="77777777" w:rsidR="00787A3A" w:rsidRDefault="00787A3A" w:rsidP="00787A3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87A3A" w14:paraId="7747226D" w14:textId="77777777" w:rsidTr="001D480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F3F114" w14:textId="77777777" w:rsidR="00787A3A" w:rsidRDefault="00787A3A" w:rsidP="001D4809">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46B59" w14:textId="77777777" w:rsidR="00787A3A" w:rsidRDefault="00787A3A" w:rsidP="001D4809">
            <w:r>
              <w:rPr>
                <w:rFonts w:ascii="Arial" w:hAnsi="Arial" w:cs="Arial"/>
                <w:color w:val="000000"/>
                <w:position w:val="-2"/>
                <w:sz w:val="18"/>
                <w:szCs w:val="18"/>
              </w:rPr>
              <w:t> </w:t>
            </w:r>
          </w:p>
        </w:tc>
      </w:tr>
      <w:tr w:rsidR="00787A3A" w14:paraId="0F4E4B85" w14:textId="77777777" w:rsidTr="001D480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009B6A" w14:textId="77777777" w:rsidR="00787A3A" w:rsidRDefault="00787A3A" w:rsidP="001D4809">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4065" w14:textId="77777777" w:rsidR="00787A3A" w:rsidRDefault="00787A3A" w:rsidP="001D4809">
            <w:r>
              <w:rPr>
                <w:rFonts w:ascii="Arial" w:hAnsi="Arial" w:cs="Arial"/>
                <w:color w:val="000000"/>
                <w:position w:val="-2"/>
                <w:sz w:val="18"/>
                <w:szCs w:val="18"/>
              </w:rPr>
              <w:t> </w:t>
            </w:r>
          </w:p>
        </w:tc>
      </w:tr>
      <w:tr w:rsidR="00787A3A" w14:paraId="19B552D0" w14:textId="77777777" w:rsidTr="001D480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B3E536" w14:textId="77777777" w:rsidR="00787A3A" w:rsidRDefault="00787A3A" w:rsidP="001D4809">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D35CA" w14:textId="77777777" w:rsidR="00787A3A" w:rsidRDefault="00787A3A" w:rsidP="001D4809">
            <w:r>
              <w:rPr>
                <w:rFonts w:ascii="Arial" w:hAnsi="Arial" w:cs="Arial"/>
                <w:color w:val="000000"/>
                <w:position w:val="-2"/>
                <w:sz w:val="18"/>
                <w:szCs w:val="18"/>
              </w:rPr>
              <w:t> </w:t>
            </w:r>
          </w:p>
        </w:tc>
      </w:tr>
      <w:tr w:rsidR="00787A3A" w14:paraId="3683906B" w14:textId="77777777" w:rsidTr="001D480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36B387" w14:textId="77777777" w:rsidR="00787A3A" w:rsidRDefault="00787A3A" w:rsidP="001D4809">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22433" w14:textId="77777777" w:rsidR="00787A3A" w:rsidRDefault="00787A3A" w:rsidP="001D4809">
            <w:r>
              <w:rPr>
                <w:rFonts w:ascii="Arial" w:hAnsi="Arial" w:cs="Arial"/>
                <w:color w:val="000000"/>
                <w:position w:val="-2"/>
                <w:sz w:val="18"/>
                <w:szCs w:val="18"/>
              </w:rPr>
              <w:t> </w:t>
            </w:r>
          </w:p>
        </w:tc>
      </w:tr>
    </w:tbl>
    <w:p w14:paraId="7048352E" w14:textId="77777777" w:rsidR="00787A3A" w:rsidRDefault="00787A3A" w:rsidP="00787A3A">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C7AB166" w14:textId="77777777" w:rsidR="00E36AA9" w:rsidRDefault="000D0179">
      <w:pPr>
        <w:spacing w:before="225" w:after="225" w:line="240" w:lineRule="auto"/>
        <w:jc w:val="both"/>
      </w:pPr>
      <w:r>
        <w:rPr>
          <w:rFonts w:ascii="Arial" w:hAnsi="Arial" w:cs="Arial"/>
          <w:color w:val="000000"/>
          <w:sz w:val="18"/>
          <w:szCs w:val="18"/>
        </w:rPr>
        <w:t>Ponudbo oddajamo (ustrezno označite):</w:t>
      </w:r>
    </w:p>
    <w:p w14:paraId="09F48673" w14:textId="77777777" w:rsidR="00E36AA9" w:rsidRDefault="000D0179">
      <w:pPr>
        <w:spacing w:before="225" w:after="225" w:line="240" w:lineRule="auto"/>
        <w:jc w:val="both"/>
      </w:pPr>
      <w:r>
        <w:fldChar w:fldCharType="begin">
          <w:ffData>
            <w:name w:val="cbox1634d37db95b1e"/>
            <w:enabled/>
            <w:calcOnExit w:val="0"/>
            <w:checkBox>
              <w:sizeAuto/>
              <w:default w:val="0"/>
            </w:checkBox>
          </w:ffData>
        </w:fldChar>
      </w:r>
      <w:bookmarkStart w:id="4" w:name="cbox1634d37db95b1e"/>
      <w:r>
        <w:instrText xml:space="preserve"> FORMCHECKBOX </w:instrText>
      </w:r>
      <w:r>
        <w:fldChar w:fldCharType="separate"/>
      </w:r>
      <w:r>
        <w:fldChar w:fldCharType="end"/>
      </w:r>
      <w:bookmarkEnd w:id="4"/>
      <w:r>
        <w:rPr>
          <w:rFonts w:ascii="Arial" w:hAnsi="Arial" w:cs="Arial"/>
          <w:color w:val="000000"/>
          <w:sz w:val="18"/>
          <w:szCs w:val="18"/>
        </w:rPr>
        <w:t> samostojno</w:t>
      </w:r>
    </w:p>
    <w:p w14:paraId="04D6AEF1" w14:textId="77777777" w:rsidR="00E36AA9" w:rsidRDefault="000D0179">
      <w:pPr>
        <w:spacing w:before="225" w:after="225" w:line="240" w:lineRule="auto"/>
        <w:jc w:val="both"/>
      </w:pPr>
      <w:r>
        <w:fldChar w:fldCharType="begin">
          <w:ffData>
            <w:name w:val="cbox1634d37db95e93"/>
            <w:enabled/>
            <w:calcOnExit w:val="0"/>
            <w:checkBox>
              <w:sizeAuto/>
              <w:default w:val="0"/>
            </w:checkBox>
          </w:ffData>
        </w:fldChar>
      </w:r>
      <w:bookmarkStart w:id="5" w:name="cbox1634d37db95e93"/>
      <w:r>
        <w:instrText xml:space="preserve"> FORMCHECKBOX </w:instrText>
      </w:r>
      <w:r>
        <w:fldChar w:fldCharType="separate"/>
      </w:r>
      <w:r>
        <w:fldChar w:fldCharType="end"/>
      </w:r>
      <w:bookmarkEnd w:id="5"/>
      <w:r>
        <w:rPr>
          <w:rFonts w:ascii="Arial" w:hAnsi="Arial" w:cs="Arial"/>
          <w:color w:val="000000"/>
          <w:sz w:val="18"/>
          <w:szCs w:val="18"/>
        </w:rPr>
        <w:t> z naslednjimi partnerji (navedite samo firme): ___________________________________</w:t>
      </w:r>
    </w:p>
    <w:p w14:paraId="3B01F9C4" w14:textId="77777777" w:rsidR="00E36AA9" w:rsidRDefault="000D0179">
      <w:pPr>
        <w:spacing w:before="225" w:after="225" w:line="240" w:lineRule="auto"/>
        <w:jc w:val="both"/>
      </w:pPr>
      <w:r>
        <w:fldChar w:fldCharType="begin">
          <w:ffData>
            <w:name w:val="cbox1634d37db961ad"/>
            <w:enabled/>
            <w:calcOnExit w:val="0"/>
            <w:checkBox>
              <w:sizeAuto/>
              <w:default w:val="0"/>
            </w:checkBox>
          </w:ffData>
        </w:fldChar>
      </w:r>
      <w:bookmarkStart w:id="6" w:name="cbox1634d37db961ad"/>
      <w:r>
        <w:instrText xml:space="preserve"> FORMCHECKBOX </w:instrText>
      </w:r>
      <w:r>
        <w:fldChar w:fldCharType="separate"/>
      </w:r>
      <w:r>
        <w:fldChar w:fldCharType="end"/>
      </w:r>
      <w:bookmarkEnd w:id="6"/>
      <w:r>
        <w:rPr>
          <w:rFonts w:ascii="Arial" w:hAnsi="Arial" w:cs="Arial"/>
          <w:color w:val="000000"/>
          <w:sz w:val="18"/>
          <w:szCs w:val="18"/>
        </w:rPr>
        <w:t> z naslednjimi podizvajalci (navedite samo firme): ________________________________</w:t>
      </w:r>
    </w:p>
    <w:p w14:paraId="55D7A01B" w14:textId="77777777" w:rsidR="00E36AA9" w:rsidRDefault="000D0179">
      <w:pPr>
        <w:spacing w:before="225" w:after="225" w:line="240" w:lineRule="auto"/>
        <w:jc w:val="both"/>
      </w:pPr>
      <w:r>
        <w:fldChar w:fldCharType="begin">
          <w:ffData>
            <w:name w:val="cbox1634d37db964c2"/>
            <w:enabled/>
            <w:calcOnExit w:val="0"/>
            <w:checkBox>
              <w:sizeAuto/>
              <w:default w:val="0"/>
            </w:checkBox>
          </w:ffData>
        </w:fldChar>
      </w:r>
      <w:bookmarkStart w:id="7" w:name="cbox1634d37db964c2"/>
      <w:r>
        <w:instrText xml:space="preserve"> FORMCHECKBOX </w:instrText>
      </w:r>
      <w:r>
        <w:fldChar w:fldCharType="separate"/>
      </w:r>
      <w:r>
        <w:fldChar w:fldCharType="end"/>
      </w:r>
      <w:bookmarkEnd w:id="7"/>
      <w:r>
        <w:rPr>
          <w:rFonts w:ascii="Arial" w:hAnsi="Arial" w:cs="Arial"/>
          <w:color w:val="000000"/>
          <w:sz w:val="18"/>
          <w:szCs w:val="18"/>
        </w:rPr>
        <w:t>  z uporabo zmogljivosti naslednjih subjektov (navedite samo firme): _____________________________</w:t>
      </w:r>
    </w:p>
    <w:p w14:paraId="4C2605B9" w14:textId="77777777" w:rsidR="00E36AA9" w:rsidRDefault="000D017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6"/>
        <w:gridCol w:w="2265"/>
        <w:gridCol w:w="1687"/>
        <w:gridCol w:w="930"/>
        <w:gridCol w:w="1460"/>
      </w:tblGrid>
      <w:tr w:rsidR="00E36AA9" w14:paraId="3273359D"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B662D8" w14:textId="77777777" w:rsidR="00E36AA9" w:rsidRDefault="000D0179">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FAF41A" w14:textId="77777777" w:rsidR="00E36AA9" w:rsidRDefault="000D0179">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73580B" w14:textId="77777777" w:rsidR="00E36AA9" w:rsidRDefault="000D0179">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058C97" w14:textId="1E90A50E" w:rsidR="00E36AA9" w:rsidRDefault="004F3314">
            <w:pPr>
              <w:jc w:val="center"/>
            </w:pPr>
            <w:r>
              <w:rPr>
                <w:rFonts w:ascii="Arial" w:hAnsi="Arial" w:cs="Arial"/>
                <w:b/>
                <w:bCs/>
                <w:color w:val="000000"/>
                <w:position w:val="-2"/>
                <w:sz w:val="18"/>
                <w:szCs w:val="18"/>
                <w:shd w:val="clear" w:color="auto" w:fill="D1D1D1"/>
              </w:rPr>
              <w:t>22</w:t>
            </w:r>
            <w:r w:rsidR="00C96F4C">
              <w:rPr>
                <w:rFonts w:ascii="Arial" w:hAnsi="Arial" w:cs="Arial"/>
                <w:b/>
                <w:bCs/>
                <w:color w:val="000000"/>
                <w:position w:val="-2"/>
                <w:sz w:val="18"/>
                <w:szCs w:val="18"/>
                <w:shd w:val="clear" w:color="auto" w:fill="D1D1D1"/>
              </w:rPr>
              <w:t xml:space="preserve">% </w:t>
            </w:r>
            <w:r w:rsidR="000D0179">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EF5A98" w14:textId="77777777" w:rsidR="00E36AA9" w:rsidRDefault="000D0179">
            <w:pPr>
              <w:jc w:val="center"/>
            </w:pPr>
            <w:r>
              <w:rPr>
                <w:rFonts w:ascii="Arial" w:hAnsi="Arial" w:cs="Arial"/>
                <w:b/>
                <w:bCs/>
                <w:color w:val="000000"/>
                <w:position w:val="-2"/>
                <w:sz w:val="18"/>
                <w:szCs w:val="18"/>
                <w:shd w:val="clear" w:color="auto" w:fill="D1D1D1"/>
              </w:rPr>
              <w:t>Vrednost z DDV</w:t>
            </w:r>
          </w:p>
        </w:tc>
      </w:tr>
      <w:tr w:rsidR="00E36AA9" w14:paraId="74825802"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DC8AF3" w14:textId="60165618" w:rsidR="00E36AA9" w:rsidRDefault="00291B33" w:rsidP="00291B33">
            <w:pPr>
              <w:spacing w:before="225" w:after="225"/>
              <w:jc w:val="both"/>
            </w:pPr>
            <w:r w:rsidRPr="00A5128F">
              <w:rPr>
                <w:rFonts w:ascii="Arial" w:hAnsi="Arial" w:cs="Arial"/>
                <w:color w:val="000000"/>
                <w:sz w:val="18"/>
                <w:szCs w:val="18"/>
              </w:rPr>
              <w:t>Prenova notranjih prostorov Družinskega centra Šiška na Gorazdovi ulici.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B47A0" w14:textId="77777777" w:rsidR="00E36AA9" w:rsidRDefault="000D01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77336" w14:textId="77777777" w:rsidR="00E36AA9" w:rsidRDefault="000D01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B86ED" w14:textId="77777777" w:rsidR="00E36AA9" w:rsidRDefault="000D01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427A9" w14:textId="77777777" w:rsidR="00E36AA9" w:rsidRDefault="000D0179">
            <w:r>
              <w:rPr>
                <w:rFonts w:ascii="Arial" w:hAnsi="Arial" w:cs="Arial"/>
                <w:color w:val="000000"/>
                <w:position w:val="-2"/>
                <w:sz w:val="18"/>
                <w:szCs w:val="18"/>
              </w:rPr>
              <w:t> </w:t>
            </w:r>
          </w:p>
        </w:tc>
      </w:tr>
      <w:tr w:rsidR="00E36AA9" w14:paraId="30CFDCE2"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727DB" w14:textId="77777777" w:rsidR="00E36AA9" w:rsidRDefault="000D0179">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40E263" w14:textId="77777777" w:rsidR="00E36AA9" w:rsidRDefault="000D0179">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39C408" w14:textId="77777777" w:rsidR="00E36AA9" w:rsidRDefault="000D0179">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225F77" w14:textId="77777777" w:rsidR="00E36AA9" w:rsidRDefault="000D0179">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B53C1C" w14:textId="77777777" w:rsidR="00E36AA9" w:rsidRDefault="000D0179">
            <w:r>
              <w:rPr>
                <w:rFonts w:ascii="Arial" w:hAnsi="Arial" w:cs="Arial"/>
                <w:color w:val="000000"/>
                <w:position w:val="-2"/>
                <w:sz w:val="18"/>
                <w:szCs w:val="18"/>
                <w:shd w:val="clear" w:color="auto" w:fill="CCCCCC"/>
              </w:rPr>
              <w:t> </w:t>
            </w:r>
          </w:p>
        </w:tc>
      </w:tr>
    </w:tbl>
    <w:p w14:paraId="3159945B" w14:textId="77777777" w:rsidR="00E36AA9" w:rsidRDefault="000D0179">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49D411F" w14:textId="608D442C" w:rsidR="00E36AA9" w:rsidRDefault="000D0179">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najmanj </w:t>
      </w:r>
      <w:r w:rsidR="00291B33">
        <w:rPr>
          <w:rFonts w:ascii="Arial" w:hAnsi="Arial" w:cs="Arial"/>
          <w:color w:val="000000"/>
          <w:sz w:val="18"/>
          <w:szCs w:val="18"/>
        </w:rPr>
        <w:t>90</w:t>
      </w:r>
      <w:r>
        <w:rPr>
          <w:rFonts w:ascii="Arial" w:hAnsi="Arial" w:cs="Arial"/>
          <w:color w:val="000000"/>
          <w:sz w:val="18"/>
          <w:szCs w:val="18"/>
        </w:rPr>
        <w:t xml:space="preserve"> dni od roka za predložitev ponudb.</w:t>
      </w:r>
    </w:p>
    <w:p w14:paraId="50701F83" w14:textId="7C12A554" w:rsidR="00787A3A" w:rsidRPr="00D43184"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Ponudba mora biti veljavna najmanj do navedenega roka. Prekratka veljavnost ponudbe pomeni razlog za zavrnitev ponudbe.</w:t>
      </w:r>
    </w:p>
    <w:p w14:paraId="12A38D23" w14:textId="77777777" w:rsidR="00E36AA9" w:rsidRDefault="000D017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276A20B4" w14:textId="77777777" w:rsidR="00E36AA9" w:rsidRDefault="000D0179">
      <w:pPr>
        <w:spacing w:before="225" w:after="225" w:line="240" w:lineRule="auto"/>
        <w:jc w:val="both"/>
      </w:pPr>
      <w:r>
        <w:rPr>
          <w:rFonts w:ascii="Arial" w:hAnsi="Arial" w:cs="Arial"/>
          <w:color w:val="000000"/>
          <w:sz w:val="18"/>
          <w:szCs w:val="18"/>
        </w:rPr>
        <w:t>Plačila se opravijo na podlagi izdelanih in potrjenih mesečnih situacij.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2D755A94" w14:textId="77777777" w:rsidR="00E36AA9" w:rsidRDefault="000D0179">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4A57F2C" w14:textId="3CFF4894" w:rsidR="00E36AA9" w:rsidRDefault="000D0179">
      <w:pPr>
        <w:spacing w:before="225" w:after="225" w:line="240" w:lineRule="auto"/>
        <w:jc w:val="both"/>
        <w:rPr>
          <w:rFonts w:ascii="Arial" w:hAnsi="Arial" w:cs="Arial"/>
          <w:color w:val="000000"/>
          <w:sz w:val="18"/>
          <w:szCs w:val="18"/>
        </w:rPr>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06BF5678" w14:textId="7875C5EB" w:rsidR="00E36AA9" w:rsidRDefault="000D017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E36AA9" w14:paraId="49096E7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64FA8E" w14:textId="77777777" w:rsidR="00E36AA9" w:rsidRDefault="000D0179">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D05EF" w14:textId="77777777" w:rsidR="00E36AA9" w:rsidRDefault="000D0179">
            <w:r>
              <w:rPr>
                <w:rFonts w:ascii="Arial" w:hAnsi="Arial" w:cs="Arial"/>
                <w:color w:val="000000"/>
                <w:position w:val="-2"/>
                <w:sz w:val="18"/>
                <w:szCs w:val="18"/>
              </w:rPr>
              <w:t> </w:t>
            </w:r>
          </w:p>
        </w:tc>
      </w:tr>
      <w:tr w:rsidR="00E36AA9" w14:paraId="4CA0523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E01132" w14:textId="77777777" w:rsidR="00E36AA9" w:rsidRDefault="000D0179">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05A97" w14:textId="77777777" w:rsidR="00E36AA9" w:rsidRDefault="000D0179">
            <w:r>
              <w:rPr>
                <w:rFonts w:ascii="Arial" w:hAnsi="Arial" w:cs="Arial"/>
                <w:color w:val="000000"/>
                <w:position w:val="-2"/>
                <w:sz w:val="18"/>
                <w:szCs w:val="18"/>
              </w:rPr>
              <w:t> </w:t>
            </w:r>
          </w:p>
        </w:tc>
      </w:tr>
      <w:tr w:rsidR="00E36AA9" w14:paraId="1B4820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7F998B" w14:textId="77777777" w:rsidR="00E36AA9" w:rsidRDefault="000D0179">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249DA" w14:textId="77777777" w:rsidR="00E36AA9" w:rsidRDefault="000D0179">
            <w:r>
              <w:rPr>
                <w:rFonts w:ascii="Arial" w:hAnsi="Arial" w:cs="Arial"/>
                <w:color w:val="000000"/>
                <w:position w:val="-2"/>
                <w:sz w:val="18"/>
                <w:szCs w:val="18"/>
              </w:rPr>
              <w:t> </w:t>
            </w:r>
          </w:p>
        </w:tc>
      </w:tr>
      <w:tr w:rsidR="00E36AA9" w14:paraId="3BDE130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19E5E3" w14:textId="77777777" w:rsidR="00E36AA9" w:rsidRDefault="000D0179">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FDEC" w14:textId="77777777" w:rsidR="00E36AA9" w:rsidRDefault="000D0179">
            <w:r>
              <w:rPr>
                <w:rFonts w:ascii="Arial" w:hAnsi="Arial" w:cs="Arial"/>
                <w:color w:val="000000"/>
                <w:position w:val="-2"/>
                <w:sz w:val="18"/>
                <w:szCs w:val="18"/>
              </w:rPr>
              <w:t> </w:t>
            </w:r>
          </w:p>
        </w:tc>
      </w:tr>
      <w:tr w:rsidR="00E36AA9" w14:paraId="732B01C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8C307B" w14:textId="77777777" w:rsidR="00E36AA9" w:rsidRDefault="000D0179">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CC916" w14:textId="77777777" w:rsidR="00E36AA9" w:rsidRDefault="000D0179">
            <w:r>
              <w:rPr>
                <w:rFonts w:ascii="Arial" w:hAnsi="Arial" w:cs="Arial"/>
                <w:color w:val="000000"/>
                <w:position w:val="-2"/>
                <w:sz w:val="18"/>
                <w:szCs w:val="18"/>
              </w:rPr>
              <w:t> </w:t>
            </w:r>
          </w:p>
        </w:tc>
      </w:tr>
      <w:tr w:rsidR="00E36AA9" w14:paraId="09B48A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EFC5EC" w14:textId="77777777" w:rsidR="00E36AA9" w:rsidRDefault="000D0179">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8C32E" w14:textId="77777777" w:rsidR="00E36AA9" w:rsidRDefault="000D0179">
            <w:r>
              <w:rPr>
                <w:rFonts w:ascii="Arial" w:hAnsi="Arial" w:cs="Arial"/>
                <w:color w:val="000000"/>
                <w:position w:val="-2"/>
                <w:sz w:val="18"/>
                <w:szCs w:val="18"/>
              </w:rPr>
              <w:t> </w:t>
            </w:r>
          </w:p>
        </w:tc>
      </w:tr>
      <w:tr w:rsidR="00E36AA9" w14:paraId="0F56A1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2DC729" w14:textId="77777777" w:rsidR="00E36AA9" w:rsidRDefault="000D0179">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E6FDF" w14:textId="77777777" w:rsidR="00E36AA9" w:rsidRDefault="000D0179">
            <w:r>
              <w:rPr>
                <w:rFonts w:ascii="Arial" w:hAnsi="Arial" w:cs="Arial"/>
                <w:color w:val="000000"/>
                <w:position w:val="-2"/>
                <w:sz w:val="18"/>
                <w:szCs w:val="18"/>
              </w:rPr>
              <w:t> </w:t>
            </w:r>
          </w:p>
        </w:tc>
      </w:tr>
      <w:tr w:rsidR="00E36AA9" w14:paraId="316BC5E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70C7E9" w14:textId="77777777" w:rsidR="00E36AA9" w:rsidRDefault="000D0179">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1E35A" w14:textId="77777777" w:rsidR="00E36AA9" w:rsidRDefault="000D0179">
            <w:r>
              <w:rPr>
                <w:rFonts w:ascii="Arial" w:hAnsi="Arial" w:cs="Arial"/>
                <w:color w:val="000000"/>
                <w:position w:val="-2"/>
                <w:sz w:val="18"/>
                <w:szCs w:val="18"/>
              </w:rPr>
              <w:t> </w:t>
            </w:r>
          </w:p>
        </w:tc>
      </w:tr>
      <w:tr w:rsidR="00E36AA9" w14:paraId="095E52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39FA3" w14:textId="77777777" w:rsidR="00E36AA9" w:rsidRDefault="000D0179">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FE198" w14:textId="77777777" w:rsidR="00E36AA9" w:rsidRDefault="000D0179">
            <w:r>
              <w:rPr>
                <w:rFonts w:ascii="Arial" w:hAnsi="Arial" w:cs="Arial"/>
                <w:color w:val="000000"/>
                <w:position w:val="-2"/>
                <w:sz w:val="18"/>
                <w:szCs w:val="18"/>
              </w:rPr>
              <w:t> </w:t>
            </w:r>
          </w:p>
        </w:tc>
      </w:tr>
      <w:tr w:rsidR="00E36AA9" w14:paraId="0041DAE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936AE9" w14:textId="77777777" w:rsidR="00E36AA9" w:rsidRDefault="000D0179">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93061" w14:textId="77777777" w:rsidR="00E36AA9" w:rsidRDefault="000D0179">
            <w:r>
              <w:rPr>
                <w:rFonts w:ascii="Arial" w:hAnsi="Arial" w:cs="Arial"/>
                <w:color w:val="000000"/>
                <w:position w:val="-2"/>
                <w:sz w:val="18"/>
                <w:szCs w:val="18"/>
              </w:rPr>
              <w:t> </w:t>
            </w:r>
          </w:p>
        </w:tc>
      </w:tr>
      <w:tr w:rsidR="00E36AA9" w14:paraId="434B9AE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6817D" w14:textId="77777777" w:rsidR="00E36AA9" w:rsidRDefault="000D0179">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28881" w14:textId="77777777" w:rsidR="00E36AA9" w:rsidRDefault="000D0179">
            <w:r>
              <w:rPr>
                <w:rFonts w:ascii="Arial" w:hAnsi="Arial" w:cs="Arial"/>
                <w:color w:val="000000"/>
                <w:position w:val="-2"/>
                <w:sz w:val="18"/>
                <w:szCs w:val="18"/>
              </w:rPr>
              <w:t> </w:t>
            </w:r>
          </w:p>
        </w:tc>
      </w:tr>
      <w:tr w:rsidR="00E36AA9" w14:paraId="1371587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8241D2" w14:textId="77777777" w:rsidR="00E36AA9" w:rsidRDefault="000D0179">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3EE15" w14:textId="77777777" w:rsidR="00E36AA9" w:rsidRDefault="000D0179">
            <w:r>
              <w:rPr>
                <w:rFonts w:ascii="Arial" w:hAnsi="Arial" w:cs="Arial"/>
                <w:color w:val="000000"/>
                <w:position w:val="-2"/>
                <w:sz w:val="18"/>
                <w:szCs w:val="18"/>
              </w:rPr>
              <w:t> </w:t>
            </w:r>
          </w:p>
        </w:tc>
      </w:tr>
      <w:tr w:rsidR="00E36AA9" w14:paraId="50B5089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BE050" w14:textId="77777777" w:rsidR="00E36AA9" w:rsidRDefault="000D0179">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 xml:space="preserve">Ime in priimek, ulica in hišna številka, </w:t>
            </w:r>
            <w:r>
              <w:rPr>
                <w:rFonts w:ascii="Arial" w:hAnsi="Arial" w:cs="Arial"/>
                <w:i/>
                <w:iCs/>
                <w:color w:val="000000"/>
                <w:position w:val="-2"/>
                <w:sz w:val="18"/>
                <w:szCs w:val="18"/>
                <w:shd w:val="clear" w:color="auto" w:fill="CCCCCC"/>
              </w:rPr>
              <w:lastRenderedPageBreak/>
              <w:t>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94C68" w14:textId="77777777" w:rsidR="00E36AA9" w:rsidRDefault="000D0179">
            <w:r>
              <w:rPr>
                <w:rFonts w:ascii="Arial" w:hAnsi="Arial" w:cs="Arial"/>
                <w:color w:val="000000"/>
                <w:position w:val="-2"/>
                <w:sz w:val="18"/>
                <w:szCs w:val="18"/>
              </w:rPr>
              <w:lastRenderedPageBreak/>
              <w:t> </w:t>
            </w:r>
          </w:p>
        </w:tc>
      </w:tr>
    </w:tbl>
    <w:p w14:paraId="4C18A99B" w14:textId="77777777" w:rsidR="00E36AA9" w:rsidRDefault="00E36AA9"/>
    <w:tbl>
      <w:tblPr>
        <w:tblStyle w:val="NormalTablePHPDOCX"/>
        <w:tblW w:w="8745" w:type="dxa"/>
        <w:tblInd w:w="108" w:type="dxa"/>
        <w:tblLook w:val="04A0" w:firstRow="1" w:lastRow="0" w:firstColumn="1" w:lastColumn="0" w:noHBand="0" w:noVBand="1"/>
      </w:tblPr>
      <w:tblGrid>
        <w:gridCol w:w="4080"/>
        <w:gridCol w:w="4665"/>
      </w:tblGrid>
      <w:tr w:rsidR="00E36AA9" w14:paraId="5EEB2598" w14:textId="77777777">
        <w:tc>
          <w:tcPr>
            <w:tcW w:w="4080" w:type="dxa"/>
            <w:gridSpan w:val="2"/>
            <w:tcMar>
              <w:top w:w="75" w:type="dxa"/>
              <w:bottom w:w="75" w:type="dxa"/>
            </w:tcMar>
            <w:vAlign w:val="center"/>
          </w:tcPr>
          <w:p w14:paraId="692F8416" w14:textId="77777777" w:rsidR="00E36AA9" w:rsidRDefault="000D0179">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E36AA9" w14:paraId="294F54BF" w14:textId="77777777">
        <w:tc>
          <w:tcPr>
            <w:tcW w:w="4080" w:type="dxa"/>
            <w:tcMar>
              <w:top w:w="75" w:type="dxa"/>
              <w:bottom w:w="75" w:type="dxa"/>
            </w:tcMar>
            <w:vAlign w:val="center"/>
          </w:tcPr>
          <w:p w14:paraId="7E0E1DBE" w14:textId="77777777" w:rsidR="00E36AA9" w:rsidRDefault="000D0179">
            <w:r>
              <w:rPr>
                <w:rFonts w:ascii="Arial" w:hAnsi="Arial" w:cs="Arial"/>
                <w:color w:val="000000"/>
                <w:position w:val="-2"/>
                <w:sz w:val="18"/>
                <w:szCs w:val="18"/>
              </w:rPr>
              <w:t>Kraj in datum:</w:t>
            </w:r>
          </w:p>
        </w:tc>
        <w:tc>
          <w:tcPr>
            <w:tcW w:w="0" w:type="auto"/>
            <w:tcMar>
              <w:top w:w="75" w:type="dxa"/>
              <w:bottom w:w="75" w:type="dxa"/>
            </w:tcMar>
            <w:vAlign w:val="center"/>
          </w:tcPr>
          <w:p w14:paraId="7E9806F1" w14:textId="77777777" w:rsidR="00E36AA9" w:rsidRDefault="000D0179">
            <w:pPr>
              <w:jc w:val="center"/>
            </w:pPr>
            <w:r>
              <w:rPr>
                <w:rFonts w:ascii="Arial" w:hAnsi="Arial" w:cs="Arial"/>
                <w:color w:val="000000"/>
                <w:position w:val="-2"/>
                <w:sz w:val="18"/>
                <w:szCs w:val="18"/>
              </w:rPr>
              <w:t>Ime in priimek: _____________________</w:t>
            </w:r>
          </w:p>
        </w:tc>
      </w:tr>
      <w:tr w:rsidR="00E36AA9" w14:paraId="50DD12BF" w14:textId="77777777">
        <w:tc>
          <w:tcPr>
            <w:tcW w:w="4080" w:type="dxa"/>
            <w:tcMar>
              <w:top w:w="75" w:type="dxa"/>
              <w:bottom w:w="75" w:type="dxa"/>
            </w:tcMar>
            <w:vAlign w:val="center"/>
          </w:tcPr>
          <w:p w14:paraId="6372ED57" w14:textId="77777777" w:rsidR="00E36AA9" w:rsidRDefault="000D0179">
            <w:r>
              <w:rPr>
                <w:rFonts w:ascii="Arial" w:hAnsi="Arial" w:cs="Arial"/>
                <w:color w:val="000000"/>
                <w:position w:val="-2"/>
                <w:sz w:val="18"/>
                <w:szCs w:val="18"/>
              </w:rPr>
              <w:t> </w:t>
            </w:r>
          </w:p>
        </w:tc>
        <w:tc>
          <w:tcPr>
            <w:tcW w:w="0" w:type="auto"/>
            <w:tcMar>
              <w:top w:w="75" w:type="dxa"/>
              <w:bottom w:w="75" w:type="dxa"/>
            </w:tcMar>
            <w:vAlign w:val="center"/>
          </w:tcPr>
          <w:p w14:paraId="4B080729" w14:textId="77777777" w:rsidR="00E36AA9" w:rsidRDefault="00E36AA9"/>
          <w:p w14:paraId="0E078098" w14:textId="065746EA" w:rsidR="00E36AA9" w:rsidRDefault="000D0179">
            <w:pPr>
              <w:jc w:val="center"/>
            </w:pPr>
            <w:r>
              <w:rPr>
                <w:rFonts w:ascii="Arial" w:hAnsi="Arial" w:cs="Arial"/>
                <w:color w:val="000000"/>
                <w:position w:val="-2"/>
                <w:sz w:val="18"/>
                <w:szCs w:val="18"/>
              </w:rPr>
              <w:t xml:space="preserve"> (žig in podpis</w:t>
            </w:r>
            <w:r w:rsidR="00D54130">
              <w:rPr>
                <w:rFonts w:ascii="Arial" w:hAnsi="Arial" w:cs="Arial"/>
                <w:color w:val="000000"/>
                <w:position w:val="-2"/>
                <w:sz w:val="18"/>
                <w:szCs w:val="18"/>
              </w:rPr>
              <w:t>)</w:t>
            </w:r>
            <w:r>
              <w:rPr>
                <w:rFonts w:ascii="Arial" w:hAnsi="Arial" w:cs="Arial"/>
                <w:color w:val="000000"/>
                <w:position w:val="-2"/>
                <w:sz w:val="18"/>
                <w:szCs w:val="18"/>
              </w:rPr>
              <w:t> </w:t>
            </w:r>
          </w:p>
        </w:tc>
      </w:tr>
    </w:tbl>
    <w:p w14:paraId="4C2506D2" w14:textId="77777777" w:rsidR="00E36AA9" w:rsidRDefault="00E36AA9">
      <w:pPr>
        <w:sectPr w:rsidR="00E36AA9" w:rsidSect="006E7A2B">
          <w:footerReference w:type="default" r:id="rId14"/>
          <w:pgSz w:w="11906" w:h="16838"/>
          <w:pgMar w:top="1418" w:right="1418" w:bottom="1418" w:left="1418" w:header="567" w:footer="596" w:gutter="0"/>
          <w:cols w:space="708"/>
          <w:docGrid w:linePitch="360"/>
        </w:sectPr>
      </w:pPr>
    </w:p>
    <w:p w14:paraId="43839389" w14:textId="77777777" w:rsidR="00C6011E" w:rsidRPr="00590863" w:rsidRDefault="000D0179"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C88A577" w14:textId="77777777" w:rsidR="00C6011E" w:rsidRPr="008F41AB" w:rsidRDefault="000D0179" w:rsidP="008F41A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color w:val="808080" w:themeColor="background1" w:themeShade="80"/>
        </w:rPr>
      </w:pPr>
      <w:r w:rsidRPr="008F41AB">
        <w:rPr>
          <w:rFonts w:ascii="Arial" w:hAnsi="Arial" w:cs="Arial"/>
          <w:color w:val="808080" w:themeColor="background1" w:themeShade="80"/>
        </w:rPr>
        <w:t>Krovna izjava</w:t>
      </w:r>
    </w:p>
    <w:p w14:paraId="6140A8C2" w14:textId="77777777" w:rsidR="00C6011E" w:rsidRDefault="00C6011E" w:rsidP="00EB2A75">
      <w:pPr>
        <w:spacing w:after="120"/>
        <w:rPr>
          <w:rFonts w:ascii="Arial" w:hAnsi="Arial" w:cs="Arial"/>
        </w:rPr>
      </w:pPr>
    </w:p>
    <w:p w14:paraId="08971536" w14:textId="56C5A945" w:rsidR="00E36AA9" w:rsidRDefault="000D0179">
      <w:pPr>
        <w:spacing w:before="225" w:after="225" w:line="240" w:lineRule="auto"/>
        <w:jc w:val="both"/>
      </w:pPr>
      <w:r>
        <w:rPr>
          <w:rFonts w:ascii="Arial" w:hAnsi="Arial" w:cs="Arial"/>
          <w:color w:val="000000"/>
          <w:sz w:val="18"/>
          <w:szCs w:val="18"/>
        </w:rPr>
        <w:t>V zvezi z javnim naročilom »</w:t>
      </w:r>
      <w:r w:rsidR="00291B33" w:rsidRPr="00A5128F">
        <w:rPr>
          <w:rFonts w:ascii="Arial" w:hAnsi="Arial" w:cs="Arial"/>
          <w:color w:val="000000"/>
          <w:sz w:val="18"/>
          <w:szCs w:val="18"/>
        </w:rPr>
        <w:t>Prenova notranjih prostorov Družinskega centra Šiška na Gorazdovi ulici</w:t>
      </w:r>
      <w:r>
        <w:rPr>
          <w:rFonts w:ascii="Arial" w:hAnsi="Arial" w:cs="Arial"/>
          <w:color w:val="000000"/>
          <w:sz w:val="18"/>
          <w:szCs w:val="18"/>
        </w:rPr>
        <w:t>«,</w:t>
      </w:r>
    </w:p>
    <w:p w14:paraId="27158053" w14:textId="4550C742" w:rsidR="00E36AA9" w:rsidRDefault="000D0179">
      <w:pPr>
        <w:spacing w:before="225" w:after="225" w:line="240" w:lineRule="auto"/>
        <w:jc w:val="both"/>
      </w:pPr>
      <w:r>
        <w:rPr>
          <w:rFonts w:ascii="Arial" w:hAnsi="Arial" w:cs="Arial"/>
          <w:color w:val="000000"/>
          <w:sz w:val="18"/>
          <w:szCs w:val="18"/>
          <w:u w:val="single"/>
        </w:rPr>
        <w:t>_________________________________</w:t>
      </w:r>
      <w:r w:rsidR="008F41AB">
        <w:rPr>
          <w:rFonts w:ascii="Arial" w:hAnsi="Arial" w:cs="Arial"/>
          <w:color w:val="000000"/>
          <w:sz w:val="18"/>
          <w:szCs w:val="18"/>
          <w:u w:val="single"/>
        </w:rPr>
        <w:t>____________________________________________________</w:t>
      </w:r>
      <w:r>
        <w:rPr>
          <w:rFonts w:ascii="Arial" w:hAnsi="Arial" w:cs="Arial"/>
          <w:color w:val="000000"/>
          <w:sz w:val="18"/>
          <w:szCs w:val="18"/>
          <w:u w:val="single"/>
        </w:rPr>
        <w:t>___</w:t>
      </w:r>
      <w:r>
        <w:rPr>
          <w:rFonts w:ascii="Arial" w:hAnsi="Arial" w:cs="Arial"/>
          <w:color w:val="000000"/>
          <w:sz w:val="18"/>
          <w:szCs w:val="18"/>
        </w:rPr>
        <w:t>,</w:t>
      </w:r>
    </w:p>
    <w:p w14:paraId="7EE8C378" w14:textId="77777777" w:rsidR="00E36AA9" w:rsidRDefault="000D0179">
      <w:pPr>
        <w:spacing w:before="225" w:after="225" w:line="240" w:lineRule="auto"/>
        <w:jc w:val="both"/>
      </w:pPr>
      <w:r>
        <w:rPr>
          <w:rFonts w:ascii="Arial" w:hAnsi="Arial" w:cs="Arial"/>
          <w:i/>
          <w:iCs/>
          <w:color w:val="000000"/>
          <w:sz w:val="18"/>
          <w:szCs w:val="18"/>
        </w:rPr>
        <w:t>(naziv ponudnika, partnerja v skupni ponudbi)</w:t>
      </w:r>
    </w:p>
    <w:p w14:paraId="429FD232" w14:textId="77777777" w:rsidR="00E36AA9" w:rsidRDefault="000D017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E36AA9" w14:paraId="6BE2BC85" w14:textId="77777777">
        <w:tc>
          <w:tcPr>
            <w:tcW w:w="0" w:type="auto"/>
            <w:tcMar>
              <w:top w:w="0" w:type="auto"/>
              <w:bottom w:w="0" w:type="auto"/>
            </w:tcMar>
          </w:tcPr>
          <w:p w14:paraId="084FAEE5"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3F53BCA"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03A1DB"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0651093"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0398BDA"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AB709BA"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AFD237F"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C47B3F3"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5CF51F0"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D8723CE"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475517A"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3C3A5A4"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B642C6"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22C5045"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9100C3A"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7B210DE"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53E18E7"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A4DF9F6"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C7B1401"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8BB48B2"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3E0C8CE"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1844F4B" w14:textId="77777777" w:rsidR="00E36AA9" w:rsidRDefault="000D0179" w:rsidP="0000121D">
            <w:pPr>
              <w:numPr>
                <w:ilvl w:val="0"/>
                <w:numId w:val="1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4673712" w14:textId="77777777" w:rsidR="00E36AA9" w:rsidRDefault="000D0179">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E36AA9" w14:paraId="6B345CD7" w14:textId="77777777">
        <w:tc>
          <w:tcPr>
            <w:tcW w:w="0" w:type="auto"/>
            <w:tcMar>
              <w:top w:w="0" w:type="auto"/>
              <w:bottom w:w="0" w:type="auto"/>
            </w:tcMar>
          </w:tcPr>
          <w:p w14:paraId="36B89803"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62AC8946"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01B28A3"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CF29F65"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2D9F003"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DD9628D"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7A6B5A9"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193D74E"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FB7AD0B"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4765370"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A6BE4B9"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83282C4"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4CF992E" w14:textId="77777777" w:rsidR="00E36AA9" w:rsidRDefault="000D0179" w:rsidP="0000121D">
            <w:pPr>
              <w:numPr>
                <w:ilvl w:val="0"/>
                <w:numId w:val="1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2DA89DB" w14:textId="77777777" w:rsidR="00E36AA9" w:rsidRDefault="000D017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4E78A2D" w14:textId="2CCDE980" w:rsidR="00E36AA9" w:rsidRPr="00291B33" w:rsidRDefault="000D0179" w:rsidP="00291B33">
      <w:pPr>
        <w:shd w:val="clear" w:color="auto" w:fill="FFFFFF"/>
        <w:spacing w:after="0" w:line="240" w:lineRule="auto"/>
        <w:rPr>
          <w:rFonts w:ascii="Arial" w:eastAsia="Times New Roman" w:hAnsi="Arial" w:cs="Arial"/>
          <w:b/>
          <w:bCs/>
          <w:color w:val="000000"/>
          <w:sz w:val="18"/>
          <w:szCs w:val="18"/>
          <w:lang w:eastAsia="sl-SI"/>
        </w:rPr>
      </w:pPr>
      <w:r>
        <w:rPr>
          <w:rFonts w:ascii="Arial" w:hAnsi="Arial" w:cs="Arial"/>
          <w:color w:val="000000"/>
          <w:sz w:val="18"/>
          <w:szCs w:val="18"/>
        </w:rPr>
        <w:t>Spodaj podpisani dajem/o uradno soglasje, da </w:t>
      </w:r>
      <w:r w:rsidR="00291B33" w:rsidRPr="00A5128F">
        <w:rPr>
          <w:rFonts w:ascii="Arial" w:eastAsia="Times New Roman" w:hAnsi="Arial" w:cs="Arial"/>
          <w:b/>
          <w:bCs/>
          <w:color w:val="000000"/>
          <w:sz w:val="18"/>
          <w:szCs w:val="18"/>
          <w:lang w:eastAsia="sl-SI"/>
        </w:rPr>
        <w:t>Javni zavod Mala ulica - Center za otroke in družine v Ljubljani</w:t>
      </w:r>
      <w:r w:rsidR="00291B33">
        <w:rPr>
          <w:rFonts w:ascii="Arial" w:eastAsia="Times New Roman" w:hAnsi="Arial" w:cs="Arial"/>
          <w:b/>
          <w:bCs/>
          <w:color w:val="000000"/>
          <w:sz w:val="18"/>
          <w:szCs w:val="18"/>
          <w:lang w:eastAsia="sl-SI"/>
        </w:rPr>
        <w:t xml:space="preserve">, </w:t>
      </w:r>
      <w:r w:rsidR="00291B33" w:rsidRPr="00A5128F">
        <w:rPr>
          <w:rFonts w:ascii="Arial" w:eastAsia="Times New Roman" w:hAnsi="Arial" w:cs="Arial"/>
          <w:b/>
          <w:bCs/>
          <w:color w:val="000000"/>
          <w:sz w:val="18"/>
          <w:szCs w:val="18"/>
          <w:lang w:eastAsia="sl-SI"/>
        </w:rPr>
        <w:t>Prečna 7</w:t>
      </w:r>
      <w:r w:rsidR="008F41AB">
        <w:rPr>
          <w:rFonts w:ascii="Arial" w:hAnsi="Arial" w:cs="Arial"/>
          <w:b/>
          <w:bCs/>
          <w:color w:val="000000"/>
          <w:sz w:val="18"/>
          <w:szCs w:val="18"/>
        </w:rPr>
        <w:t>, 1000 Ljubljana</w:t>
      </w:r>
      <w:r>
        <w:rPr>
          <w:rFonts w:ascii="Arial" w:hAnsi="Arial" w:cs="Arial"/>
          <w:color w:val="000000"/>
          <w:sz w:val="18"/>
          <w:szCs w:val="18"/>
        </w:rPr>
        <w:t>  v zvezi z oddajo javnega naročila za namene </w:t>
      </w:r>
      <w:r w:rsidR="00291B33" w:rsidRPr="00A5128F">
        <w:rPr>
          <w:rFonts w:ascii="Arial" w:hAnsi="Arial" w:cs="Arial"/>
          <w:color w:val="000000"/>
          <w:sz w:val="18"/>
          <w:szCs w:val="18"/>
        </w:rPr>
        <w:t>Prenova notranjih prostorov Družinskega centra Šiška na Gorazdovi ulici«</w:t>
      </w:r>
      <w:r>
        <w:rPr>
          <w:rFonts w:ascii="Arial" w:hAnsi="Arial" w:cs="Arial"/>
          <w:b/>
          <w:bCs/>
          <w:color w:val="000000"/>
          <w:sz w:val="18"/>
          <w:szCs w:val="18"/>
        </w:rPr>
        <w:t xml:space="preserve">, objavljen na Portalu javnih naročil </w:t>
      </w:r>
      <w:r>
        <w:rPr>
          <w:rFonts w:ascii="Arial" w:hAnsi="Arial" w:cs="Arial"/>
          <w:color w:val="000000"/>
          <w:sz w:val="18"/>
          <w:szCs w:val="18"/>
        </w:rPr>
        <w:t>pridobi podatke za preveritev ponudbe v skladu 89. členom ZJN-3 v enotnem informacijskem sistemu – eDosje iz devetega odstavka 77. člena ZJN-3.</w:t>
      </w:r>
    </w:p>
    <w:p w14:paraId="61AC9E3D" w14:textId="77777777" w:rsidR="00E36AA9" w:rsidRDefault="000D017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6AA9" w14:paraId="176182E9" w14:textId="77777777">
        <w:tc>
          <w:tcPr>
            <w:tcW w:w="2500" w:type="pct"/>
            <w:tcMar>
              <w:top w:w="75" w:type="dxa"/>
              <w:bottom w:w="75" w:type="dxa"/>
            </w:tcMar>
            <w:vAlign w:val="center"/>
          </w:tcPr>
          <w:p w14:paraId="363F6559" w14:textId="77777777" w:rsidR="00E36AA9" w:rsidRDefault="000D0179">
            <w:r>
              <w:rPr>
                <w:rFonts w:ascii="Arial" w:hAnsi="Arial" w:cs="Arial"/>
                <w:color w:val="000000"/>
                <w:position w:val="-2"/>
                <w:sz w:val="18"/>
                <w:szCs w:val="18"/>
              </w:rPr>
              <w:t>Kraj in datum:</w:t>
            </w:r>
          </w:p>
        </w:tc>
        <w:tc>
          <w:tcPr>
            <w:tcW w:w="0" w:type="auto"/>
            <w:tcMar>
              <w:top w:w="75" w:type="dxa"/>
              <w:bottom w:w="75" w:type="dxa"/>
            </w:tcMar>
            <w:vAlign w:val="center"/>
          </w:tcPr>
          <w:p w14:paraId="391FE358" w14:textId="77777777" w:rsidR="00E36AA9" w:rsidRDefault="000D0179">
            <w:r>
              <w:rPr>
                <w:rFonts w:ascii="Arial" w:hAnsi="Arial" w:cs="Arial"/>
                <w:color w:val="000000"/>
                <w:position w:val="-2"/>
                <w:sz w:val="18"/>
                <w:szCs w:val="18"/>
              </w:rPr>
              <w:t>Ime in priimek: _____________________</w:t>
            </w:r>
          </w:p>
        </w:tc>
      </w:tr>
      <w:tr w:rsidR="00E36AA9" w14:paraId="14B94F07" w14:textId="77777777">
        <w:tc>
          <w:tcPr>
            <w:tcW w:w="2500" w:type="pct"/>
            <w:tcMar>
              <w:top w:w="75" w:type="dxa"/>
              <w:bottom w:w="75" w:type="dxa"/>
            </w:tcMar>
            <w:vAlign w:val="center"/>
          </w:tcPr>
          <w:p w14:paraId="12E7D341" w14:textId="77777777" w:rsidR="00E36AA9" w:rsidRDefault="000D0179">
            <w:r>
              <w:rPr>
                <w:rFonts w:ascii="Arial" w:hAnsi="Arial" w:cs="Arial"/>
                <w:color w:val="000000"/>
                <w:position w:val="-2"/>
                <w:sz w:val="18"/>
                <w:szCs w:val="18"/>
              </w:rPr>
              <w:t> </w:t>
            </w:r>
          </w:p>
        </w:tc>
        <w:tc>
          <w:tcPr>
            <w:tcW w:w="0" w:type="auto"/>
            <w:tcMar>
              <w:top w:w="75" w:type="dxa"/>
              <w:bottom w:w="75" w:type="dxa"/>
            </w:tcMar>
            <w:vAlign w:val="center"/>
          </w:tcPr>
          <w:p w14:paraId="62A01757" w14:textId="77777777" w:rsidR="00E36AA9" w:rsidRDefault="00E36AA9"/>
          <w:p w14:paraId="32AC3D52" w14:textId="77777777" w:rsidR="00E36AA9" w:rsidRDefault="000D0179">
            <w:pPr>
              <w:jc w:val="center"/>
            </w:pPr>
            <w:r>
              <w:rPr>
                <w:rFonts w:ascii="Arial" w:hAnsi="Arial" w:cs="Arial"/>
                <w:color w:val="A9A9A9"/>
                <w:position w:val="-2"/>
                <w:sz w:val="18"/>
                <w:szCs w:val="18"/>
              </w:rPr>
              <w:t>(žig in podpis)</w:t>
            </w:r>
          </w:p>
        </w:tc>
      </w:tr>
    </w:tbl>
    <w:p w14:paraId="24198A06" w14:textId="77777777" w:rsidR="00E36AA9" w:rsidRDefault="000D0179">
      <w:pPr>
        <w:spacing w:before="225" w:after="225" w:line="240" w:lineRule="auto"/>
        <w:jc w:val="both"/>
      </w:pPr>
      <w:r>
        <w:rPr>
          <w:rFonts w:ascii="Arial" w:hAnsi="Arial" w:cs="Arial"/>
          <w:color w:val="000000"/>
          <w:sz w:val="18"/>
          <w:szCs w:val="18"/>
        </w:rPr>
        <w:t> </w:t>
      </w:r>
    </w:p>
    <w:p w14:paraId="02D0D0CA" w14:textId="77777777" w:rsidR="00E36AA9" w:rsidRDefault="00E36AA9">
      <w:pPr>
        <w:sectPr w:rsidR="00E36AA9" w:rsidSect="006E7A2B">
          <w:footerReference w:type="default" r:id="rId15"/>
          <w:pgSz w:w="11906" w:h="16838"/>
          <w:pgMar w:top="1418" w:right="1418" w:bottom="1418" w:left="1418" w:header="567" w:footer="596" w:gutter="0"/>
          <w:cols w:space="708"/>
          <w:docGrid w:linePitch="360"/>
        </w:sectPr>
      </w:pPr>
    </w:p>
    <w:p w14:paraId="66C5552D" w14:textId="2094AB47" w:rsidR="00787A3A" w:rsidRPr="00291B33" w:rsidRDefault="000D0179" w:rsidP="00291B33">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91B33">
        <w:rPr>
          <w:rFonts w:ascii="Arial" w:hAnsi="Arial" w:cs="Arial"/>
          <w:sz w:val="18"/>
          <w:szCs w:val="18"/>
        </w:rPr>
        <w:t>3</w:t>
      </w:r>
    </w:p>
    <w:p w14:paraId="5F9FF72D" w14:textId="3323DF70" w:rsidR="00787A3A" w:rsidRPr="00787A3A" w:rsidRDefault="00787A3A" w:rsidP="00787A3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color w:val="808080" w:themeColor="background1" w:themeShade="80"/>
        </w:rPr>
      </w:pPr>
      <w:r>
        <w:rPr>
          <w:rFonts w:ascii="Arial" w:hAnsi="Arial" w:cs="Arial"/>
          <w:color w:val="808080" w:themeColor="background1" w:themeShade="80"/>
        </w:rPr>
        <w:t>Seznam članov organov in zastopnikov gospodarskega subjekta</w:t>
      </w:r>
    </w:p>
    <w:p w14:paraId="44A0E41F" w14:textId="77777777" w:rsidR="00787A3A" w:rsidRDefault="00787A3A" w:rsidP="00787A3A">
      <w:pPr>
        <w:spacing w:after="120"/>
        <w:rPr>
          <w:rFonts w:ascii="Arial" w:hAnsi="Arial" w:cs="Arial"/>
        </w:rPr>
      </w:pPr>
    </w:p>
    <w:p w14:paraId="6B5C5C2A" w14:textId="77777777" w:rsidR="00787A3A" w:rsidRDefault="00787A3A" w:rsidP="00787A3A">
      <w:pPr>
        <w:spacing w:before="225" w:after="225" w:line="240" w:lineRule="auto"/>
        <w:jc w:val="center"/>
      </w:pPr>
      <w:r>
        <w:rPr>
          <w:rFonts w:ascii="Arial" w:hAnsi="Arial" w:cs="Arial"/>
          <w:b/>
          <w:bCs/>
          <w:color w:val="000000"/>
          <w:sz w:val="18"/>
          <w:szCs w:val="18"/>
        </w:rPr>
        <w:t>SEZNAM ČLANOV ORGANOV IN ZASTOPNIKOV GOSPODARSKEGA SUBJEKTA</w:t>
      </w:r>
    </w:p>
    <w:p w14:paraId="5148AE78" w14:textId="77777777" w:rsidR="00787A3A" w:rsidRDefault="00787A3A" w:rsidP="00787A3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87A3A" w14:paraId="5CAFD29D" w14:textId="77777777" w:rsidTr="001D4809">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A0B21" w14:textId="77777777" w:rsidR="00787A3A" w:rsidRDefault="00787A3A" w:rsidP="001D4809">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9F383" w14:textId="77777777" w:rsidR="00787A3A" w:rsidRDefault="00787A3A" w:rsidP="001D4809">
            <w:r>
              <w:rPr>
                <w:rFonts w:ascii="Arial" w:hAnsi="Arial" w:cs="Arial"/>
                <w:color w:val="000000"/>
                <w:position w:val="-2"/>
                <w:sz w:val="18"/>
                <w:szCs w:val="18"/>
              </w:rPr>
              <w:t> </w:t>
            </w:r>
          </w:p>
        </w:tc>
      </w:tr>
      <w:tr w:rsidR="00787A3A" w14:paraId="268FA38C" w14:textId="77777777" w:rsidTr="001D4809">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FABB2" w14:textId="77777777" w:rsidR="00787A3A" w:rsidRDefault="00787A3A" w:rsidP="001D4809">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AC3A0" w14:textId="77777777" w:rsidR="00787A3A" w:rsidRDefault="00787A3A" w:rsidP="001D4809">
            <w:r>
              <w:rPr>
                <w:rFonts w:ascii="Arial" w:hAnsi="Arial" w:cs="Arial"/>
                <w:color w:val="000000"/>
                <w:position w:val="-2"/>
                <w:sz w:val="18"/>
                <w:szCs w:val="18"/>
              </w:rPr>
              <w:t> </w:t>
            </w:r>
          </w:p>
        </w:tc>
      </w:tr>
      <w:tr w:rsidR="00787A3A" w14:paraId="0B9E8681" w14:textId="77777777" w:rsidTr="001D4809">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20434" w14:textId="77777777" w:rsidR="00787A3A" w:rsidRDefault="00787A3A" w:rsidP="001D4809">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830A1" w14:textId="77777777" w:rsidR="00787A3A" w:rsidRDefault="00787A3A" w:rsidP="001D4809">
            <w:r>
              <w:rPr>
                <w:rFonts w:ascii="Arial" w:hAnsi="Arial" w:cs="Arial"/>
                <w:color w:val="000000"/>
                <w:position w:val="-2"/>
                <w:sz w:val="18"/>
                <w:szCs w:val="18"/>
              </w:rPr>
              <w:t> </w:t>
            </w:r>
          </w:p>
        </w:tc>
      </w:tr>
      <w:tr w:rsidR="00787A3A" w14:paraId="3EA8BB7B" w14:textId="77777777" w:rsidTr="001D4809">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AB98F" w14:textId="77777777" w:rsidR="00787A3A" w:rsidRDefault="00787A3A" w:rsidP="001D4809">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D93B7" w14:textId="77777777" w:rsidR="00787A3A" w:rsidRDefault="00787A3A" w:rsidP="001D4809">
            <w:r>
              <w:rPr>
                <w:rFonts w:ascii="Arial" w:hAnsi="Arial" w:cs="Arial"/>
                <w:color w:val="000000"/>
                <w:position w:val="-2"/>
                <w:sz w:val="18"/>
                <w:szCs w:val="18"/>
              </w:rPr>
              <w:t> </w:t>
            </w:r>
          </w:p>
        </w:tc>
      </w:tr>
    </w:tbl>
    <w:p w14:paraId="6A2D3C04" w14:textId="77777777" w:rsidR="00787A3A" w:rsidRDefault="00787A3A" w:rsidP="00787A3A">
      <w:pPr>
        <w:spacing w:before="225" w:after="225" w:line="240" w:lineRule="auto"/>
        <w:jc w:val="both"/>
      </w:pPr>
      <w:r>
        <w:rPr>
          <w:rFonts w:ascii="Arial" w:hAnsi="Arial" w:cs="Arial"/>
          <w:color w:val="000000"/>
          <w:sz w:val="18"/>
          <w:szCs w:val="18"/>
        </w:rPr>
        <w:t> </w:t>
      </w:r>
    </w:p>
    <w:p w14:paraId="64645997" w14:textId="77777777" w:rsidR="00787A3A" w:rsidRDefault="00787A3A" w:rsidP="00787A3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787A3A" w14:paraId="190A7273" w14:textId="77777777" w:rsidTr="001D4809">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DE485" w14:textId="77777777" w:rsidR="00787A3A" w:rsidRDefault="00787A3A" w:rsidP="001D4809">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C4CD63" w14:textId="77777777" w:rsidR="00787A3A" w:rsidRDefault="00787A3A" w:rsidP="001D4809">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8073C" w14:textId="77777777" w:rsidR="00787A3A" w:rsidRDefault="00787A3A" w:rsidP="001D4809">
            <w:r>
              <w:rPr>
                <w:rFonts w:ascii="Arial" w:hAnsi="Arial" w:cs="Arial"/>
                <w:color w:val="000000"/>
                <w:position w:val="-2"/>
                <w:sz w:val="18"/>
                <w:szCs w:val="18"/>
              </w:rPr>
              <w:t>EMŠO*</w:t>
            </w:r>
          </w:p>
        </w:tc>
      </w:tr>
      <w:tr w:rsidR="00787A3A" w14:paraId="23EFEDA2" w14:textId="77777777" w:rsidTr="001D4809">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D55D99" w14:textId="77777777" w:rsidR="00787A3A" w:rsidRDefault="00787A3A" w:rsidP="001D4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749CC9" w14:textId="77777777" w:rsidR="00787A3A" w:rsidRDefault="00787A3A" w:rsidP="001D4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AF9B92" w14:textId="77777777" w:rsidR="00787A3A" w:rsidRDefault="00787A3A" w:rsidP="001D4809">
            <w:r>
              <w:rPr>
                <w:rFonts w:ascii="Arial" w:hAnsi="Arial" w:cs="Arial"/>
                <w:color w:val="000000"/>
                <w:position w:val="-2"/>
                <w:sz w:val="18"/>
                <w:szCs w:val="18"/>
              </w:rPr>
              <w:t> </w:t>
            </w:r>
          </w:p>
        </w:tc>
      </w:tr>
      <w:tr w:rsidR="00787A3A" w14:paraId="0D08BC48" w14:textId="77777777" w:rsidTr="001D4809">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C1F2A" w14:textId="77777777" w:rsidR="00787A3A" w:rsidRDefault="00787A3A" w:rsidP="001D4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47AC2" w14:textId="77777777" w:rsidR="00787A3A" w:rsidRDefault="00787A3A" w:rsidP="001D4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6188D" w14:textId="77777777" w:rsidR="00787A3A" w:rsidRDefault="00787A3A" w:rsidP="001D4809">
            <w:r>
              <w:rPr>
                <w:rFonts w:ascii="Arial" w:hAnsi="Arial" w:cs="Arial"/>
                <w:color w:val="000000"/>
                <w:position w:val="-2"/>
                <w:sz w:val="18"/>
                <w:szCs w:val="18"/>
              </w:rPr>
              <w:t> </w:t>
            </w:r>
          </w:p>
        </w:tc>
      </w:tr>
      <w:tr w:rsidR="00787A3A" w14:paraId="5DC16925" w14:textId="77777777" w:rsidTr="001D4809">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BCE94" w14:textId="77777777" w:rsidR="00787A3A" w:rsidRDefault="00787A3A" w:rsidP="001D4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0D4FC" w14:textId="77777777" w:rsidR="00787A3A" w:rsidRDefault="00787A3A" w:rsidP="001D4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7C3DA" w14:textId="77777777" w:rsidR="00787A3A" w:rsidRDefault="00787A3A" w:rsidP="001D4809">
            <w:r>
              <w:rPr>
                <w:rFonts w:ascii="Arial" w:hAnsi="Arial" w:cs="Arial"/>
                <w:color w:val="000000"/>
                <w:position w:val="-2"/>
                <w:sz w:val="18"/>
                <w:szCs w:val="18"/>
              </w:rPr>
              <w:t> </w:t>
            </w:r>
          </w:p>
        </w:tc>
      </w:tr>
      <w:tr w:rsidR="00787A3A" w14:paraId="5CCB4AB1" w14:textId="77777777" w:rsidTr="001D4809">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EBA04F" w14:textId="77777777" w:rsidR="00787A3A" w:rsidRDefault="00787A3A" w:rsidP="001D4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1D7CE" w14:textId="77777777" w:rsidR="00787A3A" w:rsidRDefault="00787A3A" w:rsidP="001D4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70E343" w14:textId="77777777" w:rsidR="00787A3A" w:rsidRDefault="00787A3A" w:rsidP="001D4809">
            <w:r>
              <w:rPr>
                <w:rFonts w:ascii="Arial" w:hAnsi="Arial" w:cs="Arial"/>
                <w:color w:val="000000"/>
                <w:position w:val="-2"/>
                <w:sz w:val="18"/>
                <w:szCs w:val="18"/>
              </w:rPr>
              <w:t> </w:t>
            </w:r>
          </w:p>
        </w:tc>
      </w:tr>
      <w:tr w:rsidR="00787A3A" w14:paraId="4E930C05" w14:textId="77777777" w:rsidTr="001D4809">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D61D5" w14:textId="77777777" w:rsidR="00787A3A" w:rsidRDefault="00787A3A" w:rsidP="001D4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F1A0B" w14:textId="77777777" w:rsidR="00787A3A" w:rsidRDefault="00787A3A" w:rsidP="001D4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B706F6" w14:textId="77777777" w:rsidR="00787A3A" w:rsidRDefault="00787A3A" w:rsidP="001D4809">
            <w:r>
              <w:rPr>
                <w:rFonts w:ascii="Arial" w:hAnsi="Arial" w:cs="Arial"/>
                <w:color w:val="000000"/>
                <w:position w:val="-2"/>
                <w:sz w:val="18"/>
                <w:szCs w:val="18"/>
              </w:rPr>
              <w:t> </w:t>
            </w:r>
          </w:p>
        </w:tc>
      </w:tr>
      <w:tr w:rsidR="00787A3A" w14:paraId="0659DB50" w14:textId="77777777" w:rsidTr="001D4809">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40F102" w14:textId="77777777" w:rsidR="00787A3A" w:rsidRDefault="00787A3A" w:rsidP="001D4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6AC7B9" w14:textId="77777777" w:rsidR="00787A3A" w:rsidRDefault="00787A3A" w:rsidP="001D4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CD090" w14:textId="77777777" w:rsidR="00787A3A" w:rsidRDefault="00787A3A" w:rsidP="001D4809">
            <w:r>
              <w:rPr>
                <w:rFonts w:ascii="Arial" w:hAnsi="Arial" w:cs="Arial"/>
                <w:color w:val="000000"/>
                <w:position w:val="-2"/>
                <w:sz w:val="18"/>
                <w:szCs w:val="18"/>
              </w:rPr>
              <w:t> </w:t>
            </w:r>
          </w:p>
        </w:tc>
      </w:tr>
      <w:tr w:rsidR="00787A3A" w14:paraId="7B474AF4" w14:textId="77777777" w:rsidTr="001D4809">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F4BFA" w14:textId="77777777" w:rsidR="00787A3A" w:rsidRDefault="00787A3A" w:rsidP="001D4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28D56" w14:textId="77777777" w:rsidR="00787A3A" w:rsidRDefault="00787A3A" w:rsidP="001D4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4FC14" w14:textId="77777777" w:rsidR="00787A3A" w:rsidRDefault="00787A3A" w:rsidP="001D4809">
            <w:r>
              <w:rPr>
                <w:rFonts w:ascii="Arial" w:hAnsi="Arial" w:cs="Arial"/>
                <w:color w:val="000000"/>
                <w:position w:val="-2"/>
                <w:sz w:val="18"/>
                <w:szCs w:val="18"/>
              </w:rPr>
              <w:t> </w:t>
            </w:r>
          </w:p>
        </w:tc>
      </w:tr>
      <w:tr w:rsidR="00787A3A" w14:paraId="1D2F64CD" w14:textId="77777777" w:rsidTr="001D4809">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35B9D" w14:textId="77777777" w:rsidR="00787A3A" w:rsidRDefault="00787A3A" w:rsidP="001D4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E824E" w14:textId="77777777" w:rsidR="00787A3A" w:rsidRDefault="00787A3A" w:rsidP="001D4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C9D64F" w14:textId="77777777" w:rsidR="00787A3A" w:rsidRDefault="00787A3A" w:rsidP="001D4809">
            <w:r>
              <w:rPr>
                <w:rFonts w:ascii="Arial" w:hAnsi="Arial" w:cs="Arial"/>
                <w:color w:val="000000"/>
                <w:position w:val="-2"/>
                <w:sz w:val="18"/>
                <w:szCs w:val="18"/>
              </w:rPr>
              <w:t> </w:t>
            </w:r>
          </w:p>
        </w:tc>
      </w:tr>
      <w:tr w:rsidR="00787A3A" w14:paraId="3219B58B" w14:textId="77777777" w:rsidTr="001D4809">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AC69E" w14:textId="77777777" w:rsidR="00787A3A" w:rsidRDefault="00787A3A" w:rsidP="001D4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E27370" w14:textId="77777777" w:rsidR="00787A3A" w:rsidRDefault="00787A3A" w:rsidP="001D4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7379EF" w14:textId="77777777" w:rsidR="00787A3A" w:rsidRDefault="00787A3A" w:rsidP="001D4809">
            <w:r>
              <w:rPr>
                <w:rFonts w:ascii="Arial" w:hAnsi="Arial" w:cs="Arial"/>
                <w:color w:val="000000"/>
                <w:position w:val="-2"/>
                <w:sz w:val="18"/>
                <w:szCs w:val="18"/>
              </w:rPr>
              <w:t> </w:t>
            </w:r>
          </w:p>
        </w:tc>
      </w:tr>
    </w:tbl>
    <w:p w14:paraId="1F5668AB" w14:textId="77777777" w:rsidR="00787A3A" w:rsidRDefault="00787A3A" w:rsidP="00787A3A">
      <w:pPr>
        <w:spacing w:before="225" w:after="225" w:line="240" w:lineRule="auto"/>
        <w:jc w:val="both"/>
      </w:pPr>
      <w:r>
        <w:rPr>
          <w:rFonts w:ascii="Arial" w:hAnsi="Arial" w:cs="Arial"/>
          <w:color w:val="000000"/>
          <w:sz w:val="18"/>
          <w:szCs w:val="18"/>
        </w:rPr>
        <w:t>* podatek je potreben za preverbo v e-Dosje</w:t>
      </w:r>
    </w:p>
    <w:p w14:paraId="50FA336C" w14:textId="77777777" w:rsidR="00787A3A" w:rsidRDefault="00787A3A" w:rsidP="00787A3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787A3A" w14:paraId="5485EE11" w14:textId="77777777" w:rsidTr="001D4809">
        <w:tc>
          <w:tcPr>
            <w:tcW w:w="2500" w:type="pct"/>
            <w:tcMar>
              <w:top w:w="75" w:type="dxa"/>
              <w:bottom w:w="75" w:type="dxa"/>
            </w:tcMar>
            <w:vAlign w:val="center"/>
          </w:tcPr>
          <w:p w14:paraId="2993A521" w14:textId="77777777" w:rsidR="00787A3A" w:rsidRDefault="00787A3A" w:rsidP="001D4809">
            <w:r>
              <w:rPr>
                <w:rFonts w:ascii="Arial" w:hAnsi="Arial" w:cs="Arial"/>
                <w:color w:val="000000"/>
                <w:position w:val="-2"/>
                <w:sz w:val="18"/>
                <w:szCs w:val="18"/>
              </w:rPr>
              <w:t>Kraj in datum:</w:t>
            </w:r>
          </w:p>
        </w:tc>
        <w:tc>
          <w:tcPr>
            <w:tcW w:w="0" w:type="auto"/>
            <w:tcMar>
              <w:top w:w="75" w:type="dxa"/>
              <w:bottom w:w="75" w:type="dxa"/>
            </w:tcMar>
            <w:vAlign w:val="center"/>
          </w:tcPr>
          <w:p w14:paraId="2032B63C" w14:textId="77777777" w:rsidR="00787A3A" w:rsidRDefault="00787A3A" w:rsidP="001D4809">
            <w:r>
              <w:rPr>
                <w:rFonts w:ascii="Arial" w:hAnsi="Arial" w:cs="Arial"/>
                <w:color w:val="000000"/>
                <w:position w:val="-2"/>
                <w:sz w:val="18"/>
                <w:szCs w:val="18"/>
              </w:rPr>
              <w:t>Ime in priimek: _____________________</w:t>
            </w:r>
          </w:p>
        </w:tc>
      </w:tr>
      <w:tr w:rsidR="00787A3A" w14:paraId="70EFBB4D" w14:textId="77777777" w:rsidTr="001D4809">
        <w:tc>
          <w:tcPr>
            <w:tcW w:w="2500" w:type="pct"/>
            <w:tcMar>
              <w:top w:w="75" w:type="dxa"/>
              <w:bottom w:w="75" w:type="dxa"/>
            </w:tcMar>
            <w:vAlign w:val="center"/>
          </w:tcPr>
          <w:p w14:paraId="310AECF3" w14:textId="77777777" w:rsidR="00787A3A" w:rsidRDefault="00787A3A" w:rsidP="001D4809">
            <w:r>
              <w:rPr>
                <w:rFonts w:ascii="Arial" w:hAnsi="Arial" w:cs="Arial"/>
                <w:color w:val="000000"/>
                <w:position w:val="-2"/>
                <w:sz w:val="18"/>
                <w:szCs w:val="18"/>
              </w:rPr>
              <w:t> </w:t>
            </w:r>
          </w:p>
        </w:tc>
        <w:tc>
          <w:tcPr>
            <w:tcW w:w="0" w:type="auto"/>
            <w:tcMar>
              <w:top w:w="75" w:type="dxa"/>
              <w:bottom w:w="75" w:type="dxa"/>
            </w:tcMar>
            <w:vAlign w:val="center"/>
          </w:tcPr>
          <w:p w14:paraId="0B30F9E7" w14:textId="77777777" w:rsidR="00787A3A" w:rsidRDefault="00787A3A" w:rsidP="001D4809">
            <w:pPr>
              <w:jc w:val="center"/>
            </w:pPr>
            <w:r>
              <w:rPr>
                <w:rFonts w:ascii="Arial" w:hAnsi="Arial" w:cs="Arial"/>
                <w:color w:val="A9A9A9"/>
                <w:position w:val="-2"/>
                <w:sz w:val="18"/>
                <w:szCs w:val="18"/>
              </w:rPr>
              <w:t>(podpis)</w:t>
            </w:r>
          </w:p>
        </w:tc>
      </w:tr>
    </w:tbl>
    <w:p w14:paraId="37F17581" w14:textId="77777777" w:rsidR="00787A3A" w:rsidRDefault="00787A3A" w:rsidP="00787A3A">
      <w:pPr>
        <w:spacing w:before="225" w:after="225" w:line="240" w:lineRule="auto"/>
        <w:jc w:val="both"/>
      </w:pPr>
      <w:r>
        <w:rPr>
          <w:rFonts w:ascii="Arial" w:hAnsi="Arial" w:cs="Arial"/>
          <w:color w:val="000000"/>
          <w:sz w:val="18"/>
          <w:szCs w:val="18"/>
        </w:rPr>
        <w:t> </w:t>
      </w:r>
    </w:p>
    <w:p w14:paraId="4198334E" w14:textId="3E60870B" w:rsidR="003E3B35" w:rsidRDefault="00787A3A" w:rsidP="00787A3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D5E01D4" w14:textId="77777777" w:rsidR="00696D2B" w:rsidRDefault="00696D2B" w:rsidP="00787A3A">
      <w:pPr>
        <w:spacing w:before="225" w:after="225" w:line="240" w:lineRule="auto"/>
        <w:jc w:val="both"/>
      </w:pPr>
    </w:p>
    <w:p w14:paraId="58E49F2A" w14:textId="77777777" w:rsidR="00291B33" w:rsidRDefault="00291B33" w:rsidP="00787A3A">
      <w:pPr>
        <w:spacing w:before="225" w:after="225" w:line="240" w:lineRule="auto"/>
        <w:jc w:val="both"/>
      </w:pPr>
    </w:p>
    <w:p w14:paraId="4866E8BC" w14:textId="77777777" w:rsidR="00E91432" w:rsidRDefault="00E91432" w:rsidP="00787A3A">
      <w:pPr>
        <w:spacing w:before="225" w:after="225" w:line="240" w:lineRule="auto"/>
        <w:jc w:val="both"/>
      </w:pPr>
    </w:p>
    <w:p w14:paraId="1E866BF0" w14:textId="77777777" w:rsidR="00E36AA9" w:rsidRDefault="00E36AA9" w:rsidP="00CB4409">
      <w:pPr>
        <w:tabs>
          <w:tab w:val="left" w:pos="2790"/>
        </w:tabs>
        <w:rPr>
          <w:rFonts w:ascii="Arial" w:eastAsia="Calibri" w:hAnsi="Arial" w:cs="Arial"/>
          <w:sz w:val="18"/>
          <w:szCs w:val="18"/>
        </w:rPr>
      </w:pPr>
    </w:p>
    <w:p w14:paraId="7A46942C" w14:textId="47D89345" w:rsidR="00394782" w:rsidRPr="00590863" w:rsidRDefault="00394782" w:rsidP="00394782">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4</w:t>
      </w:r>
    </w:p>
    <w:p w14:paraId="00AF5992" w14:textId="77777777" w:rsidR="00394782" w:rsidRPr="00252358" w:rsidRDefault="00394782" w:rsidP="00394782"/>
    <w:p w14:paraId="620BD3A2" w14:textId="77777777" w:rsidR="00394782" w:rsidRPr="00B909EF" w:rsidRDefault="00394782" w:rsidP="0039478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color w:val="808080" w:themeColor="background1" w:themeShade="80"/>
        </w:rPr>
      </w:pPr>
      <w:r w:rsidRPr="00B909EF">
        <w:rPr>
          <w:rFonts w:ascii="Arial" w:hAnsi="Arial" w:cs="Arial"/>
          <w:color w:val="808080" w:themeColor="background1" w:themeShade="80"/>
        </w:rPr>
        <w:t>Referenčna lista gospodarskega subjekta</w:t>
      </w:r>
    </w:p>
    <w:p w14:paraId="7AC2E463" w14:textId="77777777" w:rsidR="00394782" w:rsidRPr="00696D2B" w:rsidRDefault="00394782" w:rsidP="00394782">
      <w:pPr>
        <w:spacing w:before="225" w:after="225" w:line="240" w:lineRule="auto"/>
        <w:jc w:val="both"/>
        <w:rPr>
          <w:rFonts w:ascii="Arial" w:eastAsia="Calibri" w:hAnsi="Arial" w:cs="Arial"/>
          <w:sz w:val="18"/>
          <w:szCs w:val="18"/>
        </w:rPr>
      </w:pPr>
      <w:r>
        <w:rPr>
          <w:rFonts w:ascii="Arial" w:hAnsi="Arial" w:cs="Arial"/>
          <w:color w:val="000000"/>
          <w:sz w:val="18"/>
          <w:szCs w:val="18"/>
        </w:rPr>
        <w:t>Naziv gospodarskega subjekta: ____________________________________________________________</w:t>
      </w:r>
    </w:p>
    <w:p w14:paraId="21C09CE8" w14:textId="5DD576A7" w:rsidR="00394782" w:rsidRPr="00696D2B" w:rsidRDefault="00394782" w:rsidP="00394782">
      <w:pPr>
        <w:spacing w:before="225" w:after="225" w:line="240" w:lineRule="auto"/>
        <w:jc w:val="both"/>
        <w:rPr>
          <w:rFonts w:ascii="Arial" w:eastAsia="Calibri" w:hAnsi="Arial" w:cs="Arial"/>
          <w:sz w:val="18"/>
          <w:szCs w:val="18"/>
        </w:rPr>
      </w:pPr>
      <w:r w:rsidRPr="00696D2B">
        <w:rPr>
          <w:rFonts w:ascii="Arial" w:eastAsia="Calibri" w:hAnsi="Arial" w:cs="Arial"/>
          <w:color w:val="000000"/>
          <w:sz w:val="18"/>
          <w:szCs w:val="18"/>
        </w:rPr>
        <w:t>V zvezi z javnim naročilom »</w:t>
      </w:r>
      <w:r w:rsidRPr="00A5128F">
        <w:rPr>
          <w:rFonts w:ascii="Arial" w:hAnsi="Arial" w:cs="Arial"/>
          <w:color w:val="000000"/>
          <w:sz w:val="18"/>
          <w:szCs w:val="18"/>
        </w:rPr>
        <w:t>Prenova notranjih prostorov Družinskega centra Šiška na Gorazdovi ulici</w:t>
      </w:r>
      <w:r w:rsidRPr="00696D2B">
        <w:rPr>
          <w:rFonts w:ascii="Arial" w:eastAsia="Calibri" w:hAnsi="Arial" w:cs="Arial"/>
          <w:color w:val="000000"/>
          <w:sz w:val="18"/>
          <w:szCs w:val="18"/>
        </w:rPr>
        <w:t>«</w:t>
      </w:r>
    </w:p>
    <w:p w14:paraId="75503C55" w14:textId="77777777" w:rsidR="00394782" w:rsidRPr="00696D2B" w:rsidRDefault="00394782" w:rsidP="00394782">
      <w:pPr>
        <w:spacing w:before="225" w:after="225" w:line="240" w:lineRule="auto"/>
        <w:jc w:val="both"/>
        <w:rPr>
          <w:rFonts w:ascii="Arial" w:eastAsia="Calibri" w:hAnsi="Arial" w:cs="Arial"/>
          <w:sz w:val="18"/>
          <w:szCs w:val="18"/>
        </w:rPr>
      </w:pPr>
      <w:r>
        <w:rPr>
          <w:rFonts w:ascii="Arial" w:hAnsi="Arial" w:cs="Arial"/>
          <w:color w:val="000000"/>
          <w:sz w:val="18"/>
          <w:szCs w:val="18"/>
        </w:rPr>
        <w:t> </w:t>
      </w:r>
      <w:r w:rsidRPr="00696D2B">
        <w:rPr>
          <w:rFonts w:ascii="Arial" w:eastAsia="Calibri" w:hAnsi="Arial" w:cs="Arial"/>
          <w:sz w:val="18"/>
          <w:szCs w:val="18"/>
        </w:rPr>
        <w:t>podajamo naslednjo referenčno listo, ki izpolnjuje zahteve iz razpisne dokumentacije v Podnaslovu Tehnična in strokovna sposobnost, poglavje Pogoji za priznanje usposobljenosti):</w:t>
      </w:r>
    </w:p>
    <w:p w14:paraId="222770BB" w14:textId="77777777" w:rsidR="00394782" w:rsidRDefault="00394782" w:rsidP="00394782">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0"/>
        <w:gridCol w:w="1039"/>
        <w:gridCol w:w="1980"/>
        <w:gridCol w:w="1381"/>
        <w:gridCol w:w="1457"/>
        <w:gridCol w:w="1251"/>
        <w:gridCol w:w="1334"/>
      </w:tblGrid>
      <w:tr w:rsidR="00394782" w14:paraId="200E502F" w14:textId="77777777" w:rsidTr="00F2188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1C867B" w14:textId="77777777" w:rsidR="00394782" w:rsidRDefault="00394782" w:rsidP="00F2188D">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6000A4" w14:textId="77777777" w:rsidR="00394782" w:rsidRDefault="00394782" w:rsidP="00F2188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0552E5" w14:textId="77777777" w:rsidR="00394782" w:rsidRDefault="00394782" w:rsidP="00F2188D">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 in navedba klasifikacije objekta po CC-SI)</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49E153" w14:textId="77777777" w:rsidR="00394782" w:rsidRDefault="00394782" w:rsidP="00F2188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560798" w14:textId="77777777" w:rsidR="00394782" w:rsidRDefault="00394782" w:rsidP="00F2188D">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6E0EE9" w14:textId="77777777" w:rsidR="00394782" w:rsidRDefault="00394782" w:rsidP="00F2188D">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3EDF6D" w14:textId="77777777" w:rsidR="00394782" w:rsidRDefault="00394782" w:rsidP="00F2188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94782" w14:paraId="728D1A57" w14:textId="77777777" w:rsidTr="00F218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6F104" w14:textId="77777777" w:rsidR="00394782" w:rsidRDefault="00394782" w:rsidP="00F2188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90D67"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41848"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489A0"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0A88C"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EF281"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A0B36" w14:textId="77777777" w:rsidR="00394782" w:rsidRDefault="00394782" w:rsidP="00F2188D">
            <w:r>
              <w:rPr>
                <w:rFonts w:ascii="Arial" w:hAnsi="Arial" w:cs="Arial"/>
                <w:color w:val="000000"/>
                <w:position w:val="-2"/>
                <w:sz w:val="18"/>
                <w:szCs w:val="18"/>
              </w:rPr>
              <w:t> </w:t>
            </w:r>
          </w:p>
        </w:tc>
      </w:tr>
      <w:tr w:rsidR="00394782" w14:paraId="6E97E932" w14:textId="77777777" w:rsidTr="00F218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86209" w14:textId="77777777" w:rsidR="00394782" w:rsidRDefault="00394782" w:rsidP="00F2188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5B26F"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B2AE2"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902C9"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C950A"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E6710"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4C720" w14:textId="77777777" w:rsidR="00394782" w:rsidRDefault="00394782" w:rsidP="00F2188D">
            <w:r>
              <w:rPr>
                <w:rFonts w:ascii="Arial" w:hAnsi="Arial" w:cs="Arial"/>
                <w:color w:val="000000"/>
                <w:position w:val="-2"/>
                <w:sz w:val="18"/>
                <w:szCs w:val="18"/>
              </w:rPr>
              <w:t> </w:t>
            </w:r>
          </w:p>
        </w:tc>
      </w:tr>
      <w:tr w:rsidR="00394782" w14:paraId="70BE1507" w14:textId="77777777" w:rsidTr="00F218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A0372" w14:textId="77777777" w:rsidR="00394782" w:rsidRDefault="00394782" w:rsidP="00F2188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315FD"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F6221"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44FF2"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BED74"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13C42"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15D88" w14:textId="77777777" w:rsidR="00394782" w:rsidRDefault="00394782" w:rsidP="00F2188D">
            <w:r>
              <w:rPr>
                <w:rFonts w:ascii="Arial" w:hAnsi="Arial" w:cs="Arial"/>
                <w:color w:val="000000"/>
                <w:position w:val="-2"/>
                <w:sz w:val="18"/>
                <w:szCs w:val="18"/>
              </w:rPr>
              <w:t> </w:t>
            </w:r>
          </w:p>
        </w:tc>
      </w:tr>
      <w:tr w:rsidR="00394782" w14:paraId="5B7517FC" w14:textId="77777777" w:rsidTr="00F218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999AA" w14:textId="77777777" w:rsidR="00394782" w:rsidRDefault="00394782" w:rsidP="00F2188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8ECCC"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10003"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A4BE1"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DD9F2"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EDF45"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84968" w14:textId="77777777" w:rsidR="00394782" w:rsidRDefault="00394782" w:rsidP="00F2188D">
            <w:r>
              <w:rPr>
                <w:rFonts w:ascii="Arial" w:hAnsi="Arial" w:cs="Arial"/>
                <w:color w:val="000000"/>
                <w:position w:val="-2"/>
                <w:sz w:val="18"/>
                <w:szCs w:val="18"/>
              </w:rPr>
              <w:t> </w:t>
            </w:r>
          </w:p>
        </w:tc>
      </w:tr>
      <w:tr w:rsidR="00394782" w14:paraId="588D74FF" w14:textId="77777777" w:rsidTr="00F218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60C65" w14:textId="77777777" w:rsidR="00394782" w:rsidRDefault="00394782" w:rsidP="00F2188D">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3D1B"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31A6A"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913AC"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48C0C"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D64AD" w14:textId="77777777" w:rsidR="00394782" w:rsidRDefault="00394782" w:rsidP="00F2188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C2328" w14:textId="77777777" w:rsidR="00394782" w:rsidRDefault="00394782" w:rsidP="00F2188D">
            <w:r>
              <w:rPr>
                <w:rFonts w:ascii="Arial" w:hAnsi="Arial" w:cs="Arial"/>
                <w:color w:val="000000"/>
                <w:position w:val="-2"/>
                <w:sz w:val="18"/>
                <w:szCs w:val="18"/>
              </w:rPr>
              <w:t> </w:t>
            </w:r>
          </w:p>
        </w:tc>
      </w:tr>
    </w:tbl>
    <w:p w14:paraId="45CE2EB5" w14:textId="77777777" w:rsidR="00394782" w:rsidRDefault="00394782" w:rsidP="00394782">
      <w:pPr>
        <w:spacing w:before="225" w:after="225" w:line="240" w:lineRule="auto"/>
        <w:jc w:val="both"/>
      </w:pPr>
      <w:r>
        <w:rPr>
          <w:rFonts w:ascii="Arial" w:hAnsi="Arial" w:cs="Arial"/>
          <w:color w:val="000000"/>
          <w:sz w:val="18"/>
          <w:szCs w:val="18"/>
        </w:rPr>
        <w:t> </w:t>
      </w:r>
    </w:p>
    <w:p w14:paraId="11E2A7F4" w14:textId="77777777" w:rsidR="00394782" w:rsidRDefault="00394782" w:rsidP="00394782">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F51F915" w14:textId="77777777" w:rsidR="00394782" w:rsidRDefault="00394782" w:rsidP="00394782">
      <w:pPr>
        <w:spacing w:before="225" w:after="225" w:line="240" w:lineRule="auto"/>
        <w:jc w:val="both"/>
        <w:rPr>
          <w:rFonts w:ascii="Arial" w:hAnsi="Arial" w:cs="Arial"/>
          <w:i/>
          <w:iCs/>
          <w:color w:val="000000"/>
          <w:sz w:val="18"/>
          <w:szCs w:val="18"/>
        </w:rPr>
      </w:pPr>
    </w:p>
    <w:p w14:paraId="46CD725F" w14:textId="77777777" w:rsidR="00394782" w:rsidRDefault="00394782" w:rsidP="00394782">
      <w:pPr>
        <w:spacing w:before="225" w:after="225" w:line="240" w:lineRule="auto"/>
        <w:jc w:val="both"/>
        <w:rPr>
          <w:rFonts w:ascii="Arial" w:hAnsi="Arial" w:cs="Arial"/>
          <w:i/>
          <w:iCs/>
          <w:color w:val="000000"/>
          <w:sz w:val="18"/>
          <w:szCs w:val="18"/>
        </w:rPr>
      </w:pPr>
    </w:p>
    <w:p w14:paraId="52A974E3" w14:textId="77777777" w:rsidR="00394782" w:rsidRDefault="00394782" w:rsidP="00394782">
      <w:pPr>
        <w:spacing w:before="225" w:after="225" w:line="240" w:lineRule="auto"/>
        <w:jc w:val="both"/>
        <w:rPr>
          <w:rFonts w:ascii="Arial" w:hAnsi="Arial" w:cs="Arial"/>
          <w:i/>
          <w:iCs/>
          <w:color w:val="000000"/>
          <w:sz w:val="18"/>
          <w:szCs w:val="18"/>
        </w:rPr>
      </w:pPr>
    </w:p>
    <w:p w14:paraId="49F60227" w14:textId="77777777" w:rsidR="00394782" w:rsidRDefault="00394782" w:rsidP="00394782">
      <w:pPr>
        <w:spacing w:before="225" w:after="225" w:line="240" w:lineRule="auto"/>
        <w:jc w:val="both"/>
        <w:rPr>
          <w:rFonts w:ascii="Arial" w:hAnsi="Arial" w:cs="Arial"/>
          <w:i/>
          <w:iCs/>
          <w:color w:val="000000"/>
          <w:sz w:val="18"/>
          <w:szCs w:val="18"/>
        </w:rPr>
      </w:pPr>
    </w:p>
    <w:p w14:paraId="7DBD7C43" w14:textId="77777777" w:rsidR="00394782" w:rsidRDefault="00394782" w:rsidP="00394782">
      <w:pPr>
        <w:spacing w:before="225" w:after="225" w:line="240" w:lineRule="auto"/>
        <w:jc w:val="both"/>
        <w:rPr>
          <w:rFonts w:ascii="Arial" w:hAnsi="Arial" w:cs="Arial"/>
          <w:i/>
          <w:iCs/>
          <w:color w:val="000000"/>
          <w:sz w:val="18"/>
          <w:szCs w:val="18"/>
        </w:rPr>
      </w:pPr>
    </w:p>
    <w:p w14:paraId="69551E55" w14:textId="77777777" w:rsidR="00394782" w:rsidRDefault="00394782" w:rsidP="00394782">
      <w:pPr>
        <w:spacing w:before="225" w:after="225" w:line="240" w:lineRule="auto"/>
        <w:jc w:val="both"/>
        <w:rPr>
          <w:rFonts w:ascii="Arial" w:hAnsi="Arial" w:cs="Arial"/>
          <w:i/>
          <w:iCs/>
          <w:color w:val="000000"/>
          <w:sz w:val="18"/>
          <w:szCs w:val="18"/>
        </w:rPr>
      </w:pPr>
    </w:p>
    <w:p w14:paraId="017996CC" w14:textId="77777777" w:rsidR="00394782" w:rsidRDefault="00394782" w:rsidP="00394782">
      <w:pPr>
        <w:spacing w:before="225" w:after="225" w:line="240" w:lineRule="auto"/>
        <w:jc w:val="both"/>
        <w:rPr>
          <w:rFonts w:ascii="Arial" w:hAnsi="Arial" w:cs="Arial"/>
          <w:i/>
          <w:iCs/>
          <w:color w:val="000000"/>
          <w:sz w:val="18"/>
          <w:szCs w:val="18"/>
        </w:rPr>
      </w:pPr>
    </w:p>
    <w:p w14:paraId="309AC383" w14:textId="77777777" w:rsidR="00394782" w:rsidRDefault="00394782" w:rsidP="00394782">
      <w:pPr>
        <w:spacing w:before="225" w:after="225" w:line="240" w:lineRule="auto"/>
        <w:jc w:val="both"/>
      </w:pPr>
    </w:p>
    <w:p w14:paraId="3C4B434C" w14:textId="77777777" w:rsidR="00394782" w:rsidRDefault="00394782" w:rsidP="00394782">
      <w:pPr>
        <w:spacing w:before="225" w:after="225" w:line="240" w:lineRule="auto"/>
        <w:jc w:val="both"/>
      </w:pPr>
    </w:p>
    <w:p w14:paraId="2E617D42" w14:textId="70E1CC57" w:rsidR="00394782" w:rsidRPr="00590863" w:rsidRDefault="00394782" w:rsidP="00394782">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5</w:t>
      </w:r>
    </w:p>
    <w:p w14:paraId="6D0F2970" w14:textId="77777777" w:rsidR="00394782" w:rsidRPr="00252358" w:rsidRDefault="00394782" w:rsidP="00394782"/>
    <w:p w14:paraId="79B58D11" w14:textId="77777777" w:rsidR="00394782" w:rsidRPr="00B909EF" w:rsidRDefault="00394782" w:rsidP="0039478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color w:val="808080" w:themeColor="background1" w:themeShade="80"/>
        </w:rPr>
      </w:pPr>
      <w:r w:rsidRPr="00B909EF">
        <w:rPr>
          <w:rFonts w:ascii="Arial" w:hAnsi="Arial" w:cs="Arial"/>
          <w:color w:val="808080" w:themeColor="background1" w:themeShade="80"/>
        </w:rPr>
        <w:t>Potrdilo o dobro opravljenem delu</w:t>
      </w:r>
    </w:p>
    <w:p w14:paraId="44F1CE38" w14:textId="77777777" w:rsidR="00394782" w:rsidRDefault="00394782" w:rsidP="00394782">
      <w:pPr>
        <w:spacing w:after="120"/>
        <w:rPr>
          <w:rFonts w:ascii="Arial" w:hAnsi="Arial" w:cs="Arial"/>
        </w:rPr>
      </w:pPr>
    </w:p>
    <w:p w14:paraId="0B811CBA" w14:textId="77777777" w:rsidR="00394782" w:rsidRDefault="00394782" w:rsidP="00394782">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_____________________________________________________</w:t>
      </w:r>
    </w:p>
    <w:p w14:paraId="7337D200" w14:textId="77777777" w:rsidR="00394782" w:rsidRDefault="00394782" w:rsidP="0039478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F804050" w14:textId="77777777" w:rsidR="00394782" w:rsidRDefault="00394782" w:rsidP="00394782">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94782" w14:paraId="21705DBE" w14:textId="77777777" w:rsidTr="00F2188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300FB6" w14:textId="77777777" w:rsidR="00394782" w:rsidRDefault="00394782" w:rsidP="00F2188D">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D77A01" w14:textId="77777777" w:rsidR="00394782" w:rsidRDefault="00394782" w:rsidP="00F2188D">
            <w:r>
              <w:rPr>
                <w:rFonts w:ascii="Arial" w:hAnsi="Arial" w:cs="Arial"/>
                <w:color w:val="000000"/>
                <w:position w:val="-2"/>
                <w:sz w:val="18"/>
                <w:szCs w:val="18"/>
                <w:shd w:val="clear" w:color="auto" w:fill="FFFFFF"/>
              </w:rPr>
              <w:t> </w:t>
            </w:r>
          </w:p>
        </w:tc>
      </w:tr>
      <w:tr w:rsidR="00394782" w14:paraId="58A21FBB" w14:textId="77777777" w:rsidTr="00F2188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C912B8" w14:textId="77777777" w:rsidR="00394782" w:rsidRDefault="00394782" w:rsidP="00F2188D">
            <w:pPr>
              <w:jc w:val="right"/>
            </w:pPr>
            <w:r>
              <w:rPr>
                <w:rFonts w:ascii="Arial" w:hAnsi="Arial" w:cs="Arial"/>
                <w:color w:val="000000"/>
                <w:position w:val="-2"/>
                <w:sz w:val="18"/>
                <w:szCs w:val="18"/>
                <w:shd w:val="clear" w:color="auto" w:fill="FFFFFF"/>
              </w:rPr>
              <w:t>izvedel naslednja dela (navedba izvedenih del na projektu, v skladu z zahtevo v pogoju)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E00EBC" w14:textId="77777777" w:rsidR="00394782" w:rsidRDefault="00394782" w:rsidP="00F2188D">
            <w:r>
              <w:rPr>
                <w:rFonts w:ascii="Arial" w:hAnsi="Arial" w:cs="Arial"/>
                <w:color w:val="000000"/>
                <w:position w:val="-2"/>
                <w:sz w:val="18"/>
                <w:szCs w:val="18"/>
                <w:shd w:val="clear" w:color="auto" w:fill="FFFFFF"/>
              </w:rPr>
              <w:t> </w:t>
            </w:r>
          </w:p>
        </w:tc>
      </w:tr>
      <w:tr w:rsidR="00394782" w14:paraId="2A7B2A05" w14:textId="77777777" w:rsidTr="00F2188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EA8362D" w14:textId="77777777" w:rsidR="00394782" w:rsidRDefault="00394782" w:rsidP="00F2188D">
            <w:pPr>
              <w:jc w:val="right"/>
            </w:pPr>
            <w:r>
              <w:rPr>
                <w:rFonts w:ascii="Arial" w:hAnsi="Arial" w:cs="Arial"/>
                <w:color w:val="000000"/>
                <w:position w:val="-2"/>
                <w:sz w:val="18"/>
                <w:szCs w:val="18"/>
                <w:shd w:val="clear" w:color="auto" w:fill="FFFFFF"/>
              </w:rPr>
              <w:t>po pogodbi z nazivom in številko, sklenjeno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33561A" w14:textId="77777777" w:rsidR="00394782" w:rsidRDefault="00394782" w:rsidP="00F2188D">
            <w:r>
              <w:rPr>
                <w:rFonts w:ascii="Arial" w:hAnsi="Arial" w:cs="Arial"/>
                <w:color w:val="000000"/>
                <w:position w:val="-2"/>
                <w:sz w:val="18"/>
                <w:szCs w:val="18"/>
                <w:shd w:val="clear" w:color="auto" w:fill="FFFFFF"/>
              </w:rPr>
              <w:t> </w:t>
            </w:r>
          </w:p>
        </w:tc>
      </w:tr>
      <w:tr w:rsidR="00394782" w14:paraId="20973F14" w14:textId="77777777" w:rsidTr="00F2188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07BDFC" w14:textId="77777777" w:rsidR="00394782" w:rsidRDefault="00394782" w:rsidP="00F2188D">
            <w:pPr>
              <w:jc w:val="right"/>
            </w:pPr>
            <w:r>
              <w:rPr>
                <w:rFonts w:ascii="Arial" w:hAnsi="Arial" w:cs="Arial"/>
                <w:color w:val="000000"/>
                <w:position w:val="-2"/>
                <w:sz w:val="18"/>
                <w:szCs w:val="18"/>
                <w:shd w:val="clear" w:color="auto" w:fill="FFFFFF"/>
              </w:rPr>
              <w:t>na objektu po klasifikaciji CC-SI</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1040EB" w14:textId="77777777" w:rsidR="00394782" w:rsidRDefault="00394782" w:rsidP="00F2188D">
            <w:r>
              <w:rPr>
                <w:rFonts w:ascii="Arial" w:hAnsi="Arial" w:cs="Arial"/>
                <w:color w:val="000000"/>
                <w:position w:val="-2"/>
                <w:sz w:val="18"/>
                <w:szCs w:val="18"/>
                <w:shd w:val="clear" w:color="auto" w:fill="FFFFFF"/>
              </w:rPr>
              <w:t> </w:t>
            </w:r>
          </w:p>
        </w:tc>
      </w:tr>
      <w:tr w:rsidR="00394782" w14:paraId="09F23097" w14:textId="77777777" w:rsidTr="00F2188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5BB595" w14:textId="77777777" w:rsidR="00394782" w:rsidRDefault="00394782" w:rsidP="00F2188D">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5214BC" w14:textId="77777777" w:rsidR="00394782" w:rsidRDefault="00394782" w:rsidP="00F2188D">
            <w:r>
              <w:rPr>
                <w:rFonts w:ascii="Arial" w:hAnsi="Arial" w:cs="Arial"/>
                <w:color w:val="000000"/>
                <w:position w:val="-2"/>
                <w:sz w:val="18"/>
                <w:szCs w:val="18"/>
                <w:shd w:val="clear" w:color="auto" w:fill="FFFFFF"/>
              </w:rPr>
              <w:t> </w:t>
            </w:r>
          </w:p>
        </w:tc>
      </w:tr>
      <w:tr w:rsidR="00394782" w14:paraId="2C063124" w14:textId="77777777" w:rsidTr="00F2188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3EBE7D" w14:textId="77777777" w:rsidR="00394782" w:rsidRDefault="00394782" w:rsidP="00F2188D">
            <w:pPr>
              <w:jc w:val="right"/>
            </w:pPr>
            <w:r>
              <w:rPr>
                <w:rFonts w:ascii="Arial" w:hAnsi="Arial" w:cs="Arial"/>
                <w:color w:val="000000"/>
                <w:position w:val="-2"/>
                <w:sz w:val="18"/>
                <w:szCs w:val="18"/>
                <w:shd w:val="clear" w:color="auto" w:fill="FFFFFF"/>
              </w:rPr>
              <w:t>v obdobju od - 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1E8CA4" w14:textId="77777777" w:rsidR="00394782" w:rsidRDefault="00394782" w:rsidP="00F2188D">
            <w:r>
              <w:rPr>
                <w:rFonts w:ascii="Arial" w:hAnsi="Arial" w:cs="Arial"/>
                <w:color w:val="000000"/>
                <w:position w:val="-2"/>
                <w:sz w:val="18"/>
                <w:szCs w:val="18"/>
                <w:shd w:val="clear" w:color="auto" w:fill="FFFFFF"/>
              </w:rPr>
              <w:t> </w:t>
            </w:r>
          </w:p>
        </w:tc>
      </w:tr>
      <w:tr w:rsidR="00394782" w14:paraId="7643C0FE" w14:textId="77777777" w:rsidTr="00F2188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980973" w14:textId="77777777" w:rsidR="00394782" w:rsidRDefault="00394782" w:rsidP="00F2188D">
            <w:pPr>
              <w:jc w:val="right"/>
            </w:pPr>
            <w:r>
              <w:rPr>
                <w:rFonts w:ascii="Arial" w:hAnsi="Arial" w:cs="Arial"/>
                <w:color w:val="000000"/>
                <w:position w:val="-2"/>
                <w:sz w:val="18"/>
                <w:szCs w:val="18"/>
                <w:shd w:val="clear" w:color="auto" w:fill="FFFFFF"/>
              </w:rPr>
              <w:t>številka in datum pridobljenega uporabnega dovoljenja oz. primopredaje posla</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AF2C4F" w14:textId="77777777" w:rsidR="00394782" w:rsidRDefault="00394782" w:rsidP="00F2188D">
            <w:r>
              <w:rPr>
                <w:rFonts w:ascii="Arial" w:hAnsi="Arial" w:cs="Arial"/>
                <w:color w:val="000000"/>
                <w:position w:val="-2"/>
                <w:sz w:val="18"/>
                <w:szCs w:val="18"/>
                <w:shd w:val="clear" w:color="auto" w:fill="FFFFFF"/>
              </w:rPr>
              <w:t> </w:t>
            </w:r>
          </w:p>
        </w:tc>
      </w:tr>
    </w:tbl>
    <w:p w14:paraId="204FB880" w14:textId="77777777" w:rsidR="00394782" w:rsidRDefault="00394782" w:rsidP="00394782">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94782" w14:paraId="14DDB26D" w14:textId="77777777" w:rsidTr="00F2188D">
        <w:tc>
          <w:tcPr>
            <w:tcW w:w="3195" w:type="dxa"/>
            <w:shd w:val="clear" w:color="auto" w:fill="FFFFFF"/>
            <w:tcMar>
              <w:top w:w="75" w:type="dxa"/>
              <w:bottom w:w="75" w:type="dxa"/>
            </w:tcMar>
            <w:vAlign w:val="center"/>
          </w:tcPr>
          <w:p w14:paraId="2D65D374" w14:textId="77777777" w:rsidR="00394782" w:rsidRDefault="00394782" w:rsidP="00F2188D">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66DD186" w14:textId="77777777" w:rsidR="00394782" w:rsidRDefault="00394782" w:rsidP="00F2188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E0BC6FD" w14:textId="77777777" w:rsidR="00394782" w:rsidRDefault="00394782" w:rsidP="00F2188D">
            <w:r>
              <w:rPr>
                <w:rFonts w:ascii="Arial" w:hAnsi="Arial" w:cs="Arial"/>
                <w:color w:val="000000"/>
                <w:position w:val="-2"/>
                <w:sz w:val="18"/>
                <w:szCs w:val="18"/>
                <w:shd w:val="clear" w:color="auto" w:fill="FFFFFF"/>
              </w:rPr>
              <w:t> </w:t>
            </w:r>
          </w:p>
        </w:tc>
      </w:tr>
      <w:tr w:rsidR="00394782" w14:paraId="193ADDEA" w14:textId="77777777" w:rsidTr="00F2188D">
        <w:tc>
          <w:tcPr>
            <w:tcW w:w="3195" w:type="dxa"/>
            <w:shd w:val="clear" w:color="auto" w:fill="FFFFFF"/>
            <w:tcMar>
              <w:top w:w="75" w:type="dxa"/>
              <w:bottom w:w="75" w:type="dxa"/>
            </w:tcMar>
            <w:vAlign w:val="center"/>
          </w:tcPr>
          <w:p w14:paraId="1812C343" w14:textId="77777777" w:rsidR="00394782" w:rsidRDefault="00394782" w:rsidP="00F2188D">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2D995A4" w14:textId="77777777" w:rsidR="00394782" w:rsidRDefault="00394782" w:rsidP="00F2188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04E862E" w14:textId="77777777" w:rsidR="00394782" w:rsidRDefault="00394782" w:rsidP="00F2188D"/>
          <w:p w14:paraId="2F7E3EC5" w14:textId="77777777" w:rsidR="00394782" w:rsidRDefault="00394782" w:rsidP="00F2188D">
            <w:pPr>
              <w:jc w:val="center"/>
            </w:pPr>
            <w:r>
              <w:rPr>
                <w:rFonts w:ascii="Arial" w:hAnsi="Arial" w:cs="Arial"/>
                <w:color w:val="A9A9A9"/>
                <w:position w:val="-2"/>
                <w:sz w:val="18"/>
                <w:szCs w:val="18"/>
                <w:shd w:val="clear" w:color="auto" w:fill="FFFFFF"/>
              </w:rPr>
              <w:t>(žig in podpis)</w:t>
            </w:r>
          </w:p>
        </w:tc>
      </w:tr>
    </w:tbl>
    <w:p w14:paraId="02602564" w14:textId="77777777" w:rsidR="00394782" w:rsidRDefault="00394782" w:rsidP="00394782">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394782" w14:paraId="098B0BF2" w14:textId="77777777" w:rsidTr="00F2188D">
        <w:tc>
          <w:tcPr>
            <w:tcW w:w="0" w:type="auto"/>
            <w:tcMar>
              <w:top w:w="0" w:type="auto"/>
              <w:bottom w:w="0" w:type="auto"/>
            </w:tcMar>
          </w:tcPr>
          <w:p w14:paraId="3D871677" w14:textId="77777777" w:rsidR="00394782" w:rsidRDefault="00394782" w:rsidP="00F2188D">
            <w:pPr>
              <w:numPr>
                <w:ilvl w:val="0"/>
                <w:numId w:val="1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275A25C" w14:textId="77777777" w:rsidR="00394782" w:rsidRDefault="00394782" w:rsidP="00F2188D">
            <w:pPr>
              <w:numPr>
                <w:ilvl w:val="0"/>
                <w:numId w:val="1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 xml:space="preserve">Reference, ki ne bodo vpisane v obrazec in potrjene s strani naročnikov na tem obrazcu ali na potrdilu, ki po vsebini vsebuje vse podatke iz tega obrazca, se pri ocenjevanju ne bodo upoštevale, </w:t>
            </w:r>
            <w:r>
              <w:rPr>
                <w:rFonts w:ascii="Arial" w:hAnsi="Arial" w:cs="Arial"/>
                <w:i/>
                <w:iCs/>
                <w:color w:val="444444"/>
                <w:sz w:val="18"/>
                <w:szCs w:val="18"/>
                <w:shd w:val="clear" w:color="auto" w:fill="FFFFFF"/>
              </w:rPr>
              <w:lastRenderedPageBreak/>
              <w:t>če ne bodo predložene ali ne bodo predložene, če bo naročnik zahteval naknadno predložitev teh potrdil.</w:t>
            </w:r>
          </w:p>
          <w:p w14:paraId="75E266B4" w14:textId="77777777" w:rsidR="00394782" w:rsidRDefault="00394782" w:rsidP="00F2188D">
            <w:pPr>
              <w:numPr>
                <w:ilvl w:val="0"/>
                <w:numId w:val="1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3655F365" w14:textId="77777777" w:rsidR="00394782" w:rsidRDefault="00394782" w:rsidP="00394782">
      <w:pPr>
        <w:sectPr w:rsidR="00394782" w:rsidSect="00394782">
          <w:footerReference w:type="default" r:id="rId16"/>
          <w:pgSz w:w="11906" w:h="16838"/>
          <w:pgMar w:top="1418" w:right="1418" w:bottom="1418" w:left="1418" w:header="567" w:footer="596" w:gutter="0"/>
          <w:cols w:space="708"/>
          <w:docGrid w:linePitch="360"/>
        </w:sectPr>
      </w:pPr>
    </w:p>
    <w:p w14:paraId="0EABD98A" w14:textId="77777777" w:rsidR="00CB4409" w:rsidRDefault="00CB4409" w:rsidP="00252358">
      <w:pPr>
        <w:spacing w:after="0"/>
        <w:jc w:val="right"/>
        <w:rPr>
          <w:rFonts w:ascii="Arial" w:hAnsi="Arial" w:cs="Arial"/>
          <w:sz w:val="18"/>
          <w:szCs w:val="18"/>
        </w:rPr>
      </w:pPr>
    </w:p>
    <w:p w14:paraId="27C9C6D0" w14:textId="77777777" w:rsidR="00CB4409" w:rsidRDefault="00CB4409" w:rsidP="00252358">
      <w:pPr>
        <w:spacing w:after="0"/>
        <w:jc w:val="right"/>
        <w:rPr>
          <w:rFonts w:ascii="Arial" w:hAnsi="Arial" w:cs="Arial"/>
          <w:sz w:val="18"/>
          <w:szCs w:val="18"/>
        </w:rPr>
      </w:pPr>
    </w:p>
    <w:p w14:paraId="401E6A7D" w14:textId="77777777" w:rsidR="00CB4409" w:rsidRDefault="00CB4409" w:rsidP="00252358">
      <w:pPr>
        <w:spacing w:after="0"/>
        <w:jc w:val="right"/>
        <w:rPr>
          <w:rFonts w:ascii="Arial" w:hAnsi="Arial" w:cs="Arial"/>
          <w:sz w:val="18"/>
          <w:szCs w:val="18"/>
        </w:rPr>
      </w:pPr>
    </w:p>
    <w:p w14:paraId="6E6C7088" w14:textId="5800FD35" w:rsidR="00C6011E" w:rsidRPr="00590863" w:rsidRDefault="000D0179" w:rsidP="00252358">
      <w:pPr>
        <w:spacing w:after="0"/>
        <w:jc w:val="right"/>
        <w:rPr>
          <w:rFonts w:ascii="Arial" w:hAnsi="Arial" w:cs="Arial"/>
          <w:sz w:val="18"/>
          <w:szCs w:val="18"/>
        </w:rPr>
      </w:pPr>
      <w:r w:rsidRPr="00590863">
        <w:rPr>
          <w:rFonts w:ascii="Arial" w:hAnsi="Arial" w:cs="Arial"/>
          <w:sz w:val="18"/>
          <w:szCs w:val="18"/>
        </w:rPr>
        <w:t xml:space="preserve">Obrazec št: </w:t>
      </w:r>
      <w:r w:rsidR="00394782">
        <w:rPr>
          <w:rFonts w:ascii="Arial" w:hAnsi="Arial" w:cs="Arial"/>
          <w:sz w:val="18"/>
          <w:szCs w:val="18"/>
        </w:rPr>
        <w:t>6</w:t>
      </w:r>
    </w:p>
    <w:p w14:paraId="51260206" w14:textId="77777777" w:rsidR="00C6011E" w:rsidRPr="00252358" w:rsidRDefault="00C6011E" w:rsidP="00252358"/>
    <w:p w14:paraId="3A287A52" w14:textId="77777777" w:rsidR="00C6011E" w:rsidRPr="00B909EF" w:rsidRDefault="000D0179" w:rsidP="00B909E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color w:val="808080" w:themeColor="background1" w:themeShade="80"/>
        </w:rPr>
      </w:pPr>
      <w:r w:rsidRPr="00B909EF">
        <w:rPr>
          <w:rFonts w:ascii="Arial" w:hAnsi="Arial" w:cs="Arial"/>
          <w:color w:val="808080" w:themeColor="background1" w:themeShade="80"/>
        </w:rPr>
        <w:t>Vzorec menične izjave za dobro izvedbo</w:t>
      </w:r>
    </w:p>
    <w:p w14:paraId="3DE962F9" w14:textId="77777777" w:rsidR="00C6011E" w:rsidRDefault="00C6011E" w:rsidP="00EB2A75">
      <w:pPr>
        <w:spacing w:after="120"/>
        <w:rPr>
          <w:rFonts w:ascii="Arial" w:hAnsi="Arial" w:cs="Arial"/>
        </w:rPr>
      </w:pPr>
    </w:p>
    <w:p w14:paraId="3D86B35D" w14:textId="77777777" w:rsidR="00E36AA9" w:rsidRDefault="000D0179">
      <w:pPr>
        <w:spacing w:before="225" w:after="225" w:line="240" w:lineRule="auto"/>
        <w:jc w:val="center"/>
      </w:pPr>
      <w:r>
        <w:rPr>
          <w:rFonts w:ascii="Arial" w:hAnsi="Arial" w:cs="Arial"/>
          <w:b/>
          <w:bCs/>
          <w:color w:val="000000"/>
          <w:sz w:val="24"/>
          <w:szCs w:val="24"/>
        </w:rPr>
        <w:t>MENIČNA IZJAVA</w:t>
      </w:r>
    </w:p>
    <w:p w14:paraId="739BC682" w14:textId="77777777" w:rsidR="00E36AA9" w:rsidRDefault="000D0179">
      <w:pPr>
        <w:spacing w:before="225" w:after="225" w:line="240" w:lineRule="auto"/>
        <w:jc w:val="center"/>
      </w:pPr>
      <w:r>
        <w:rPr>
          <w:rFonts w:ascii="Arial" w:hAnsi="Arial" w:cs="Arial"/>
          <w:color w:val="000000"/>
          <w:sz w:val="21"/>
          <w:szCs w:val="21"/>
        </w:rPr>
        <w:t>s pooblastilom za izpolnitev in unovčenje menice</w:t>
      </w:r>
    </w:p>
    <w:p w14:paraId="3A1B4D42" w14:textId="77777777" w:rsidR="00E36AA9" w:rsidRDefault="000D0179">
      <w:pPr>
        <w:spacing w:before="225" w:after="225" w:line="240" w:lineRule="auto"/>
        <w:jc w:val="both"/>
      </w:pPr>
      <w:r>
        <w:rPr>
          <w:rFonts w:ascii="Arial" w:hAnsi="Arial" w:cs="Arial"/>
          <w:color w:val="000000"/>
          <w:sz w:val="18"/>
          <w:szCs w:val="18"/>
        </w:rPr>
        <w:t> </w:t>
      </w:r>
    </w:p>
    <w:p w14:paraId="488413FC" w14:textId="791F1829" w:rsidR="00291B33" w:rsidRPr="00A5128F" w:rsidRDefault="000D0179" w:rsidP="00291B33">
      <w:pPr>
        <w:shd w:val="clear" w:color="auto" w:fill="FFFFFF"/>
        <w:spacing w:after="0" w:line="240" w:lineRule="auto"/>
        <w:rPr>
          <w:rFonts w:ascii="Arial" w:eastAsia="Times New Roman" w:hAnsi="Arial" w:cs="Arial"/>
          <w:b/>
          <w:bCs/>
          <w:color w:val="000000"/>
          <w:sz w:val="18"/>
          <w:szCs w:val="18"/>
          <w:lang w:eastAsia="sl-SI"/>
        </w:rPr>
      </w:pPr>
      <w:r>
        <w:rPr>
          <w:rFonts w:ascii="Arial" w:hAnsi="Arial" w:cs="Arial"/>
          <w:color w:val="000000"/>
          <w:sz w:val="18"/>
          <w:szCs w:val="18"/>
        </w:rPr>
        <w:t xml:space="preserve">Naročniku </w:t>
      </w:r>
      <w:r w:rsidR="00291B33" w:rsidRPr="00A5128F">
        <w:rPr>
          <w:rFonts w:ascii="Arial" w:eastAsia="Times New Roman" w:hAnsi="Arial" w:cs="Arial"/>
          <w:b/>
          <w:bCs/>
          <w:color w:val="000000"/>
          <w:sz w:val="18"/>
          <w:szCs w:val="18"/>
          <w:lang w:eastAsia="sl-SI"/>
        </w:rPr>
        <w:t>Javni zavod Mala ulica - Center za otroke in družine v Ljubljani</w:t>
      </w:r>
    </w:p>
    <w:p w14:paraId="446FA356" w14:textId="22BF1C05" w:rsidR="00E36AA9" w:rsidRPr="00291B33" w:rsidRDefault="00291B33" w:rsidP="00291B33">
      <w:pPr>
        <w:shd w:val="clear" w:color="auto" w:fill="FFFFFF"/>
        <w:spacing w:after="0" w:line="240" w:lineRule="auto"/>
        <w:rPr>
          <w:rFonts w:ascii="Arial" w:eastAsia="Times New Roman" w:hAnsi="Arial" w:cs="Arial"/>
          <w:b/>
          <w:bCs/>
          <w:color w:val="000000"/>
          <w:sz w:val="18"/>
          <w:szCs w:val="18"/>
          <w:lang w:eastAsia="sl-SI"/>
        </w:rPr>
      </w:pPr>
      <w:r w:rsidRPr="00A5128F">
        <w:rPr>
          <w:rFonts w:ascii="Arial" w:eastAsia="Times New Roman" w:hAnsi="Arial" w:cs="Arial"/>
          <w:b/>
          <w:bCs/>
          <w:color w:val="000000"/>
          <w:sz w:val="18"/>
          <w:szCs w:val="18"/>
          <w:lang w:eastAsia="sl-SI"/>
        </w:rPr>
        <w:t>Prečna 7</w:t>
      </w:r>
      <w:r>
        <w:rPr>
          <w:rFonts w:ascii="Arial" w:eastAsia="Times New Roman" w:hAnsi="Arial" w:cs="Arial"/>
          <w:b/>
          <w:bCs/>
          <w:color w:val="000000"/>
          <w:sz w:val="18"/>
          <w:szCs w:val="18"/>
          <w:lang w:eastAsia="sl-SI"/>
        </w:rPr>
        <w:t xml:space="preserve">, </w:t>
      </w:r>
      <w:r w:rsidR="00B909EF" w:rsidRPr="00291B33">
        <w:rPr>
          <w:rFonts w:ascii="Arial" w:hAnsi="Arial" w:cs="Arial"/>
          <w:b/>
          <w:bCs/>
          <w:color w:val="000000"/>
          <w:sz w:val="18"/>
          <w:szCs w:val="18"/>
        </w:rPr>
        <w:t>1000 Ljubljana</w:t>
      </w:r>
      <w:r w:rsidR="000D0179">
        <w:rPr>
          <w:rFonts w:ascii="Arial" w:hAnsi="Arial" w:cs="Arial"/>
          <w:color w:val="000000"/>
          <w:sz w:val="18"/>
          <w:szCs w:val="18"/>
        </w:rPr>
        <w:t xml:space="preserve">, kot zavarovanje za </w:t>
      </w:r>
      <w:r w:rsidR="000D0179">
        <w:rPr>
          <w:rFonts w:ascii="Arial" w:hAnsi="Arial" w:cs="Arial"/>
          <w:b/>
          <w:bCs/>
          <w:color w:val="000000"/>
          <w:sz w:val="18"/>
          <w:szCs w:val="18"/>
        </w:rPr>
        <w:t>dobro izvedbo del,</w:t>
      </w:r>
      <w:r w:rsidR="000D0179">
        <w:rPr>
          <w:rFonts w:ascii="Arial" w:hAnsi="Arial" w:cs="Arial"/>
          <w:color w:val="000000"/>
          <w:sz w:val="18"/>
          <w:szCs w:val="18"/>
        </w:rPr>
        <w:t xml:space="preserve"> ki so opredeljena v javnem naročilu</w:t>
      </w:r>
    </w:p>
    <w:p w14:paraId="796B7015" w14:textId="77777777" w:rsidR="00291B33" w:rsidRPr="00291B33" w:rsidRDefault="00291B33">
      <w:pPr>
        <w:spacing w:before="225" w:after="225" w:line="240" w:lineRule="auto"/>
        <w:jc w:val="both"/>
        <w:rPr>
          <w:rFonts w:ascii="Arial" w:hAnsi="Arial" w:cs="Arial"/>
          <w:b/>
          <w:bCs/>
          <w:i/>
          <w:iCs/>
          <w:color w:val="000000"/>
          <w:sz w:val="18"/>
          <w:szCs w:val="18"/>
        </w:rPr>
      </w:pPr>
      <w:r w:rsidRPr="00291B33">
        <w:rPr>
          <w:rFonts w:ascii="Arial" w:hAnsi="Arial" w:cs="Arial"/>
          <w:b/>
          <w:bCs/>
          <w:i/>
          <w:iCs/>
          <w:color w:val="000000"/>
          <w:sz w:val="18"/>
          <w:szCs w:val="18"/>
        </w:rPr>
        <w:t xml:space="preserve">Prenova notranjih prostorov Družinskega centra Šiška na Gorazdovi ulici </w:t>
      </w:r>
    </w:p>
    <w:p w14:paraId="06EED867" w14:textId="1450C392" w:rsidR="00E36AA9" w:rsidRDefault="000D017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3F0A0F7" w14:textId="77777777" w:rsidR="00E36AA9" w:rsidRDefault="000D0179">
      <w:pPr>
        <w:spacing w:before="225" w:after="225" w:line="240" w:lineRule="auto"/>
        <w:jc w:val="both"/>
      </w:pPr>
      <w:r>
        <w:rPr>
          <w:rFonts w:ascii="Arial" w:hAnsi="Arial" w:cs="Arial"/>
          <w:color w:val="000000"/>
          <w:sz w:val="18"/>
          <w:szCs w:val="18"/>
        </w:rPr>
        <w:t> </w:t>
      </w:r>
    </w:p>
    <w:p w14:paraId="115BEA64" w14:textId="3C99BECB" w:rsidR="00E36AA9" w:rsidRDefault="000D0179">
      <w:pPr>
        <w:spacing w:before="225" w:after="225" w:line="240" w:lineRule="auto"/>
        <w:jc w:val="both"/>
      </w:pPr>
      <w:r>
        <w:rPr>
          <w:rFonts w:ascii="Arial" w:hAnsi="Arial" w:cs="Arial"/>
          <w:color w:val="000000"/>
          <w:sz w:val="18"/>
          <w:szCs w:val="18"/>
        </w:rPr>
        <w:t xml:space="preserve">Naročnika </w:t>
      </w:r>
      <w:r w:rsidR="00291B33" w:rsidRPr="00A5128F">
        <w:rPr>
          <w:rFonts w:ascii="Arial" w:eastAsia="Times New Roman" w:hAnsi="Arial" w:cs="Arial"/>
          <w:b/>
          <w:bCs/>
          <w:color w:val="000000"/>
          <w:sz w:val="18"/>
          <w:szCs w:val="18"/>
          <w:lang w:eastAsia="sl-SI"/>
        </w:rPr>
        <w:t>Javni zavod Mala ulica - Center za otroke in družine v Ljubljani</w:t>
      </w:r>
      <w:r w:rsidR="00291B33">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0E3BBCD2" w14:textId="77777777" w:rsidR="00E36AA9" w:rsidRDefault="000D017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4C78A80" w14:textId="77777777" w:rsidR="00E36AA9" w:rsidRDefault="000D0179">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6190B8C" w14:textId="77777777" w:rsidR="00E36AA9" w:rsidRDefault="000D017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9DCB26E" w14:textId="77777777" w:rsidR="00E36AA9" w:rsidRDefault="000D017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2B60520" w14:textId="77777777" w:rsidR="00E36AA9" w:rsidRDefault="000D0179">
      <w:pPr>
        <w:spacing w:before="225" w:after="225" w:line="240" w:lineRule="auto"/>
        <w:jc w:val="both"/>
      </w:pPr>
      <w:r>
        <w:rPr>
          <w:rFonts w:ascii="Arial" w:hAnsi="Arial" w:cs="Arial"/>
          <w:color w:val="000000"/>
          <w:sz w:val="18"/>
          <w:szCs w:val="18"/>
        </w:rPr>
        <w:t> </w:t>
      </w:r>
    </w:p>
    <w:p w14:paraId="1BEF43F7" w14:textId="77777777" w:rsidR="00E36AA9" w:rsidRDefault="000D0179">
      <w:pPr>
        <w:spacing w:before="225" w:after="225" w:line="240" w:lineRule="auto"/>
        <w:jc w:val="both"/>
      </w:pPr>
      <w:r>
        <w:rPr>
          <w:rFonts w:ascii="Arial" w:hAnsi="Arial" w:cs="Arial"/>
          <w:color w:val="000000"/>
          <w:sz w:val="18"/>
          <w:szCs w:val="18"/>
        </w:rPr>
        <w:t>Priloga: </w:t>
      </w:r>
    </w:p>
    <w:p w14:paraId="450F1C12" w14:textId="77777777" w:rsidR="00E36AA9" w:rsidRDefault="000D0179">
      <w:pPr>
        <w:spacing w:before="225" w:after="225" w:line="240" w:lineRule="auto"/>
        <w:jc w:val="both"/>
      </w:pPr>
      <w:r>
        <w:rPr>
          <w:rFonts w:ascii="Arial" w:hAnsi="Arial" w:cs="Arial"/>
          <w:color w:val="000000"/>
          <w:sz w:val="18"/>
          <w:szCs w:val="18"/>
        </w:rPr>
        <w:t>- bianco menica, podpisana in žigosana</w:t>
      </w:r>
    </w:p>
    <w:p w14:paraId="6FB4B800" w14:textId="77777777" w:rsidR="00E36AA9" w:rsidRDefault="000D017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6AA9" w14:paraId="2838EC5B" w14:textId="77777777">
        <w:tc>
          <w:tcPr>
            <w:tcW w:w="2500" w:type="pct"/>
            <w:tcMar>
              <w:top w:w="75" w:type="dxa"/>
              <w:bottom w:w="75" w:type="dxa"/>
            </w:tcMar>
            <w:vAlign w:val="center"/>
          </w:tcPr>
          <w:p w14:paraId="0303D390" w14:textId="77777777" w:rsidR="00E36AA9" w:rsidRDefault="000D017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4D7DCA8" w14:textId="77777777" w:rsidR="00E36AA9" w:rsidRDefault="000D017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36AA9" w14:paraId="47C54CE7" w14:textId="77777777">
        <w:tc>
          <w:tcPr>
            <w:tcW w:w="2500" w:type="pct"/>
            <w:tcMar>
              <w:top w:w="75" w:type="dxa"/>
              <w:bottom w:w="75" w:type="dxa"/>
            </w:tcMar>
            <w:vAlign w:val="center"/>
          </w:tcPr>
          <w:p w14:paraId="2AD028F1" w14:textId="77777777" w:rsidR="00E36AA9" w:rsidRDefault="000D017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EBF5CC7" w14:textId="77777777" w:rsidR="00E36AA9" w:rsidRDefault="00E36AA9"/>
          <w:p w14:paraId="5E56ECBF" w14:textId="77777777" w:rsidR="00E36AA9" w:rsidRDefault="000D0179">
            <w:pPr>
              <w:jc w:val="center"/>
            </w:pPr>
            <w:r>
              <w:rPr>
                <w:rFonts w:ascii="Arial" w:hAnsi="Arial" w:cs="Arial"/>
                <w:color w:val="A9A9A9"/>
                <w:position w:val="-2"/>
                <w:sz w:val="18"/>
                <w:szCs w:val="18"/>
              </w:rPr>
              <w:t>(žig in podpis)</w:t>
            </w:r>
          </w:p>
        </w:tc>
      </w:tr>
    </w:tbl>
    <w:p w14:paraId="77241ADF" w14:textId="77777777" w:rsidR="00E36AA9" w:rsidRDefault="000D0179">
      <w:pPr>
        <w:spacing w:before="225" w:after="225" w:line="240" w:lineRule="auto"/>
        <w:jc w:val="both"/>
      </w:pPr>
      <w:r>
        <w:rPr>
          <w:rFonts w:ascii="Arial" w:hAnsi="Arial" w:cs="Arial"/>
          <w:color w:val="000000"/>
          <w:sz w:val="18"/>
          <w:szCs w:val="18"/>
        </w:rPr>
        <w:t> </w:t>
      </w:r>
    </w:p>
    <w:p w14:paraId="3F27DEDD" w14:textId="77777777" w:rsidR="00E36AA9" w:rsidRDefault="000D0179">
      <w:pPr>
        <w:spacing w:before="225" w:after="225" w:line="240" w:lineRule="auto"/>
        <w:jc w:val="both"/>
      </w:pPr>
      <w:r>
        <w:rPr>
          <w:rFonts w:ascii="Arial" w:hAnsi="Arial" w:cs="Arial"/>
          <w:color w:val="000000"/>
          <w:sz w:val="18"/>
          <w:szCs w:val="18"/>
        </w:rPr>
        <w:t> </w:t>
      </w:r>
    </w:p>
    <w:p w14:paraId="779D95E1" w14:textId="77777777" w:rsidR="00E36AA9" w:rsidRDefault="00E36AA9">
      <w:pPr>
        <w:sectPr w:rsidR="00E36AA9" w:rsidSect="006E7A2B">
          <w:footerReference w:type="default" r:id="rId17"/>
          <w:pgSz w:w="11906" w:h="16838"/>
          <w:pgMar w:top="1418" w:right="1418" w:bottom="1418" w:left="1418" w:header="567" w:footer="596" w:gutter="0"/>
          <w:cols w:space="708"/>
          <w:docGrid w:linePitch="360"/>
        </w:sectPr>
      </w:pPr>
    </w:p>
    <w:p w14:paraId="738BD185" w14:textId="0DDB9A8B" w:rsidR="00C6011E" w:rsidRPr="00590863" w:rsidRDefault="000D0179"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94782">
        <w:rPr>
          <w:rFonts w:ascii="Arial" w:hAnsi="Arial" w:cs="Arial"/>
          <w:sz w:val="18"/>
          <w:szCs w:val="18"/>
        </w:rPr>
        <w:t>7</w:t>
      </w:r>
    </w:p>
    <w:p w14:paraId="55F1D406" w14:textId="77777777" w:rsidR="00C6011E" w:rsidRPr="00252358" w:rsidRDefault="00C6011E" w:rsidP="00252358"/>
    <w:p w14:paraId="09D03EB4" w14:textId="77777777" w:rsidR="00AE1DF2" w:rsidRPr="00AE1DF2" w:rsidRDefault="00AE1DF2" w:rsidP="00AE1D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808080" w:themeColor="background1" w:themeShade="80"/>
        </w:rPr>
      </w:pPr>
      <w:r w:rsidRPr="00AE1DF2">
        <w:rPr>
          <w:rFonts w:ascii="Arial" w:hAnsi="Arial" w:cs="Arial"/>
          <w:color w:val="808080" w:themeColor="background1" w:themeShade="80"/>
        </w:rPr>
        <w:t>Vzorec menične izjave za odpravo napak</w:t>
      </w:r>
    </w:p>
    <w:p w14:paraId="15023E09" w14:textId="77777777" w:rsidR="00AE1DF2" w:rsidRDefault="00AE1DF2" w:rsidP="00AE1DF2">
      <w:pPr>
        <w:spacing w:after="120"/>
        <w:rPr>
          <w:rFonts w:ascii="Arial" w:hAnsi="Arial" w:cs="Arial"/>
        </w:rPr>
      </w:pPr>
    </w:p>
    <w:p w14:paraId="12128D0E" w14:textId="77777777" w:rsidR="00AE1DF2" w:rsidRDefault="00AE1DF2" w:rsidP="00AE1DF2">
      <w:pPr>
        <w:spacing w:before="225" w:after="225" w:line="240" w:lineRule="auto"/>
        <w:jc w:val="center"/>
      </w:pPr>
      <w:r>
        <w:rPr>
          <w:rFonts w:ascii="Arial" w:hAnsi="Arial" w:cs="Arial"/>
          <w:b/>
          <w:bCs/>
          <w:color w:val="000000"/>
          <w:sz w:val="24"/>
          <w:szCs w:val="24"/>
        </w:rPr>
        <w:t>MENIČNA IZJAVA</w:t>
      </w:r>
    </w:p>
    <w:p w14:paraId="6CBA04E3" w14:textId="77777777" w:rsidR="00AE1DF2" w:rsidRDefault="00AE1DF2" w:rsidP="00AE1DF2">
      <w:pPr>
        <w:spacing w:before="225" w:after="225" w:line="240" w:lineRule="auto"/>
        <w:jc w:val="center"/>
      </w:pPr>
      <w:r>
        <w:rPr>
          <w:rFonts w:ascii="Arial" w:hAnsi="Arial" w:cs="Arial"/>
          <w:color w:val="000000"/>
          <w:sz w:val="21"/>
          <w:szCs w:val="21"/>
        </w:rPr>
        <w:t>s pooblastilom za izpolnitev in unovčenje menice</w:t>
      </w:r>
    </w:p>
    <w:p w14:paraId="375A5826" w14:textId="77777777" w:rsidR="00AE1DF2" w:rsidRDefault="00AE1DF2" w:rsidP="00AE1DF2">
      <w:pPr>
        <w:spacing w:before="225" w:after="225" w:line="240" w:lineRule="auto"/>
        <w:jc w:val="both"/>
      </w:pPr>
      <w:r>
        <w:rPr>
          <w:rFonts w:ascii="Arial" w:hAnsi="Arial" w:cs="Arial"/>
          <w:color w:val="000000"/>
          <w:sz w:val="18"/>
          <w:szCs w:val="18"/>
        </w:rPr>
        <w:t> </w:t>
      </w:r>
    </w:p>
    <w:p w14:paraId="1FF481FF" w14:textId="6524DA1F" w:rsidR="00AE1DF2" w:rsidRPr="00AE1DF2" w:rsidRDefault="00AE1DF2" w:rsidP="00AE1DF2">
      <w:pPr>
        <w:shd w:val="clear" w:color="auto" w:fill="FFFFFF"/>
        <w:spacing w:after="0" w:line="240" w:lineRule="auto"/>
        <w:rPr>
          <w:rFonts w:ascii="Arial" w:eastAsia="Times New Roman" w:hAnsi="Arial" w:cs="Arial"/>
          <w:b/>
          <w:bCs/>
          <w:color w:val="000000"/>
          <w:sz w:val="18"/>
          <w:szCs w:val="18"/>
          <w:lang w:eastAsia="sl-SI"/>
        </w:rPr>
      </w:pPr>
      <w:r>
        <w:rPr>
          <w:rFonts w:ascii="Arial" w:hAnsi="Arial" w:cs="Arial"/>
          <w:color w:val="000000"/>
          <w:sz w:val="18"/>
          <w:szCs w:val="18"/>
        </w:rPr>
        <w:t xml:space="preserve">Naročniku </w:t>
      </w:r>
      <w:r w:rsidRPr="00A5128F">
        <w:rPr>
          <w:rFonts w:ascii="Arial" w:eastAsia="Times New Roman" w:hAnsi="Arial" w:cs="Arial"/>
          <w:b/>
          <w:bCs/>
          <w:color w:val="000000"/>
          <w:sz w:val="18"/>
          <w:szCs w:val="18"/>
          <w:lang w:eastAsia="sl-SI"/>
        </w:rPr>
        <w:t>Javni zavod Mala ulica - Center za otroke in družine v Ljubljani</w:t>
      </w:r>
      <w:r>
        <w:rPr>
          <w:rFonts w:ascii="Arial" w:eastAsia="Times New Roman" w:hAnsi="Arial" w:cs="Arial"/>
          <w:b/>
          <w:bCs/>
          <w:color w:val="000000"/>
          <w:sz w:val="18"/>
          <w:szCs w:val="18"/>
          <w:lang w:eastAsia="sl-SI"/>
        </w:rPr>
        <w:t xml:space="preserve">, </w:t>
      </w:r>
      <w:r w:rsidRPr="00A5128F">
        <w:rPr>
          <w:rFonts w:ascii="Arial" w:eastAsia="Times New Roman" w:hAnsi="Arial" w:cs="Arial"/>
          <w:b/>
          <w:bCs/>
          <w:color w:val="000000"/>
          <w:sz w:val="18"/>
          <w:szCs w:val="18"/>
          <w:lang w:eastAsia="sl-SI"/>
        </w:rPr>
        <w:t>Prečna 7</w:t>
      </w:r>
      <w:r>
        <w:rPr>
          <w:rFonts w:ascii="Arial" w:eastAsia="Times New Roman" w:hAnsi="Arial" w:cs="Arial"/>
          <w:b/>
          <w:bCs/>
          <w:color w:val="000000"/>
          <w:sz w:val="18"/>
          <w:szCs w:val="18"/>
          <w:lang w:eastAsia="sl-SI"/>
        </w:rPr>
        <w:t xml:space="preserve">, </w:t>
      </w:r>
      <w:r w:rsidRPr="00291B33">
        <w:rPr>
          <w:rFonts w:ascii="Arial" w:hAnsi="Arial" w:cs="Arial"/>
          <w:b/>
          <w:bCs/>
          <w:color w:val="000000"/>
          <w:sz w:val="18"/>
          <w:szCs w:val="18"/>
        </w:rPr>
        <w:t>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10318F7" w14:textId="77777777" w:rsidR="00AE1DF2" w:rsidRPr="00291B33" w:rsidRDefault="00AE1DF2" w:rsidP="00AE1DF2">
      <w:pPr>
        <w:spacing w:before="225" w:after="225" w:line="240" w:lineRule="auto"/>
        <w:jc w:val="both"/>
        <w:rPr>
          <w:rFonts w:ascii="Arial" w:hAnsi="Arial" w:cs="Arial"/>
          <w:b/>
          <w:bCs/>
          <w:i/>
          <w:iCs/>
          <w:color w:val="000000"/>
          <w:sz w:val="18"/>
          <w:szCs w:val="18"/>
        </w:rPr>
      </w:pPr>
      <w:r w:rsidRPr="00291B33">
        <w:rPr>
          <w:rFonts w:ascii="Arial" w:hAnsi="Arial" w:cs="Arial"/>
          <w:b/>
          <w:bCs/>
          <w:i/>
          <w:iCs/>
          <w:color w:val="000000"/>
          <w:sz w:val="18"/>
          <w:szCs w:val="18"/>
        </w:rPr>
        <w:t xml:space="preserve">Prenova notranjih prostorov Družinskega centra Šiška na Gorazdovi ulici </w:t>
      </w:r>
    </w:p>
    <w:p w14:paraId="690EA0D4" w14:textId="77777777" w:rsidR="00AE1DF2" w:rsidRDefault="00AE1DF2" w:rsidP="00AE1DF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13CD15D" w14:textId="77777777" w:rsidR="00AE1DF2" w:rsidRDefault="00AE1DF2" w:rsidP="00AE1DF2">
      <w:pPr>
        <w:spacing w:before="225" w:after="225" w:line="240" w:lineRule="auto"/>
        <w:jc w:val="both"/>
      </w:pPr>
      <w:r>
        <w:rPr>
          <w:rFonts w:ascii="Arial" w:hAnsi="Arial" w:cs="Arial"/>
          <w:color w:val="000000"/>
          <w:sz w:val="18"/>
          <w:szCs w:val="18"/>
        </w:rPr>
        <w:t> </w:t>
      </w:r>
    </w:p>
    <w:p w14:paraId="4538C04A" w14:textId="716B40BB" w:rsidR="00AE1DF2" w:rsidRDefault="00AE1DF2" w:rsidP="00AE1DF2">
      <w:pPr>
        <w:spacing w:before="225" w:after="225" w:line="240" w:lineRule="auto"/>
        <w:jc w:val="both"/>
      </w:pPr>
      <w:r>
        <w:rPr>
          <w:rFonts w:ascii="Arial" w:hAnsi="Arial" w:cs="Arial"/>
          <w:color w:val="000000"/>
          <w:sz w:val="18"/>
          <w:szCs w:val="18"/>
        </w:rPr>
        <w:t xml:space="preserve">Naročnika </w:t>
      </w:r>
      <w:r w:rsidRPr="00A5128F">
        <w:rPr>
          <w:rFonts w:ascii="Arial" w:eastAsia="Times New Roman" w:hAnsi="Arial" w:cs="Arial"/>
          <w:b/>
          <w:bCs/>
          <w:color w:val="000000"/>
          <w:sz w:val="18"/>
          <w:szCs w:val="18"/>
          <w:lang w:eastAsia="sl-SI"/>
        </w:rPr>
        <w:t>Javni zavod Mala ulica - Center za otroke in družine v Ljubljani</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2D35B91E" w14:textId="77777777" w:rsidR="00AE1DF2" w:rsidRDefault="00AE1DF2" w:rsidP="00AE1DF2">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10B6C66" w14:textId="77777777" w:rsidR="00AE1DF2" w:rsidRDefault="00AE1DF2" w:rsidP="00AE1DF2">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2E4A36E2" w14:textId="77777777" w:rsidR="00AE1DF2" w:rsidRDefault="00AE1DF2" w:rsidP="00AE1DF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0284DEC" w14:textId="77777777" w:rsidR="00AE1DF2" w:rsidRDefault="00AE1DF2" w:rsidP="00AE1DF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5424990" w14:textId="77777777" w:rsidR="00AE1DF2" w:rsidRDefault="00AE1DF2" w:rsidP="00AE1DF2">
      <w:pPr>
        <w:spacing w:before="225" w:after="225" w:line="240" w:lineRule="auto"/>
        <w:jc w:val="both"/>
      </w:pPr>
      <w:r>
        <w:rPr>
          <w:rFonts w:ascii="Arial" w:hAnsi="Arial" w:cs="Arial"/>
          <w:color w:val="000000"/>
          <w:sz w:val="18"/>
          <w:szCs w:val="18"/>
        </w:rPr>
        <w:t>Priloga: </w:t>
      </w:r>
    </w:p>
    <w:p w14:paraId="6B0CEE0E" w14:textId="77777777" w:rsidR="00AE1DF2" w:rsidRDefault="00AE1DF2" w:rsidP="00AE1DF2">
      <w:pPr>
        <w:spacing w:before="225" w:after="225" w:line="240" w:lineRule="auto"/>
        <w:jc w:val="both"/>
      </w:pPr>
      <w:r>
        <w:rPr>
          <w:rFonts w:ascii="Arial" w:hAnsi="Arial" w:cs="Arial"/>
          <w:color w:val="000000"/>
          <w:sz w:val="18"/>
          <w:szCs w:val="18"/>
        </w:rPr>
        <w:t>- bianco menica, podpisana in žigosana</w:t>
      </w:r>
    </w:p>
    <w:p w14:paraId="6A1579A2" w14:textId="77777777" w:rsidR="00AE1DF2" w:rsidRDefault="00AE1DF2" w:rsidP="00AE1D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1DF2" w14:paraId="75EF2139" w14:textId="77777777" w:rsidTr="0048458D">
        <w:tc>
          <w:tcPr>
            <w:tcW w:w="2500" w:type="pct"/>
            <w:tcMar>
              <w:top w:w="75" w:type="dxa"/>
              <w:bottom w:w="75" w:type="dxa"/>
            </w:tcMar>
            <w:vAlign w:val="center"/>
          </w:tcPr>
          <w:p w14:paraId="54E82114" w14:textId="77777777" w:rsidR="00AE1DF2" w:rsidRDefault="00AE1DF2" w:rsidP="0048458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849E550" w14:textId="77777777" w:rsidR="00AE1DF2" w:rsidRDefault="00AE1DF2" w:rsidP="0048458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AE1DF2" w14:paraId="6D66EDE0" w14:textId="77777777" w:rsidTr="0048458D">
        <w:tc>
          <w:tcPr>
            <w:tcW w:w="2500" w:type="pct"/>
            <w:tcMar>
              <w:top w:w="75" w:type="dxa"/>
              <w:bottom w:w="75" w:type="dxa"/>
            </w:tcMar>
            <w:vAlign w:val="center"/>
          </w:tcPr>
          <w:p w14:paraId="71DA8EE0" w14:textId="77777777" w:rsidR="00AE1DF2" w:rsidRDefault="00AE1DF2" w:rsidP="0048458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8A81B49" w14:textId="77777777" w:rsidR="00AE1DF2" w:rsidRDefault="00AE1DF2" w:rsidP="0048458D"/>
          <w:p w14:paraId="142BBFBA" w14:textId="77777777" w:rsidR="00AE1DF2" w:rsidRDefault="00AE1DF2" w:rsidP="0048458D">
            <w:pPr>
              <w:jc w:val="center"/>
            </w:pPr>
            <w:r>
              <w:rPr>
                <w:rFonts w:ascii="Arial" w:hAnsi="Arial" w:cs="Arial"/>
                <w:color w:val="A9A9A9"/>
                <w:position w:val="-2"/>
                <w:sz w:val="18"/>
                <w:szCs w:val="18"/>
              </w:rPr>
              <w:t>(žig in podpis)</w:t>
            </w:r>
          </w:p>
        </w:tc>
      </w:tr>
    </w:tbl>
    <w:p w14:paraId="20C0AA21" w14:textId="77777777" w:rsidR="00AE1DF2" w:rsidRDefault="00AE1DF2" w:rsidP="00AE1DF2">
      <w:pPr>
        <w:spacing w:before="225" w:after="225" w:line="240" w:lineRule="auto"/>
        <w:jc w:val="both"/>
      </w:pPr>
      <w:r>
        <w:rPr>
          <w:rFonts w:ascii="Arial" w:hAnsi="Arial" w:cs="Arial"/>
          <w:color w:val="000000"/>
          <w:sz w:val="18"/>
          <w:szCs w:val="18"/>
        </w:rPr>
        <w:t> </w:t>
      </w:r>
    </w:p>
    <w:p w14:paraId="3D9A70C2" w14:textId="77777777" w:rsidR="00696D2B" w:rsidRDefault="00696D2B" w:rsidP="00696D2B">
      <w:pPr>
        <w:spacing w:after="0"/>
        <w:rPr>
          <w:rFonts w:ascii="Arial" w:hAnsi="Arial" w:cs="Arial"/>
          <w:sz w:val="18"/>
          <w:szCs w:val="18"/>
        </w:rPr>
      </w:pPr>
    </w:p>
    <w:p w14:paraId="0AB185B5" w14:textId="77777777" w:rsidR="00AE1DF2" w:rsidRDefault="00AE1DF2" w:rsidP="00696D2B">
      <w:pPr>
        <w:spacing w:after="0"/>
        <w:rPr>
          <w:rFonts w:ascii="Arial" w:hAnsi="Arial" w:cs="Arial"/>
          <w:sz w:val="18"/>
          <w:szCs w:val="18"/>
        </w:rPr>
      </w:pPr>
    </w:p>
    <w:p w14:paraId="1282D0D3" w14:textId="77777777" w:rsidR="00AE1DF2" w:rsidRDefault="00AE1DF2" w:rsidP="00696D2B">
      <w:pPr>
        <w:spacing w:after="0"/>
        <w:rPr>
          <w:rFonts w:ascii="Arial" w:hAnsi="Arial" w:cs="Arial"/>
          <w:sz w:val="18"/>
          <w:szCs w:val="18"/>
        </w:rPr>
      </w:pPr>
    </w:p>
    <w:p w14:paraId="595DCC04" w14:textId="77777777" w:rsidR="00AE1DF2" w:rsidRDefault="00AE1DF2" w:rsidP="00696D2B">
      <w:pPr>
        <w:spacing w:after="0"/>
        <w:rPr>
          <w:rFonts w:ascii="Arial" w:hAnsi="Arial" w:cs="Arial"/>
          <w:sz w:val="18"/>
          <w:szCs w:val="18"/>
        </w:rPr>
      </w:pPr>
    </w:p>
    <w:p w14:paraId="0BCCA7BE" w14:textId="77777777" w:rsidR="00AE1DF2" w:rsidRDefault="00AE1DF2" w:rsidP="00696D2B">
      <w:pPr>
        <w:spacing w:after="0"/>
        <w:rPr>
          <w:rFonts w:ascii="Arial" w:hAnsi="Arial" w:cs="Arial"/>
          <w:sz w:val="18"/>
          <w:szCs w:val="18"/>
        </w:rPr>
      </w:pPr>
    </w:p>
    <w:p w14:paraId="089466D1" w14:textId="77777777" w:rsidR="00AE1DF2" w:rsidRDefault="00AE1DF2" w:rsidP="00696D2B">
      <w:pPr>
        <w:spacing w:after="0"/>
        <w:rPr>
          <w:rFonts w:ascii="Arial" w:hAnsi="Arial" w:cs="Arial"/>
          <w:sz w:val="18"/>
          <w:szCs w:val="18"/>
        </w:rPr>
      </w:pPr>
    </w:p>
    <w:p w14:paraId="66B03ED9" w14:textId="77777777" w:rsidR="00AE1DF2" w:rsidRDefault="00AE1DF2" w:rsidP="00696D2B">
      <w:pPr>
        <w:spacing w:after="0"/>
        <w:rPr>
          <w:rFonts w:ascii="Arial" w:hAnsi="Arial" w:cs="Arial"/>
          <w:sz w:val="18"/>
          <w:szCs w:val="18"/>
        </w:rPr>
      </w:pPr>
    </w:p>
    <w:p w14:paraId="25D4BB05" w14:textId="77777777" w:rsidR="00696D2B" w:rsidRDefault="00696D2B" w:rsidP="00252358">
      <w:pPr>
        <w:spacing w:after="0"/>
        <w:jc w:val="right"/>
        <w:rPr>
          <w:rFonts w:ascii="Arial" w:hAnsi="Arial" w:cs="Arial"/>
          <w:sz w:val="18"/>
          <w:szCs w:val="18"/>
        </w:rPr>
      </w:pPr>
    </w:p>
    <w:p w14:paraId="3A894AB6" w14:textId="77777777" w:rsidR="00696D2B" w:rsidRDefault="00696D2B" w:rsidP="00252358">
      <w:pPr>
        <w:spacing w:after="0"/>
        <w:jc w:val="right"/>
        <w:rPr>
          <w:rFonts w:ascii="Arial" w:hAnsi="Arial" w:cs="Arial"/>
          <w:sz w:val="18"/>
          <w:szCs w:val="18"/>
        </w:rPr>
      </w:pPr>
    </w:p>
    <w:p w14:paraId="50846782" w14:textId="4F31DB3B" w:rsidR="00696D2B" w:rsidRPr="00696D2B" w:rsidRDefault="00696D2B" w:rsidP="00696D2B">
      <w:pPr>
        <w:spacing w:after="0"/>
        <w:jc w:val="right"/>
        <w:rPr>
          <w:rFonts w:ascii="Arial" w:hAnsi="Arial" w:cs="Arial"/>
          <w:sz w:val="18"/>
          <w:szCs w:val="18"/>
        </w:rPr>
      </w:pPr>
      <w:r w:rsidRPr="00590863">
        <w:rPr>
          <w:rFonts w:ascii="Arial" w:hAnsi="Arial" w:cs="Arial"/>
          <w:sz w:val="18"/>
          <w:szCs w:val="18"/>
        </w:rPr>
        <w:t xml:space="preserve">Obrazec št: </w:t>
      </w:r>
      <w:r w:rsidR="00394782">
        <w:rPr>
          <w:rFonts w:ascii="Arial" w:hAnsi="Arial" w:cs="Arial"/>
          <w:sz w:val="18"/>
          <w:szCs w:val="18"/>
        </w:rPr>
        <w:t>8</w:t>
      </w:r>
    </w:p>
    <w:p w14:paraId="0283D559" w14:textId="77777777" w:rsidR="00696D2B" w:rsidRPr="00B909EF" w:rsidRDefault="00696D2B" w:rsidP="00696D2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color w:val="808080" w:themeColor="background1" w:themeShade="80"/>
        </w:rPr>
      </w:pPr>
      <w:r w:rsidRPr="00B909EF">
        <w:rPr>
          <w:rFonts w:ascii="Arial" w:hAnsi="Arial" w:cs="Arial"/>
          <w:color w:val="808080" w:themeColor="background1" w:themeShade="80"/>
        </w:rPr>
        <w:t>Izjava o nastopu s podizvajalci</w:t>
      </w:r>
    </w:p>
    <w:p w14:paraId="169C791F" w14:textId="77777777" w:rsidR="00696D2B" w:rsidRDefault="00696D2B" w:rsidP="00696D2B">
      <w:pPr>
        <w:spacing w:after="120"/>
        <w:rPr>
          <w:rFonts w:ascii="Arial" w:hAnsi="Arial" w:cs="Arial"/>
        </w:rPr>
      </w:pPr>
    </w:p>
    <w:p w14:paraId="0BDF602D" w14:textId="0BCFA6EC" w:rsidR="00696D2B" w:rsidRDefault="00696D2B" w:rsidP="00696D2B">
      <w:pPr>
        <w:spacing w:before="225" w:after="225" w:line="240" w:lineRule="auto"/>
        <w:jc w:val="both"/>
      </w:pPr>
      <w:r>
        <w:rPr>
          <w:rFonts w:ascii="Arial" w:hAnsi="Arial" w:cs="Arial"/>
          <w:color w:val="000000"/>
          <w:sz w:val="18"/>
          <w:szCs w:val="18"/>
        </w:rPr>
        <w:t>Pri izvedbi javnega naročila »</w:t>
      </w:r>
      <w:r w:rsidR="00291B33" w:rsidRPr="00291B33">
        <w:rPr>
          <w:rFonts w:ascii="Arial" w:hAnsi="Arial" w:cs="Arial"/>
          <w:b/>
          <w:bCs/>
          <w:color w:val="000000"/>
          <w:sz w:val="18"/>
          <w:szCs w:val="18"/>
        </w:rPr>
        <w:t>Prenova notranjih prostorov Družinskega centra Šiška na Gorazdovi ulici</w:t>
      </w:r>
      <w:r>
        <w:rPr>
          <w:rFonts w:ascii="Arial" w:hAnsi="Arial" w:cs="Arial"/>
          <w:color w:val="000000"/>
          <w:sz w:val="18"/>
          <w:szCs w:val="18"/>
        </w:rPr>
        <w:t>«,</w:t>
      </w:r>
    </w:p>
    <w:p w14:paraId="13795486" w14:textId="77777777" w:rsidR="00696D2B" w:rsidRDefault="00696D2B" w:rsidP="00696D2B">
      <w:pPr>
        <w:spacing w:before="225" w:after="225" w:line="240" w:lineRule="auto"/>
        <w:jc w:val="both"/>
      </w:pPr>
      <w:r>
        <w:rPr>
          <w:rFonts w:ascii="Arial" w:hAnsi="Arial" w:cs="Arial"/>
          <w:color w:val="000000"/>
          <w:sz w:val="18"/>
          <w:szCs w:val="18"/>
        </w:rPr>
        <w:t>izjavljamo, da (ustrezno označi in izpolni):</w:t>
      </w:r>
    </w:p>
    <w:p w14:paraId="30AC58AB" w14:textId="77777777" w:rsidR="00696D2B" w:rsidRDefault="00696D2B" w:rsidP="00696D2B">
      <w:pPr>
        <w:spacing w:before="225" w:after="225" w:line="240" w:lineRule="auto"/>
        <w:jc w:val="both"/>
      </w:pPr>
      <w:r>
        <w:rPr>
          <w:rFonts w:ascii="Arial" w:hAnsi="Arial" w:cs="Arial"/>
          <w:b/>
          <w:bCs/>
          <w:color w:val="000000"/>
          <w:sz w:val="18"/>
          <w:szCs w:val="18"/>
        </w:rPr>
        <w:t>[   ] ne nastopamo s podizvajalci</w:t>
      </w:r>
    </w:p>
    <w:p w14:paraId="5ED2769B" w14:textId="77777777" w:rsidR="00696D2B" w:rsidRDefault="00696D2B" w:rsidP="00696D2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96D2B" w14:paraId="5B8F11FA" w14:textId="77777777" w:rsidTr="0010569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B1CF405" w14:textId="77777777" w:rsidR="00696D2B" w:rsidRDefault="00696D2B" w:rsidP="0010569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0CA4A3F" w14:textId="77777777" w:rsidR="00696D2B" w:rsidRDefault="00696D2B" w:rsidP="0010569C">
            <w:r>
              <w:rPr>
                <w:rFonts w:ascii="Arial" w:hAnsi="Arial" w:cs="Arial"/>
                <w:color w:val="000000"/>
                <w:position w:val="-2"/>
                <w:sz w:val="18"/>
                <w:szCs w:val="18"/>
              </w:rPr>
              <w:t> </w:t>
            </w:r>
          </w:p>
        </w:tc>
      </w:tr>
      <w:tr w:rsidR="00696D2B" w14:paraId="6F91A7BF" w14:textId="77777777" w:rsidTr="0010569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B17B6A" w14:textId="77777777" w:rsidR="00696D2B" w:rsidRDefault="00696D2B" w:rsidP="0010569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D851F3" w14:textId="77777777" w:rsidR="00696D2B" w:rsidRDefault="00696D2B" w:rsidP="0010569C">
            <w:pPr>
              <w:spacing w:before="135" w:after="135"/>
              <w:jc w:val="both"/>
              <w:textAlignment w:val="center"/>
            </w:pPr>
            <w:r>
              <w:rPr>
                <w:rFonts w:ascii="Arial" w:hAnsi="Arial" w:cs="Arial"/>
                <w:color w:val="000000"/>
                <w:position w:val="-2"/>
                <w:sz w:val="18"/>
                <w:szCs w:val="18"/>
              </w:rPr>
              <w:t>Opis del, ki jih bo izvedel podizvajalec:</w:t>
            </w:r>
          </w:p>
          <w:p w14:paraId="76CC92D8" w14:textId="77777777" w:rsidR="00696D2B" w:rsidRDefault="00696D2B" w:rsidP="0010569C">
            <w:pPr>
              <w:spacing w:before="135" w:after="135"/>
              <w:jc w:val="both"/>
              <w:textAlignment w:val="center"/>
            </w:pPr>
            <w:r>
              <w:rPr>
                <w:rFonts w:ascii="Arial" w:hAnsi="Arial" w:cs="Arial"/>
                <w:color w:val="000000"/>
                <w:position w:val="-2"/>
                <w:sz w:val="18"/>
                <w:szCs w:val="18"/>
              </w:rPr>
              <w:t> </w:t>
            </w:r>
          </w:p>
          <w:p w14:paraId="212A51D2" w14:textId="77777777" w:rsidR="00696D2B" w:rsidRDefault="00696D2B" w:rsidP="0010569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96D2B" w14:paraId="708EBFB8" w14:textId="77777777" w:rsidTr="0010569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DD4F03" w14:textId="77777777" w:rsidR="00696D2B" w:rsidRDefault="00696D2B" w:rsidP="0010569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2CED0C" w14:textId="77777777" w:rsidR="00696D2B" w:rsidRDefault="00696D2B" w:rsidP="0010569C">
            <w:r>
              <w:rPr>
                <w:rFonts w:ascii="Arial" w:hAnsi="Arial" w:cs="Arial"/>
                <w:color w:val="000000"/>
                <w:position w:val="-2"/>
                <w:sz w:val="18"/>
                <w:szCs w:val="18"/>
              </w:rPr>
              <w:t> </w:t>
            </w:r>
          </w:p>
        </w:tc>
      </w:tr>
      <w:tr w:rsidR="00696D2B" w14:paraId="02CE3CAE" w14:textId="77777777" w:rsidTr="0010569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5DF84C" w14:textId="77777777" w:rsidR="00696D2B" w:rsidRDefault="00696D2B" w:rsidP="0010569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0B383A" w14:textId="77777777" w:rsidR="00696D2B" w:rsidRDefault="00696D2B" w:rsidP="0010569C">
            <w:pPr>
              <w:spacing w:before="135" w:after="135"/>
              <w:jc w:val="both"/>
              <w:textAlignment w:val="center"/>
            </w:pPr>
            <w:r>
              <w:rPr>
                <w:rFonts w:ascii="Arial" w:hAnsi="Arial" w:cs="Arial"/>
                <w:color w:val="000000"/>
                <w:position w:val="-2"/>
                <w:sz w:val="18"/>
                <w:szCs w:val="18"/>
              </w:rPr>
              <w:t>Opis del, ki jih bo izvedel podizvajalec:</w:t>
            </w:r>
          </w:p>
          <w:p w14:paraId="2078E0E3" w14:textId="77777777" w:rsidR="00696D2B" w:rsidRDefault="00696D2B" w:rsidP="0010569C">
            <w:pPr>
              <w:spacing w:before="135" w:after="135"/>
              <w:jc w:val="both"/>
              <w:textAlignment w:val="center"/>
            </w:pPr>
            <w:r>
              <w:rPr>
                <w:rFonts w:ascii="Arial" w:hAnsi="Arial" w:cs="Arial"/>
                <w:color w:val="000000"/>
                <w:position w:val="-2"/>
                <w:sz w:val="18"/>
                <w:szCs w:val="18"/>
              </w:rPr>
              <w:t> </w:t>
            </w:r>
          </w:p>
          <w:p w14:paraId="585839CF" w14:textId="77777777" w:rsidR="00696D2B" w:rsidRDefault="00696D2B" w:rsidP="0010569C">
            <w:pPr>
              <w:spacing w:before="135" w:after="135"/>
              <w:jc w:val="both"/>
              <w:textAlignment w:val="center"/>
            </w:pPr>
            <w:r>
              <w:rPr>
                <w:rFonts w:ascii="Arial" w:hAnsi="Arial" w:cs="Arial"/>
                <w:color w:val="000000"/>
                <w:position w:val="-2"/>
                <w:sz w:val="18"/>
                <w:szCs w:val="18"/>
              </w:rPr>
              <w:t>% končne ponudbe vrednosti, ki jo bo izvedel podizvajalec: ____</w:t>
            </w:r>
          </w:p>
          <w:p w14:paraId="4BAE8FC4" w14:textId="77777777" w:rsidR="00696D2B" w:rsidRDefault="00696D2B" w:rsidP="0010569C">
            <w:pPr>
              <w:spacing w:before="135" w:after="135"/>
              <w:jc w:val="both"/>
              <w:textAlignment w:val="center"/>
            </w:pPr>
            <w:r>
              <w:rPr>
                <w:rFonts w:ascii="Arial" w:hAnsi="Arial" w:cs="Arial"/>
                <w:color w:val="000000"/>
                <w:position w:val="-2"/>
                <w:sz w:val="18"/>
                <w:szCs w:val="18"/>
              </w:rPr>
              <w:t> </w:t>
            </w:r>
          </w:p>
        </w:tc>
      </w:tr>
    </w:tbl>
    <w:p w14:paraId="3CFA96F5" w14:textId="77777777" w:rsidR="00696D2B" w:rsidRDefault="00696D2B" w:rsidP="00696D2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47E143D" w14:textId="77777777" w:rsidR="00696D2B" w:rsidRDefault="00696D2B" w:rsidP="00696D2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96D2B" w14:paraId="202EB0B9" w14:textId="77777777" w:rsidTr="0010569C">
        <w:tc>
          <w:tcPr>
            <w:tcW w:w="4080" w:type="dxa"/>
            <w:tcMar>
              <w:top w:w="135" w:type="dxa"/>
              <w:bottom w:w="135" w:type="dxa"/>
            </w:tcMar>
            <w:vAlign w:val="center"/>
          </w:tcPr>
          <w:p w14:paraId="23DB53D6" w14:textId="77777777" w:rsidR="00696D2B" w:rsidRDefault="00696D2B" w:rsidP="0010569C">
            <w:r>
              <w:rPr>
                <w:rFonts w:ascii="Arial" w:hAnsi="Arial" w:cs="Arial"/>
                <w:color w:val="000000"/>
                <w:position w:val="-2"/>
                <w:sz w:val="18"/>
                <w:szCs w:val="18"/>
              </w:rPr>
              <w:t>Kraj in datum:</w:t>
            </w:r>
          </w:p>
        </w:tc>
        <w:tc>
          <w:tcPr>
            <w:tcW w:w="0" w:type="auto"/>
            <w:tcMar>
              <w:top w:w="135" w:type="dxa"/>
              <w:bottom w:w="135" w:type="dxa"/>
            </w:tcMar>
            <w:vAlign w:val="center"/>
          </w:tcPr>
          <w:p w14:paraId="302BECF8" w14:textId="77777777" w:rsidR="00696D2B" w:rsidRDefault="00696D2B" w:rsidP="0010569C">
            <w:r>
              <w:rPr>
                <w:rFonts w:ascii="Arial" w:hAnsi="Arial" w:cs="Arial"/>
                <w:color w:val="000000"/>
                <w:position w:val="-2"/>
                <w:sz w:val="18"/>
                <w:szCs w:val="18"/>
              </w:rPr>
              <w:t>Ime in priimek: _____________________</w:t>
            </w:r>
          </w:p>
        </w:tc>
      </w:tr>
      <w:tr w:rsidR="00696D2B" w14:paraId="518D61E9" w14:textId="77777777" w:rsidTr="0010569C">
        <w:tc>
          <w:tcPr>
            <w:tcW w:w="4080" w:type="dxa"/>
            <w:tcMar>
              <w:top w:w="135" w:type="dxa"/>
              <w:bottom w:w="135" w:type="dxa"/>
            </w:tcMar>
            <w:vAlign w:val="center"/>
          </w:tcPr>
          <w:p w14:paraId="3A3E7FC0" w14:textId="24128DA0" w:rsidR="00696D2B" w:rsidRDefault="00696D2B" w:rsidP="0010569C"/>
        </w:tc>
        <w:tc>
          <w:tcPr>
            <w:tcW w:w="0" w:type="auto"/>
            <w:tcMar>
              <w:top w:w="135" w:type="dxa"/>
              <w:bottom w:w="135" w:type="dxa"/>
            </w:tcMar>
            <w:vAlign w:val="center"/>
          </w:tcPr>
          <w:p w14:paraId="0AB7BABA" w14:textId="77777777" w:rsidR="00696D2B" w:rsidRDefault="00696D2B" w:rsidP="0010569C"/>
          <w:p w14:paraId="45831A1B" w14:textId="77777777" w:rsidR="00696D2B" w:rsidRDefault="00696D2B" w:rsidP="0010569C">
            <w:pPr>
              <w:jc w:val="center"/>
            </w:pPr>
            <w:r>
              <w:rPr>
                <w:rFonts w:ascii="Arial" w:hAnsi="Arial" w:cs="Arial"/>
                <w:color w:val="A9A9A9"/>
                <w:position w:val="-2"/>
                <w:sz w:val="18"/>
                <w:szCs w:val="18"/>
              </w:rPr>
              <w:t>(žig in podpis)</w:t>
            </w:r>
          </w:p>
        </w:tc>
      </w:tr>
    </w:tbl>
    <w:p w14:paraId="37F21B42" w14:textId="77777777" w:rsidR="00696D2B" w:rsidRDefault="00696D2B" w:rsidP="00696D2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D9B0EB6" w14:textId="77777777" w:rsidR="00696D2B" w:rsidRDefault="00696D2B" w:rsidP="00696D2B">
      <w:pPr>
        <w:spacing w:after="0"/>
        <w:rPr>
          <w:rFonts w:ascii="Arial" w:hAnsi="Arial" w:cs="Arial"/>
          <w:sz w:val="18"/>
          <w:szCs w:val="18"/>
        </w:rPr>
      </w:pPr>
    </w:p>
    <w:p w14:paraId="6BD3D750" w14:textId="77777777" w:rsidR="00696D2B" w:rsidRDefault="00696D2B" w:rsidP="00252358">
      <w:pPr>
        <w:spacing w:after="0"/>
        <w:jc w:val="right"/>
        <w:rPr>
          <w:rFonts w:ascii="Arial" w:hAnsi="Arial" w:cs="Arial"/>
          <w:sz w:val="18"/>
          <w:szCs w:val="18"/>
        </w:rPr>
      </w:pPr>
    </w:p>
    <w:p w14:paraId="1CA02A4E" w14:textId="77777777" w:rsidR="00696D2B" w:rsidRDefault="00696D2B" w:rsidP="00252358">
      <w:pPr>
        <w:spacing w:after="0"/>
        <w:jc w:val="right"/>
        <w:rPr>
          <w:rFonts w:ascii="Arial" w:hAnsi="Arial" w:cs="Arial"/>
          <w:sz w:val="18"/>
          <w:szCs w:val="18"/>
        </w:rPr>
      </w:pPr>
    </w:p>
    <w:p w14:paraId="18450345" w14:textId="7DAF7008" w:rsidR="00C6011E" w:rsidRPr="00590863" w:rsidRDefault="000D0179"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94782">
        <w:rPr>
          <w:rFonts w:ascii="Arial" w:hAnsi="Arial" w:cs="Arial"/>
          <w:sz w:val="18"/>
          <w:szCs w:val="18"/>
        </w:rPr>
        <w:t>9</w:t>
      </w:r>
    </w:p>
    <w:p w14:paraId="2A9B28BD" w14:textId="77777777" w:rsidR="00C6011E" w:rsidRPr="00252358" w:rsidRDefault="00C6011E" w:rsidP="00252358"/>
    <w:p w14:paraId="1D7696C1" w14:textId="77777777" w:rsidR="00C6011E" w:rsidRPr="00B909EF" w:rsidRDefault="000D0179" w:rsidP="00B909E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color w:val="808080" w:themeColor="background1" w:themeShade="80"/>
        </w:rPr>
      </w:pPr>
      <w:r w:rsidRPr="00B909EF">
        <w:rPr>
          <w:rFonts w:ascii="Arial" w:hAnsi="Arial" w:cs="Arial"/>
          <w:color w:val="808080" w:themeColor="background1" w:themeShade="80"/>
        </w:rPr>
        <w:t>Izjava zastopnika podizvajalca v zvezi z izpolnjevanjem obveznih pogojev za podizvajalce</w:t>
      </w:r>
    </w:p>
    <w:p w14:paraId="69823783" w14:textId="77777777" w:rsidR="00C6011E" w:rsidRDefault="00C6011E" w:rsidP="00EB2A75">
      <w:pPr>
        <w:spacing w:after="120"/>
        <w:rPr>
          <w:rFonts w:ascii="Arial" w:hAnsi="Arial" w:cs="Arial"/>
        </w:rPr>
      </w:pPr>
    </w:p>
    <w:p w14:paraId="43988EC8" w14:textId="77777777" w:rsidR="00E36AA9" w:rsidRDefault="000D0179">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EAA619A" w14:textId="77777777" w:rsidR="00E36AA9" w:rsidRDefault="000D0179">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E36AA9" w14:paraId="6B8C51CD" w14:textId="77777777">
        <w:tc>
          <w:tcPr>
            <w:tcW w:w="0" w:type="auto"/>
            <w:tcMar>
              <w:top w:w="0" w:type="auto"/>
              <w:bottom w:w="0" w:type="auto"/>
            </w:tcMar>
          </w:tcPr>
          <w:p w14:paraId="796F2DB4" w14:textId="77777777" w:rsidR="00E36AA9" w:rsidRDefault="000D0179" w:rsidP="0000121D">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9394DA6" w14:textId="77777777" w:rsidR="00E36AA9" w:rsidRDefault="000D0179" w:rsidP="0000121D">
            <w:pPr>
              <w:numPr>
                <w:ilvl w:val="0"/>
                <w:numId w:val="1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664AB80" w14:textId="77777777" w:rsidR="00E36AA9" w:rsidRDefault="000D0179" w:rsidP="0000121D">
            <w:pPr>
              <w:numPr>
                <w:ilvl w:val="0"/>
                <w:numId w:val="1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F14314E" w14:textId="77777777" w:rsidR="00E36AA9" w:rsidRDefault="000D0179" w:rsidP="0000121D">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4B45515" w14:textId="77777777" w:rsidR="00E36AA9" w:rsidRDefault="000D0179" w:rsidP="0000121D">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530AEA5" w14:textId="77777777" w:rsidR="00E36AA9" w:rsidRDefault="000D0179" w:rsidP="0000121D">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7A8A345" w14:textId="77777777" w:rsidR="00E36AA9" w:rsidRDefault="000D0179" w:rsidP="0000121D">
            <w:pPr>
              <w:numPr>
                <w:ilvl w:val="0"/>
                <w:numId w:val="1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12B071C" w14:textId="77777777" w:rsidR="00E36AA9" w:rsidRDefault="000D017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ABC645B" w14:textId="77777777" w:rsidR="00E36AA9" w:rsidRDefault="000D0179">
      <w:pPr>
        <w:spacing w:before="225" w:after="225" w:line="240" w:lineRule="auto"/>
        <w:jc w:val="center"/>
      </w:pPr>
      <w:r>
        <w:rPr>
          <w:rFonts w:ascii="Arial" w:hAnsi="Arial" w:cs="Arial"/>
          <w:b/>
          <w:bCs/>
          <w:color w:val="000000"/>
          <w:sz w:val="21"/>
          <w:szCs w:val="21"/>
        </w:rPr>
        <w:t>in</w:t>
      </w:r>
    </w:p>
    <w:p w14:paraId="5862F730" w14:textId="77777777" w:rsidR="00E36AA9" w:rsidRPr="00291B33" w:rsidRDefault="000D0179">
      <w:pPr>
        <w:spacing w:before="225" w:after="225" w:line="240" w:lineRule="auto"/>
        <w:jc w:val="center"/>
        <w:rPr>
          <w:b/>
          <w:bCs/>
        </w:rPr>
      </w:pPr>
      <w:r w:rsidRPr="00291B33">
        <w:rPr>
          <w:rFonts w:ascii="Arial" w:hAnsi="Arial" w:cs="Arial"/>
          <w:b/>
          <w:bCs/>
          <w:color w:val="000000"/>
          <w:sz w:val="21"/>
          <w:szCs w:val="21"/>
        </w:rPr>
        <w:t>POOBLASTILO</w:t>
      </w:r>
    </w:p>
    <w:p w14:paraId="67B1C29A" w14:textId="3700F992" w:rsidR="00E36AA9" w:rsidRPr="00291B33" w:rsidRDefault="000D0179" w:rsidP="00291B33">
      <w:pPr>
        <w:shd w:val="clear" w:color="auto" w:fill="FFFFFF"/>
        <w:spacing w:after="0" w:line="240" w:lineRule="auto"/>
        <w:rPr>
          <w:rFonts w:ascii="Arial" w:eastAsia="Times New Roman" w:hAnsi="Arial" w:cs="Arial"/>
          <w:b/>
          <w:bCs/>
          <w:color w:val="000000"/>
          <w:sz w:val="18"/>
          <w:szCs w:val="18"/>
          <w:lang w:eastAsia="sl-SI"/>
        </w:rPr>
      </w:pPr>
      <w:r w:rsidRPr="00291B33">
        <w:rPr>
          <w:rFonts w:ascii="Arial" w:hAnsi="Arial" w:cs="Arial"/>
          <w:color w:val="000000"/>
          <w:sz w:val="18"/>
          <w:szCs w:val="18"/>
        </w:rPr>
        <w:t xml:space="preserve">Pooblaščamo naročnika </w:t>
      </w:r>
      <w:r w:rsidR="00291B33" w:rsidRPr="00291B33">
        <w:rPr>
          <w:rFonts w:ascii="Arial" w:eastAsia="Times New Roman" w:hAnsi="Arial" w:cs="Arial"/>
          <w:color w:val="000000"/>
          <w:sz w:val="18"/>
          <w:szCs w:val="18"/>
          <w:lang w:eastAsia="sl-SI"/>
        </w:rPr>
        <w:t xml:space="preserve">Javni zavod Mala ulica - Center za otroke in družine v Ljubljani, Prečna 7, </w:t>
      </w:r>
      <w:r w:rsidR="00291B33" w:rsidRPr="00291B33">
        <w:rPr>
          <w:rFonts w:ascii="Arial" w:hAnsi="Arial" w:cs="Arial"/>
          <w:color w:val="000000"/>
          <w:sz w:val="18"/>
          <w:szCs w:val="18"/>
        </w:rPr>
        <w:t>1000 Ljubljana</w:t>
      </w:r>
      <w:r w:rsidRPr="00291B33">
        <w:rPr>
          <w:rFonts w:ascii="Arial" w:hAnsi="Arial" w:cs="Arial"/>
          <w:color w:val="000000"/>
          <w:sz w:val="18"/>
          <w:szCs w:val="18"/>
        </w:rPr>
        <w:t>, da</w:t>
      </w:r>
      <w:r>
        <w:rPr>
          <w:rFonts w:ascii="Arial" w:hAnsi="Arial" w:cs="Arial"/>
          <w:color w:val="000000"/>
          <w:sz w:val="18"/>
          <w:szCs w:val="18"/>
        </w:rPr>
        <w:t xml:space="preserve">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E36AA9" w14:paraId="5E77390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389CE" w14:textId="77777777" w:rsidR="00E36AA9" w:rsidRDefault="000D0179">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4A60FA" w14:textId="77777777" w:rsidR="00E36AA9" w:rsidRDefault="000D0179">
            <w:r>
              <w:rPr>
                <w:rFonts w:ascii="Arial" w:hAnsi="Arial" w:cs="Arial"/>
                <w:color w:val="000000"/>
                <w:position w:val="-2"/>
                <w:sz w:val="18"/>
                <w:szCs w:val="18"/>
              </w:rPr>
              <w:t> </w:t>
            </w:r>
          </w:p>
        </w:tc>
      </w:tr>
      <w:tr w:rsidR="00E36AA9" w14:paraId="45334D9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48696" w14:textId="77777777" w:rsidR="00E36AA9" w:rsidRDefault="000D0179">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BDA51" w14:textId="77777777" w:rsidR="00E36AA9" w:rsidRDefault="000D0179">
            <w:r>
              <w:rPr>
                <w:rFonts w:ascii="Arial" w:hAnsi="Arial" w:cs="Arial"/>
                <w:color w:val="000000"/>
                <w:position w:val="-2"/>
                <w:sz w:val="18"/>
                <w:szCs w:val="18"/>
              </w:rPr>
              <w:t> </w:t>
            </w:r>
          </w:p>
        </w:tc>
      </w:tr>
      <w:tr w:rsidR="00E36AA9" w14:paraId="09E12A0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540FF" w14:textId="77777777" w:rsidR="00E36AA9" w:rsidRDefault="000D0179">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B62FD" w14:textId="77777777" w:rsidR="00E36AA9" w:rsidRDefault="000D0179">
            <w:r>
              <w:rPr>
                <w:rFonts w:ascii="Arial" w:hAnsi="Arial" w:cs="Arial"/>
                <w:color w:val="000000"/>
                <w:position w:val="-2"/>
                <w:sz w:val="18"/>
                <w:szCs w:val="18"/>
              </w:rPr>
              <w:t> </w:t>
            </w:r>
          </w:p>
        </w:tc>
      </w:tr>
      <w:tr w:rsidR="00E36AA9" w14:paraId="7DD400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6F9A9" w14:textId="77777777" w:rsidR="00E36AA9" w:rsidRDefault="000D0179">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4970F" w14:textId="77777777" w:rsidR="00E36AA9" w:rsidRDefault="000D0179">
            <w:r>
              <w:rPr>
                <w:rFonts w:ascii="Arial" w:hAnsi="Arial" w:cs="Arial"/>
                <w:color w:val="000000"/>
                <w:position w:val="-2"/>
                <w:sz w:val="18"/>
                <w:szCs w:val="18"/>
              </w:rPr>
              <w:t> </w:t>
            </w:r>
          </w:p>
        </w:tc>
      </w:tr>
      <w:tr w:rsidR="00E36AA9" w14:paraId="4F710F9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E270F" w14:textId="77777777" w:rsidR="00E36AA9" w:rsidRDefault="000D0179">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D4BC9" w14:textId="77777777" w:rsidR="00E36AA9" w:rsidRDefault="000D0179">
            <w:r>
              <w:rPr>
                <w:rFonts w:ascii="Arial" w:hAnsi="Arial" w:cs="Arial"/>
                <w:color w:val="000000"/>
                <w:position w:val="-2"/>
                <w:sz w:val="18"/>
                <w:szCs w:val="18"/>
              </w:rPr>
              <w:t> </w:t>
            </w:r>
          </w:p>
        </w:tc>
      </w:tr>
    </w:tbl>
    <w:p w14:paraId="3F712A0B" w14:textId="77777777" w:rsidR="00E36AA9" w:rsidRDefault="000D0179">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535"/>
        <w:gridCol w:w="4535"/>
      </w:tblGrid>
      <w:tr w:rsidR="00E36AA9" w14:paraId="2B58A83C" w14:textId="77777777">
        <w:tc>
          <w:tcPr>
            <w:tcW w:w="2500" w:type="pct"/>
            <w:tcMar>
              <w:top w:w="75" w:type="dxa"/>
              <w:bottom w:w="75" w:type="dxa"/>
            </w:tcMar>
            <w:vAlign w:val="center"/>
          </w:tcPr>
          <w:p w14:paraId="7366B552" w14:textId="77777777" w:rsidR="00E36AA9" w:rsidRDefault="000D0179">
            <w:r>
              <w:rPr>
                <w:rFonts w:ascii="Arial" w:hAnsi="Arial" w:cs="Arial"/>
                <w:color w:val="000000"/>
                <w:position w:val="-2"/>
                <w:sz w:val="18"/>
                <w:szCs w:val="18"/>
              </w:rPr>
              <w:t>Kraj in datum:</w:t>
            </w:r>
          </w:p>
        </w:tc>
        <w:tc>
          <w:tcPr>
            <w:tcW w:w="0" w:type="auto"/>
            <w:tcMar>
              <w:top w:w="75" w:type="dxa"/>
              <w:bottom w:w="75" w:type="dxa"/>
            </w:tcMar>
            <w:vAlign w:val="center"/>
          </w:tcPr>
          <w:p w14:paraId="4646F603" w14:textId="77777777" w:rsidR="00E36AA9" w:rsidRDefault="000D0179">
            <w:r>
              <w:rPr>
                <w:rFonts w:ascii="Arial" w:hAnsi="Arial" w:cs="Arial"/>
                <w:color w:val="000000"/>
                <w:position w:val="-2"/>
                <w:sz w:val="18"/>
                <w:szCs w:val="18"/>
              </w:rPr>
              <w:t>Ime in priimek: _____________________</w:t>
            </w:r>
          </w:p>
        </w:tc>
      </w:tr>
      <w:tr w:rsidR="00E36AA9" w14:paraId="669F6AB7" w14:textId="77777777">
        <w:tc>
          <w:tcPr>
            <w:tcW w:w="2500" w:type="pct"/>
            <w:tcMar>
              <w:top w:w="75" w:type="dxa"/>
              <w:bottom w:w="75" w:type="dxa"/>
            </w:tcMar>
            <w:vAlign w:val="center"/>
          </w:tcPr>
          <w:p w14:paraId="033AC2CB" w14:textId="77777777" w:rsidR="00E36AA9" w:rsidRDefault="000D0179">
            <w:r>
              <w:rPr>
                <w:rFonts w:ascii="Arial" w:hAnsi="Arial" w:cs="Arial"/>
                <w:color w:val="000000"/>
                <w:position w:val="-2"/>
                <w:sz w:val="18"/>
                <w:szCs w:val="18"/>
              </w:rPr>
              <w:t> </w:t>
            </w:r>
          </w:p>
        </w:tc>
        <w:tc>
          <w:tcPr>
            <w:tcW w:w="0" w:type="auto"/>
            <w:tcMar>
              <w:top w:w="75" w:type="dxa"/>
              <w:bottom w:w="75" w:type="dxa"/>
            </w:tcMar>
            <w:vAlign w:val="center"/>
          </w:tcPr>
          <w:p w14:paraId="004F93AE" w14:textId="77777777" w:rsidR="00E36AA9" w:rsidRDefault="00E36AA9"/>
          <w:p w14:paraId="07E13AF4" w14:textId="77777777" w:rsidR="00E36AA9" w:rsidRDefault="000D0179">
            <w:pPr>
              <w:jc w:val="center"/>
            </w:pPr>
            <w:r>
              <w:rPr>
                <w:rFonts w:ascii="Arial" w:hAnsi="Arial" w:cs="Arial"/>
                <w:color w:val="A9A9A9"/>
                <w:position w:val="-2"/>
                <w:sz w:val="18"/>
                <w:szCs w:val="18"/>
              </w:rPr>
              <w:t>(žig in podpis)</w:t>
            </w:r>
          </w:p>
        </w:tc>
      </w:tr>
    </w:tbl>
    <w:p w14:paraId="0CCDD465" w14:textId="77777777" w:rsidR="00E36AA9" w:rsidRDefault="000D0179">
      <w:pPr>
        <w:spacing w:before="225" w:after="225" w:line="240" w:lineRule="auto"/>
        <w:jc w:val="both"/>
      </w:pPr>
      <w:r>
        <w:rPr>
          <w:rFonts w:ascii="Arial" w:hAnsi="Arial" w:cs="Arial"/>
          <w:color w:val="000000"/>
          <w:sz w:val="18"/>
          <w:szCs w:val="18"/>
        </w:rPr>
        <w:t> </w:t>
      </w:r>
    </w:p>
    <w:p w14:paraId="4F59EAA7" w14:textId="77777777" w:rsidR="00E36AA9" w:rsidRDefault="000D0179">
      <w:pPr>
        <w:spacing w:before="525" w:after="225" w:line="240" w:lineRule="auto"/>
        <w:jc w:val="both"/>
      </w:pPr>
      <w:r>
        <w:rPr>
          <w:rFonts w:ascii="Arial" w:hAnsi="Arial" w:cs="Arial"/>
          <w:color w:val="000000"/>
          <w:sz w:val="18"/>
          <w:szCs w:val="18"/>
        </w:rPr>
        <w:t> </w:t>
      </w:r>
    </w:p>
    <w:p w14:paraId="478BD8D7" w14:textId="77777777" w:rsidR="00E36AA9" w:rsidRDefault="00E36AA9">
      <w:pPr>
        <w:sectPr w:rsidR="00E36AA9" w:rsidSect="006E7A2B">
          <w:footerReference w:type="default" r:id="rId18"/>
          <w:pgSz w:w="11906" w:h="16838"/>
          <w:pgMar w:top="1418" w:right="1418" w:bottom="1418" w:left="1418" w:header="567" w:footer="596" w:gutter="0"/>
          <w:cols w:space="708"/>
          <w:docGrid w:linePitch="360"/>
        </w:sectPr>
      </w:pPr>
    </w:p>
    <w:p w14:paraId="5B0A9795" w14:textId="0C252896" w:rsidR="00C6011E" w:rsidRPr="00590863" w:rsidRDefault="000D0179"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94782">
        <w:rPr>
          <w:rFonts w:ascii="Arial" w:hAnsi="Arial" w:cs="Arial"/>
          <w:sz w:val="18"/>
          <w:szCs w:val="18"/>
        </w:rPr>
        <w:t>10</w:t>
      </w:r>
    </w:p>
    <w:p w14:paraId="4066030D" w14:textId="77777777" w:rsidR="00C6011E" w:rsidRPr="00252358" w:rsidRDefault="00C6011E" w:rsidP="00252358"/>
    <w:p w14:paraId="248FCDFC" w14:textId="77777777" w:rsidR="00C6011E" w:rsidRPr="00B909EF" w:rsidRDefault="000D0179" w:rsidP="00B909E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color w:val="808080" w:themeColor="background1" w:themeShade="80"/>
        </w:rPr>
      </w:pPr>
      <w:r w:rsidRPr="00B909EF">
        <w:rPr>
          <w:rFonts w:ascii="Arial" w:hAnsi="Arial" w:cs="Arial"/>
          <w:color w:val="808080" w:themeColor="background1" w:themeShade="80"/>
        </w:rPr>
        <w:t>Izjava podizvajalca</w:t>
      </w:r>
    </w:p>
    <w:p w14:paraId="3BDE023B" w14:textId="77777777" w:rsidR="00C6011E" w:rsidRDefault="00C6011E" w:rsidP="00EB2A75">
      <w:pPr>
        <w:spacing w:after="120"/>
        <w:rPr>
          <w:rFonts w:ascii="Arial" w:hAnsi="Arial" w:cs="Arial"/>
        </w:rPr>
      </w:pPr>
    </w:p>
    <w:p w14:paraId="4F08686D" w14:textId="24860E76" w:rsidR="00E36AA9" w:rsidRDefault="000D0179">
      <w:pPr>
        <w:spacing w:before="225" w:after="225" w:line="240" w:lineRule="auto"/>
        <w:jc w:val="both"/>
      </w:pPr>
      <w:r>
        <w:rPr>
          <w:rFonts w:ascii="Arial" w:hAnsi="Arial" w:cs="Arial"/>
          <w:color w:val="000000"/>
          <w:sz w:val="18"/>
          <w:szCs w:val="18"/>
        </w:rPr>
        <w:t>V zvezi z javnim naročilom »</w:t>
      </w:r>
      <w:r w:rsidR="00291B33" w:rsidRPr="00291B33">
        <w:rPr>
          <w:rFonts w:ascii="Arial" w:hAnsi="Arial" w:cs="Arial"/>
          <w:b/>
          <w:bCs/>
          <w:color w:val="000000"/>
          <w:sz w:val="18"/>
          <w:szCs w:val="18"/>
        </w:rPr>
        <w:t>Prenova notranjih prostorov Družinskega centra Šiška na Gorazdovi ulici</w:t>
      </w:r>
      <w:r>
        <w:rPr>
          <w:rFonts w:ascii="Arial" w:hAnsi="Arial" w:cs="Arial"/>
          <w:color w:val="000000"/>
          <w:sz w:val="18"/>
          <w:szCs w:val="18"/>
        </w:rPr>
        <w:t>«,</w:t>
      </w:r>
    </w:p>
    <w:p w14:paraId="109AF305" w14:textId="77777777" w:rsidR="00E36AA9" w:rsidRDefault="000D0179">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369BCFE" w14:textId="77777777" w:rsidR="00E36AA9" w:rsidRDefault="000D0179">
      <w:pPr>
        <w:spacing w:before="225" w:after="225" w:line="240" w:lineRule="auto"/>
        <w:jc w:val="both"/>
      </w:pPr>
      <w:r>
        <w:rPr>
          <w:rFonts w:ascii="Arial" w:hAnsi="Arial" w:cs="Arial"/>
          <w:color w:val="000000"/>
          <w:sz w:val="18"/>
          <w:szCs w:val="18"/>
        </w:rPr>
        <w:t>Izjavljamo (ustrezno označi):</w:t>
      </w:r>
    </w:p>
    <w:p w14:paraId="2A841C44" w14:textId="77777777" w:rsidR="00E36AA9" w:rsidRDefault="000D0179">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93D14D3" w14:textId="77777777" w:rsidR="00E36AA9" w:rsidRDefault="000D0179">
      <w:pPr>
        <w:spacing w:before="225" w:after="225" w:line="240" w:lineRule="auto"/>
        <w:jc w:val="both"/>
      </w:pPr>
      <w:r>
        <w:rPr>
          <w:rFonts w:ascii="Arial" w:hAnsi="Arial" w:cs="Arial"/>
          <w:color w:val="000000"/>
          <w:sz w:val="18"/>
          <w:szCs w:val="18"/>
        </w:rPr>
        <w:t>[   ] NE zahtevamo izvedbe neposrednih plačil.</w:t>
      </w:r>
    </w:p>
    <w:p w14:paraId="2754BE5E" w14:textId="77777777" w:rsidR="00E36AA9" w:rsidRDefault="000D0179">
      <w:pPr>
        <w:spacing w:before="225" w:after="225" w:line="240" w:lineRule="auto"/>
        <w:jc w:val="both"/>
      </w:pPr>
      <w:r>
        <w:rPr>
          <w:rFonts w:ascii="Arial" w:hAnsi="Arial" w:cs="Arial"/>
          <w:color w:val="000000"/>
          <w:sz w:val="18"/>
          <w:szCs w:val="18"/>
        </w:rPr>
        <w:t> </w:t>
      </w:r>
    </w:p>
    <w:p w14:paraId="7917DC35" w14:textId="77777777" w:rsidR="00E36AA9" w:rsidRDefault="000D017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6AA9" w14:paraId="18D3AB89" w14:textId="77777777">
        <w:tc>
          <w:tcPr>
            <w:tcW w:w="2500" w:type="pct"/>
            <w:tcMar>
              <w:top w:w="75" w:type="dxa"/>
              <w:bottom w:w="75" w:type="dxa"/>
            </w:tcMar>
            <w:vAlign w:val="center"/>
          </w:tcPr>
          <w:p w14:paraId="2367E912" w14:textId="77777777" w:rsidR="00E36AA9" w:rsidRDefault="000D0179">
            <w:r>
              <w:rPr>
                <w:rFonts w:ascii="Arial" w:hAnsi="Arial" w:cs="Arial"/>
                <w:color w:val="000000"/>
                <w:position w:val="-2"/>
                <w:sz w:val="18"/>
                <w:szCs w:val="18"/>
              </w:rPr>
              <w:t>Kraj in datum:</w:t>
            </w:r>
          </w:p>
        </w:tc>
        <w:tc>
          <w:tcPr>
            <w:tcW w:w="0" w:type="auto"/>
            <w:tcMar>
              <w:top w:w="75" w:type="dxa"/>
              <w:bottom w:w="75" w:type="dxa"/>
            </w:tcMar>
            <w:vAlign w:val="center"/>
          </w:tcPr>
          <w:p w14:paraId="64652F47" w14:textId="77777777" w:rsidR="00E36AA9" w:rsidRDefault="000D0179">
            <w:r>
              <w:rPr>
                <w:rFonts w:ascii="Arial" w:hAnsi="Arial" w:cs="Arial"/>
                <w:color w:val="000000"/>
                <w:position w:val="-2"/>
                <w:sz w:val="18"/>
                <w:szCs w:val="18"/>
              </w:rPr>
              <w:t>Ime in priimek: _____________________</w:t>
            </w:r>
          </w:p>
        </w:tc>
      </w:tr>
      <w:tr w:rsidR="00E36AA9" w14:paraId="650C966C" w14:textId="77777777">
        <w:tc>
          <w:tcPr>
            <w:tcW w:w="2500" w:type="pct"/>
            <w:tcMar>
              <w:top w:w="75" w:type="dxa"/>
              <w:bottom w:w="75" w:type="dxa"/>
            </w:tcMar>
            <w:vAlign w:val="center"/>
          </w:tcPr>
          <w:p w14:paraId="0B685A19" w14:textId="77777777" w:rsidR="00E36AA9" w:rsidRDefault="000D0179">
            <w:r>
              <w:rPr>
                <w:rFonts w:ascii="Arial" w:hAnsi="Arial" w:cs="Arial"/>
                <w:color w:val="000000"/>
                <w:position w:val="-2"/>
                <w:sz w:val="18"/>
                <w:szCs w:val="18"/>
              </w:rPr>
              <w:t> </w:t>
            </w:r>
          </w:p>
        </w:tc>
        <w:tc>
          <w:tcPr>
            <w:tcW w:w="0" w:type="auto"/>
            <w:tcMar>
              <w:top w:w="75" w:type="dxa"/>
              <w:bottom w:w="75" w:type="dxa"/>
            </w:tcMar>
            <w:vAlign w:val="center"/>
          </w:tcPr>
          <w:p w14:paraId="3D5534D1" w14:textId="77777777" w:rsidR="00E36AA9" w:rsidRDefault="00E36AA9"/>
          <w:p w14:paraId="08D81790" w14:textId="77777777" w:rsidR="00E36AA9" w:rsidRDefault="000D0179">
            <w:pPr>
              <w:jc w:val="center"/>
            </w:pPr>
            <w:r>
              <w:rPr>
                <w:rFonts w:ascii="Arial" w:hAnsi="Arial" w:cs="Arial"/>
                <w:color w:val="A9A9A9"/>
                <w:position w:val="-2"/>
                <w:sz w:val="18"/>
                <w:szCs w:val="18"/>
              </w:rPr>
              <w:t>(žig in podpis)</w:t>
            </w:r>
          </w:p>
        </w:tc>
      </w:tr>
    </w:tbl>
    <w:p w14:paraId="2EF3A665" w14:textId="77777777" w:rsidR="00E36AA9" w:rsidRDefault="000D0179">
      <w:pPr>
        <w:spacing w:before="225" w:after="225" w:line="240" w:lineRule="auto"/>
        <w:jc w:val="both"/>
      </w:pPr>
      <w:r>
        <w:rPr>
          <w:rFonts w:ascii="Arial" w:hAnsi="Arial" w:cs="Arial"/>
          <w:color w:val="000000"/>
          <w:sz w:val="18"/>
          <w:szCs w:val="18"/>
        </w:rPr>
        <w:t> </w:t>
      </w:r>
    </w:p>
    <w:p w14:paraId="54433F84" w14:textId="77777777" w:rsidR="00E36AA9" w:rsidRDefault="000D0179">
      <w:pPr>
        <w:spacing w:before="225" w:after="225" w:line="240" w:lineRule="auto"/>
        <w:jc w:val="both"/>
      </w:pPr>
      <w:r>
        <w:rPr>
          <w:rFonts w:ascii="Arial" w:hAnsi="Arial" w:cs="Arial"/>
          <w:color w:val="000000"/>
          <w:sz w:val="18"/>
          <w:szCs w:val="18"/>
        </w:rPr>
        <w:t> </w:t>
      </w:r>
    </w:p>
    <w:p w14:paraId="32E88817" w14:textId="77777777" w:rsidR="00E36AA9" w:rsidRDefault="000D0179">
      <w:pPr>
        <w:spacing w:before="225" w:after="225" w:line="240" w:lineRule="auto"/>
        <w:jc w:val="both"/>
      </w:pPr>
      <w:r>
        <w:rPr>
          <w:rFonts w:ascii="Arial" w:hAnsi="Arial" w:cs="Arial"/>
          <w:color w:val="000000"/>
          <w:sz w:val="18"/>
          <w:szCs w:val="18"/>
        </w:rPr>
        <w:t> </w:t>
      </w:r>
    </w:p>
    <w:p w14:paraId="1DB9ABBB" w14:textId="77777777" w:rsidR="00E36AA9" w:rsidRDefault="000D0179">
      <w:pPr>
        <w:spacing w:before="225" w:after="225" w:line="240" w:lineRule="auto"/>
        <w:jc w:val="both"/>
      </w:pPr>
      <w:r>
        <w:rPr>
          <w:rFonts w:ascii="Arial" w:hAnsi="Arial" w:cs="Arial"/>
          <w:b/>
          <w:bCs/>
          <w:i/>
          <w:iCs/>
          <w:color w:val="000000"/>
          <w:sz w:val="18"/>
          <w:szCs w:val="18"/>
          <w:u w:val="single"/>
        </w:rPr>
        <w:t>Opomba:</w:t>
      </w:r>
    </w:p>
    <w:p w14:paraId="4248CCDE" w14:textId="77777777" w:rsidR="00E36AA9" w:rsidRDefault="000D0179" w:rsidP="00696D2B">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V primeru večjega števila podizvajalcev se obrazec fotokopira.</w:t>
      </w:r>
    </w:p>
    <w:p w14:paraId="5074C674" w14:textId="77777777" w:rsidR="00D12557" w:rsidRDefault="00D12557" w:rsidP="00696D2B">
      <w:pPr>
        <w:spacing w:before="225" w:after="225" w:line="240" w:lineRule="auto"/>
        <w:jc w:val="both"/>
        <w:rPr>
          <w:rFonts w:ascii="Arial" w:hAnsi="Arial" w:cs="Arial"/>
          <w:i/>
          <w:iCs/>
          <w:color w:val="000000"/>
          <w:sz w:val="18"/>
          <w:szCs w:val="18"/>
        </w:rPr>
      </w:pPr>
    </w:p>
    <w:p w14:paraId="0E740C5C" w14:textId="77777777" w:rsidR="00D12557" w:rsidRDefault="00D12557" w:rsidP="00696D2B">
      <w:pPr>
        <w:spacing w:before="225" w:after="225" w:line="240" w:lineRule="auto"/>
        <w:jc w:val="both"/>
        <w:rPr>
          <w:rFonts w:ascii="Arial" w:hAnsi="Arial" w:cs="Arial"/>
          <w:i/>
          <w:iCs/>
          <w:color w:val="000000"/>
          <w:sz w:val="18"/>
          <w:szCs w:val="18"/>
        </w:rPr>
      </w:pPr>
    </w:p>
    <w:p w14:paraId="5ACB5143" w14:textId="77777777" w:rsidR="00D12557" w:rsidRDefault="00D12557" w:rsidP="00696D2B">
      <w:pPr>
        <w:spacing w:before="225" w:after="225" w:line="240" w:lineRule="auto"/>
        <w:jc w:val="both"/>
        <w:rPr>
          <w:rFonts w:ascii="Arial" w:hAnsi="Arial" w:cs="Arial"/>
          <w:i/>
          <w:iCs/>
          <w:color w:val="000000"/>
          <w:sz w:val="18"/>
          <w:szCs w:val="18"/>
        </w:rPr>
      </w:pPr>
    </w:p>
    <w:p w14:paraId="2D724EF3" w14:textId="77777777" w:rsidR="00D12557" w:rsidRDefault="00D12557" w:rsidP="00696D2B">
      <w:pPr>
        <w:spacing w:before="225" w:after="225" w:line="240" w:lineRule="auto"/>
        <w:jc w:val="both"/>
        <w:rPr>
          <w:rFonts w:ascii="Arial" w:hAnsi="Arial" w:cs="Arial"/>
          <w:i/>
          <w:iCs/>
          <w:color w:val="000000"/>
          <w:sz w:val="18"/>
          <w:szCs w:val="18"/>
        </w:rPr>
      </w:pPr>
    </w:p>
    <w:p w14:paraId="107B418A" w14:textId="77777777" w:rsidR="00D12557" w:rsidRDefault="00D12557" w:rsidP="00696D2B">
      <w:pPr>
        <w:spacing w:before="225" w:after="225" w:line="240" w:lineRule="auto"/>
        <w:jc w:val="both"/>
        <w:rPr>
          <w:rFonts w:ascii="Arial" w:hAnsi="Arial" w:cs="Arial"/>
          <w:i/>
          <w:iCs/>
          <w:color w:val="000000"/>
          <w:sz w:val="18"/>
          <w:szCs w:val="18"/>
        </w:rPr>
      </w:pPr>
    </w:p>
    <w:p w14:paraId="5A2B2FCF" w14:textId="77777777" w:rsidR="00D12557" w:rsidRDefault="00D12557" w:rsidP="00696D2B">
      <w:pPr>
        <w:spacing w:before="225" w:after="225" w:line="240" w:lineRule="auto"/>
        <w:jc w:val="both"/>
        <w:rPr>
          <w:rFonts w:ascii="Arial" w:hAnsi="Arial" w:cs="Arial"/>
          <w:i/>
          <w:iCs/>
          <w:color w:val="000000"/>
          <w:sz w:val="18"/>
          <w:szCs w:val="18"/>
        </w:rPr>
      </w:pPr>
    </w:p>
    <w:p w14:paraId="3B1DC208" w14:textId="77777777" w:rsidR="00D12557" w:rsidRDefault="00D12557" w:rsidP="00696D2B">
      <w:pPr>
        <w:spacing w:before="225" w:after="225" w:line="240" w:lineRule="auto"/>
        <w:jc w:val="both"/>
        <w:rPr>
          <w:rFonts w:ascii="Arial" w:hAnsi="Arial" w:cs="Arial"/>
          <w:i/>
          <w:iCs/>
          <w:color w:val="000000"/>
          <w:sz w:val="18"/>
          <w:szCs w:val="18"/>
        </w:rPr>
      </w:pPr>
    </w:p>
    <w:p w14:paraId="23307B41" w14:textId="77777777" w:rsidR="00D12557" w:rsidRDefault="00D12557" w:rsidP="00696D2B">
      <w:pPr>
        <w:spacing w:before="225" w:after="225" w:line="240" w:lineRule="auto"/>
        <w:jc w:val="both"/>
        <w:rPr>
          <w:rFonts w:ascii="Arial" w:hAnsi="Arial" w:cs="Arial"/>
          <w:i/>
          <w:iCs/>
          <w:color w:val="000000"/>
          <w:sz w:val="18"/>
          <w:szCs w:val="18"/>
        </w:rPr>
      </w:pPr>
    </w:p>
    <w:p w14:paraId="7A32C920" w14:textId="77777777" w:rsidR="00D12557" w:rsidRDefault="00D12557" w:rsidP="00696D2B">
      <w:pPr>
        <w:spacing w:before="225" w:after="225" w:line="240" w:lineRule="auto"/>
        <w:jc w:val="both"/>
        <w:rPr>
          <w:rFonts w:ascii="Arial" w:hAnsi="Arial" w:cs="Arial"/>
          <w:i/>
          <w:iCs/>
          <w:color w:val="000000"/>
          <w:sz w:val="18"/>
          <w:szCs w:val="18"/>
        </w:rPr>
      </w:pPr>
    </w:p>
    <w:p w14:paraId="79FEFE4C" w14:textId="77777777" w:rsidR="00D12557" w:rsidRDefault="00D12557" w:rsidP="00696D2B">
      <w:pPr>
        <w:spacing w:before="225" w:after="225" w:line="240" w:lineRule="auto"/>
        <w:jc w:val="both"/>
        <w:rPr>
          <w:rFonts w:ascii="Arial" w:hAnsi="Arial" w:cs="Arial"/>
          <w:i/>
          <w:iCs/>
          <w:color w:val="000000"/>
          <w:sz w:val="18"/>
          <w:szCs w:val="18"/>
        </w:rPr>
      </w:pPr>
    </w:p>
    <w:p w14:paraId="2257A47D" w14:textId="65612949" w:rsidR="00D12557" w:rsidRPr="00590863" w:rsidRDefault="00D12557" w:rsidP="00D12557">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11</w:t>
      </w:r>
    </w:p>
    <w:p w14:paraId="174E1984" w14:textId="77777777" w:rsidR="00D12557" w:rsidRPr="00252358" w:rsidRDefault="00D12557" w:rsidP="00D12557"/>
    <w:p w14:paraId="2A35A915" w14:textId="5B799E5C" w:rsidR="00D12557" w:rsidRPr="00B909EF" w:rsidRDefault="00D12557" w:rsidP="00D1255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color w:val="808080" w:themeColor="background1" w:themeShade="80"/>
        </w:rPr>
      </w:pPr>
      <w:r w:rsidRPr="00B909EF">
        <w:rPr>
          <w:rFonts w:ascii="Arial" w:hAnsi="Arial" w:cs="Arial"/>
          <w:color w:val="808080" w:themeColor="background1" w:themeShade="80"/>
        </w:rPr>
        <w:t xml:space="preserve">Izjava </w:t>
      </w:r>
      <w:r>
        <w:rPr>
          <w:rFonts w:ascii="Arial" w:hAnsi="Arial" w:cs="Arial"/>
          <w:color w:val="808080" w:themeColor="background1" w:themeShade="80"/>
        </w:rPr>
        <w:t>o upoštevanju določil Uredbe o zelenem javnem naročanju</w:t>
      </w:r>
    </w:p>
    <w:p w14:paraId="287891CA" w14:textId="77777777" w:rsidR="00D12557" w:rsidRPr="00D12557" w:rsidRDefault="00D12557" w:rsidP="00D12557">
      <w:pPr>
        <w:spacing w:before="225" w:after="225" w:line="240" w:lineRule="auto"/>
        <w:jc w:val="both"/>
        <w:rPr>
          <w:rFonts w:ascii="Arial" w:hAnsi="Arial" w:cs="Arial"/>
          <w:sz w:val="18"/>
          <w:szCs w:val="18"/>
        </w:rPr>
      </w:pPr>
    </w:p>
    <w:p w14:paraId="347DC328" w14:textId="63B13AF2"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Podrobnejše tehnične zahteve v zvezi z zahtevami so podane v tehničnih specifikacijah (popisu del) in tabeli zahtev v skladu z Uredbo o zelenem javnem naročanju.</w:t>
      </w:r>
    </w:p>
    <w:p w14:paraId="57B4A807" w14:textId="77777777" w:rsidR="00D12557" w:rsidRPr="00D12557" w:rsidRDefault="00D12557" w:rsidP="00D12557">
      <w:pPr>
        <w:spacing w:before="225" w:after="225" w:line="240" w:lineRule="auto"/>
        <w:jc w:val="both"/>
        <w:rPr>
          <w:rFonts w:ascii="Arial" w:hAnsi="Arial" w:cs="Arial"/>
          <w:sz w:val="18"/>
          <w:szCs w:val="18"/>
        </w:rPr>
      </w:pPr>
    </w:p>
    <w:p w14:paraId="1417D82F" w14:textId="3E7868C0"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V zvezi z javnim naročilom »</w:t>
      </w:r>
      <w:r w:rsidRPr="00291B33">
        <w:rPr>
          <w:rFonts w:ascii="Arial" w:hAnsi="Arial" w:cs="Arial"/>
          <w:b/>
          <w:bCs/>
          <w:color w:val="000000"/>
          <w:sz w:val="18"/>
          <w:szCs w:val="18"/>
        </w:rPr>
        <w:t>Prenova notranjih prostorov Družinskega centra Šiška na Gorazdovi ulici</w:t>
      </w:r>
      <w:r w:rsidRPr="00D12557">
        <w:rPr>
          <w:rFonts w:ascii="Arial" w:hAnsi="Arial" w:cs="Arial"/>
          <w:sz w:val="18"/>
          <w:szCs w:val="18"/>
        </w:rPr>
        <w:t>«, izjavljamo, da bomo pri oddaji ponudb v celoti upoštevali Uredbo o zelenem javnem naročanju (Uradni list RS, št. 51/17, s spremembami in dopolnitvami), na način, da se med drugim izpolnijo sledeči cilji:</w:t>
      </w:r>
    </w:p>
    <w:p w14:paraId="71CD2C95"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delež opreme za zajem, obdelavo in prikaz slik ter televizorjev, ki so uvrščeni v najvišji energijski razred, dostopen na trgu, znaša najmanj 70 % vseh artiklov;</w:t>
      </w:r>
    </w:p>
    <w:p w14:paraId="67344218"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osebni in prenosni računalniki ter zasloni so uvrščeni v najvišji energijski razred, ki je dostopen na trgu;</w:t>
      </w:r>
    </w:p>
    <w:p w14:paraId="5AD87732"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delež hladilnikov, zamrzovalnikov in njunih kombinacij, pomivalnih, pralnih in sušilnih strojev, sesalnikov in klimatskih naprav, ki so uvrščeni v najvišji energijski razred, dostopen na trgu, znaša najmanj 80 % vseh artiklov;</w:t>
      </w:r>
    </w:p>
    <w:p w14:paraId="3D61A942"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delež lesa ali lesnih tvoriv v pohištvu znaša najmanj 70 % prostornine uporabljenih materialov za izdelavo pohištva, razen če predpis ali namen uporabe to prepoveduje ali onemogoča;</w:t>
      </w:r>
    </w:p>
    <w:p w14:paraId="66A718A0"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delež grelnikov vode, grelnikov prostorov in njihovih kombinacij ter hranilnikov tople vode, ki so uvrščeni v najvišji energijski razred, dostopen na trgu, znaša najmanj 85 %;</w:t>
      </w:r>
    </w:p>
    <w:p w14:paraId="33688F30"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delež sanitarnih armatur, ki so nameščene v nestanovanjskih prostorih za več uporabnikov in pogosto uporabo ter omogočajo omejitev časa posamezne uporabe vode, znaša najmanj 70 %;</w:t>
      </w:r>
    </w:p>
    <w:p w14:paraId="4D49EED7"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delež splakovalnih sistemov iz opreme za stranišča na splakovanje in opreme za pisoarje, ki vključuje napravo za varčevanje z vodo, znaša najmanj 60 %;</w:t>
      </w:r>
    </w:p>
    <w:p w14:paraId="285C961C"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delež recikliranega ali ponovno uporabljenega gradbenega lesa v leseni stenski plošči znaša najmanj 10 %;</w:t>
      </w:r>
    </w:p>
    <w:p w14:paraId="02F76826"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3DFE29A7"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delež električnih sijalk, ki so uvrščene v najvišji energijski razred, dostopen na trgu, znaša najmanj 90 %;</w:t>
      </w:r>
    </w:p>
    <w:p w14:paraId="5A90C103"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delež svetilk, ki omogoča uporabo električnih sijalk, uvrščenih v najvišji energijski razred, dostopen na trgu, znaša najmanj 90 %;</w:t>
      </w:r>
    </w:p>
    <w:p w14:paraId="7E4965A8"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w:t>
      </w:r>
      <w:r w:rsidRPr="00D12557">
        <w:rPr>
          <w:rFonts w:ascii="Arial" w:hAnsi="Arial" w:cs="Arial"/>
          <w:sz w:val="18"/>
          <w:szCs w:val="18"/>
        </w:rPr>
        <w:tab/>
        <w:t>razsvetljava v notranjih prostorih omogoča uporabo predstikalnih naprav z možnostjo zatemnjevanja pri najmanj 40 % vseh sijalk;</w:t>
      </w:r>
    </w:p>
    <w:p w14:paraId="638D418F" w14:textId="77777777" w:rsidR="00D12557" w:rsidRPr="001D29A3" w:rsidRDefault="00D12557" w:rsidP="00D12557">
      <w:pPr>
        <w:spacing w:before="225" w:after="225" w:line="240" w:lineRule="auto"/>
        <w:jc w:val="both"/>
        <w:rPr>
          <w:rFonts w:ascii="Arial" w:hAnsi="Arial" w:cs="Arial"/>
          <w:sz w:val="18"/>
          <w:szCs w:val="18"/>
        </w:rPr>
      </w:pPr>
      <w:r w:rsidRPr="001D29A3">
        <w:rPr>
          <w:rFonts w:ascii="Arial" w:hAnsi="Arial" w:cs="Arial"/>
          <w:sz w:val="18"/>
          <w:szCs w:val="18"/>
        </w:rPr>
        <w:t>•</w:t>
      </w:r>
      <w:r w:rsidRPr="001D29A3">
        <w:rPr>
          <w:rFonts w:ascii="Arial" w:hAnsi="Arial" w:cs="Arial"/>
          <w:sz w:val="18"/>
          <w:szCs w:val="18"/>
        </w:rPr>
        <w:tab/>
        <w:t>delež okrasnih rastlin, ki so prilagojene lokalnim razmeram gojenja, znaša najmanj 70%, pri čemer ni dopustno naročati invazivnih tujerodnih vrst okrasnih rastlin;</w:t>
      </w:r>
    </w:p>
    <w:p w14:paraId="3D1901DC" w14:textId="77777777" w:rsidR="00D12557" w:rsidRPr="00D12557" w:rsidRDefault="00D12557" w:rsidP="00D12557">
      <w:pPr>
        <w:spacing w:before="225" w:after="225" w:line="240" w:lineRule="auto"/>
        <w:jc w:val="both"/>
        <w:rPr>
          <w:rFonts w:ascii="Arial" w:hAnsi="Arial" w:cs="Arial"/>
          <w:sz w:val="18"/>
          <w:szCs w:val="18"/>
        </w:rPr>
      </w:pPr>
      <w:r w:rsidRPr="001D29A3">
        <w:rPr>
          <w:rFonts w:ascii="Arial" w:hAnsi="Arial" w:cs="Arial"/>
          <w:sz w:val="18"/>
          <w:szCs w:val="18"/>
        </w:rPr>
        <w:t>•</w:t>
      </w:r>
      <w:r w:rsidRPr="001D29A3">
        <w:rPr>
          <w:rFonts w:ascii="Arial" w:hAnsi="Arial" w:cs="Arial"/>
          <w:sz w:val="18"/>
          <w:szCs w:val="18"/>
        </w:rPr>
        <w:tab/>
        <w:t>delež okrasnih medonosnih rastlin znaša najmanj 25 %;</w:t>
      </w:r>
    </w:p>
    <w:p w14:paraId="036938E1"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lastRenderedPageBreak/>
        <w:t>•</w:t>
      </w:r>
      <w:r w:rsidRPr="00D12557">
        <w:rPr>
          <w:rFonts w:ascii="Arial" w:hAnsi="Arial" w:cs="Arial"/>
          <w:sz w:val="18"/>
          <w:szCs w:val="18"/>
        </w:rPr>
        <w:tab/>
        <w:t>delež lesa ali lesnih tvoriv v stavbnem pohištvu znaša najmanj 80 % prostornine vgrajenih materialov (brez stekla in stavbnega okovja), razen če predpis ali namen uporabe to prepoveduje ali onemogoča.</w:t>
      </w:r>
    </w:p>
    <w:p w14:paraId="76B7CF0D" w14:textId="77777777" w:rsidR="00D12557" w:rsidRPr="00D12557" w:rsidRDefault="00D12557" w:rsidP="00D12557">
      <w:pPr>
        <w:spacing w:before="225" w:after="225" w:line="240" w:lineRule="auto"/>
        <w:jc w:val="both"/>
        <w:rPr>
          <w:rFonts w:ascii="Arial" w:hAnsi="Arial" w:cs="Arial"/>
          <w:sz w:val="18"/>
          <w:szCs w:val="18"/>
        </w:rPr>
      </w:pPr>
    </w:p>
    <w:p w14:paraId="048F1239"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Datum:</w:t>
      </w:r>
      <w:r w:rsidRPr="00D12557">
        <w:rPr>
          <w:rFonts w:ascii="Arial" w:hAnsi="Arial" w:cs="Arial"/>
          <w:sz w:val="18"/>
          <w:szCs w:val="18"/>
        </w:rPr>
        <w:tab/>
      </w:r>
      <w:r w:rsidRPr="00D12557">
        <w:rPr>
          <w:rFonts w:ascii="Arial" w:hAnsi="Arial" w:cs="Arial"/>
          <w:sz w:val="18"/>
          <w:szCs w:val="18"/>
        </w:rPr>
        <w:tab/>
      </w:r>
      <w:r w:rsidRPr="00D12557">
        <w:rPr>
          <w:rFonts w:ascii="Arial" w:hAnsi="Arial" w:cs="Arial"/>
          <w:sz w:val="18"/>
          <w:szCs w:val="18"/>
        </w:rPr>
        <w:tab/>
      </w:r>
      <w:r w:rsidRPr="00D12557">
        <w:rPr>
          <w:rFonts w:ascii="Arial" w:hAnsi="Arial" w:cs="Arial"/>
          <w:sz w:val="18"/>
          <w:szCs w:val="18"/>
        </w:rPr>
        <w:tab/>
      </w:r>
      <w:r w:rsidRPr="00D12557">
        <w:rPr>
          <w:rFonts w:ascii="Arial" w:hAnsi="Arial" w:cs="Arial"/>
          <w:sz w:val="18"/>
          <w:szCs w:val="18"/>
        </w:rPr>
        <w:tab/>
      </w:r>
      <w:r w:rsidRPr="00D12557">
        <w:rPr>
          <w:rFonts w:ascii="Arial" w:hAnsi="Arial" w:cs="Arial"/>
          <w:sz w:val="18"/>
          <w:szCs w:val="18"/>
        </w:rPr>
        <w:tab/>
      </w:r>
      <w:r w:rsidRPr="00D12557">
        <w:rPr>
          <w:rFonts w:ascii="Arial" w:hAnsi="Arial" w:cs="Arial"/>
          <w:sz w:val="18"/>
          <w:szCs w:val="18"/>
        </w:rPr>
        <w:tab/>
      </w:r>
      <w:r w:rsidRPr="00D12557">
        <w:rPr>
          <w:rFonts w:ascii="Arial" w:hAnsi="Arial" w:cs="Arial"/>
          <w:sz w:val="18"/>
          <w:szCs w:val="18"/>
        </w:rPr>
        <w:tab/>
      </w:r>
      <w:r w:rsidRPr="00D12557">
        <w:rPr>
          <w:rFonts w:ascii="Arial" w:hAnsi="Arial" w:cs="Arial"/>
          <w:sz w:val="18"/>
          <w:szCs w:val="18"/>
        </w:rPr>
        <w:tab/>
        <w:t>Podpis:</w:t>
      </w:r>
    </w:p>
    <w:p w14:paraId="7FBAC8C7" w14:textId="77777777" w:rsidR="00D12557" w:rsidRPr="00D12557" w:rsidRDefault="00D12557" w:rsidP="00D12557">
      <w:pPr>
        <w:spacing w:before="225" w:after="225" w:line="240" w:lineRule="auto"/>
        <w:jc w:val="both"/>
        <w:rPr>
          <w:rFonts w:ascii="Arial" w:hAnsi="Arial" w:cs="Arial"/>
          <w:sz w:val="18"/>
          <w:szCs w:val="18"/>
        </w:rPr>
      </w:pPr>
    </w:p>
    <w:p w14:paraId="3BB583B6" w14:textId="77777777" w:rsidR="00D12557" w:rsidRPr="00D12557" w:rsidRDefault="00D12557" w:rsidP="00D12557">
      <w:pPr>
        <w:spacing w:before="225" w:after="225" w:line="240" w:lineRule="auto"/>
        <w:jc w:val="both"/>
        <w:rPr>
          <w:rFonts w:ascii="Arial" w:hAnsi="Arial" w:cs="Arial"/>
          <w:sz w:val="18"/>
          <w:szCs w:val="18"/>
        </w:rPr>
      </w:pPr>
    </w:p>
    <w:p w14:paraId="3D8ABC0D" w14:textId="77777777" w:rsidR="00D12557" w:rsidRPr="00D12557" w:rsidRDefault="00D12557" w:rsidP="00D12557">
      <w:pPr>
        <w:spacing w:before="225" w:after="225" w:line="240" w:lineRule="auto"/>
        <w:jc w:val="both"/>
        <w:rPr>
          <w:rFonts w:ascii="Arial" w:hAnsi="Arial" w:cs="Arial"/>
          <w:sz w:val="18"/>
          <w:szCs w:val="18"/>
        </w:rPr>
      </w:pPr>
      <w:r w:rsidRPr="00D12557">
        <w:rPr>
          <w:rFonts w:ascii="Arial" w:hAnsi="Arial" w:cs="Arial"/>
          <w:sz w:val="18"/>
          <w:szCs w:val="18"/>
        </w:rPr>
        <w:t xml:space="preserve">Podrobnejše tehnične zahteve v zvezi z zgornjimi zahtevami so podane v tehničnih specifikacijah (projektni dokumentaciji in popisu del), ki upošteva vse relevantne zahteve iz Uredbe o zelenem javnem naročanju.  </w:t>
      </w:r>
    </w:p>
    <w:p w14:paraId="0E5D1DE3" w14:textId="77777777" w:rsidR="00D12557" w:rsidRDefault="00D12557" w:rsidP="00D12557">
      <w:pPr>
        <w:spacing w:before="225" w:after="225" w:line="240" w:lineRule="auto"/>
        <w:jc w:val="both"/>
      </w:pPr>
    </w:p>
    <w:p w14:paraId="255034CE" w14:textId="77777777" w:rsidR="00D12557" w:rsidRDefault="00D12557" w:rsidP="00D12557">
      <w:pPr>
        <w:spacing w:before="225" w:after="225" w:line="240" w:lineRule="auto"/>
        <w:jc w:val="both"/>
      </w:pPr>
    </w:p>
    <w:p w14:paraId="1106842D" w14:textId="77777777" w:rsidR="00D12557" w:rsidRDefault="00D12557" w:rsidP="00D12557">
      <w:pPr>
        <w:spacing w:before="225" w:after="225" w:line="240" w:lineRule="auto"/>
        <w:jc w:val="both"/>
      </w:pPr>
    </w:p>
    <w:p w14:paraId="420974CF" w14:textId="77777777" w:rsidR="00D12557" w:rsidRDefault="00D12557" w:rsidP="00D12557">
      <w:pPr>
        <w:spacing w:before="225" w:after="225" w:line="240" w:lineRule="auto"/>
        <w:jc w:val="both"/>
      </w:pPr>
    </w:p>
    <w:p w14:paraId="7FD30775" w14:textId="77777777" w:rsidR="00D12557" w:rsidRDefault="00D12557" w:rsidP="00D12557">
      <w:pPr>
        <w:spacing w:before="225" w:after="225" w:line="240" w:lineRule="auto"/>
        <w:jc w:val="both"/>
      </w:pPr>
    </w:p>
    <w:p w14:paraId="5DD200AC" w14:textId="77777777" w:rsidR="00D12557" w:rsidRDefault="00D12557" w:rsidP="00D12557">
      <w:pPr>
        <w:spacing w:before="225" w:after="225" w:line="240" w:lineRule="auto"/>
        <w:jc w:val="both"/>
      </w:pPr>
    </w:p>
    <w:p w14:paraId="5C70B959" w14:textId="77777777" w:rsidR="00D12557" w:rsidRDefault="00D12557" w:rsidP="00D12557">
      <w:pPr>
        <w:spacing w:before="225" w:after="225" w:line="240" w:lineRule="auto"/>
        <w:jc w:val="both"/>
      </w:pPr>
    </w:p>
    <w:p w14:paraId="04E5347E" w14:textId="16BB6E11" w:rsidR="00D12557" w:rsidRDefault="00D12557" w:rsidP="00696D2B">
      <w:pPr>
        <w:spacing w:before="225" w:after="225" w:line="240" w:lineRule="auto"/>
        <w:jc w:val="both"/>
        <w:sectPr w:rsidR="00D12557" w:rsidSect="006E7A2B">
          <w:footerReference w:type="default" r:id="rId19"/>
          <w:pgSz w:w="11906" w:h="16838"/>
          <w:pgMar w:top="1418" w:right="1418" w:bottom="1418" w:left="1418" w:header="567" w:footer="596" w:gutter="0"/>
          <w:cols w:space="708"/>
          <w:docGrid w:linePitch="360"/>
        </w:sectPr>
      </w:pPr>
    </w:p>
    <w:p w14:paraId="2480448C" w14:textId="1A29B9CB" w:rsidR="00C6011E" w:rsidRPr="00590863" w:rsidRDefault="000D0179"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94782">
        <w:rPr>
          <w:rFonts w:ascii="Arial" w:hAnsi="Arial" w:cs="Arial"/>
          <w:sz w:val="18"/>
          <w:szCs w:val="18"/>
        </w:rPr>
        <w:t>1</w:t>
      </w:r>
      <w:r w:rsidR="00BA7BB4">
        <w:rPr>
          <w:rFonts w:ascii="Arial" w:hAnsi="Arial" w:cs="Arial"/>
          <w:sz w:val="18"/>
          <w:szCs w:val="18"/>
        </w:rPr>
        <w:t>2</w:t>
      </w:r>
    </w:p>
    <w:p w14:paraId="67D28360" w14:textId="77777777" w:rsidR="00C6011E" w:rsidRPr="00252358" w:rsidRDefault="00C6011E" w:rsidP="00252358"/>
    <w:p w14:paraId="3013AA2E" w14:textId="49F58BF2" w:rsidR="00C6011E" w:rsidRPr="00781666" w:rsidRDefault="000D0179" w:rsidP="0078166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color w:val="808080" w:themeColor="background1" w:themeShade="80"/>
        </w:rPr>
      </w:pPr>
      <w:r w:rsidRPr="00B909EF">
        <w:rPr>
          <w:rFonts w:ascii="Arial" w:hAnsi="Arial" w:cs="Arial"/>
          <w:color w:val="808080" w:themeColor="background1" w:themeShade="80"/>
        </w:rPr>
        <w:t>Izjava o lastniških deležih</w:t>
      </w:r>
    </w:p>
    <w:p w14:paraId="7D7480B2" w14:textId="77777777" w:rsidR="00E36AA9" w:rsidRDefault="000D017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97A32A2" w14:textId="77777777" w:rsidR="00E36AA9" w:rsidRDefault="000D017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36AA9" w14:paraId="60F5172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F5685C" w14:textId="77777777" w:rsidR="00E36AA9" w:rsidRDefault="000D0179">
            <w:pPr>
              <w:spacing w:before="135" w:after="135"/>
              <w:jc w:val="both"/>
              <w:textAlignment w:val="center"/>
            </w:pPr>
            <w:r>
              <w:rPr>
                <w:rFonts w:ascii="Arial" w:hAnsi="Arial" w:cs="Arial"/>
                <w:b/>
                <w:bCs/>
                <w:color w:val="000000"/>
                <w:position w:val="-2"/>
                <w:sz w:val="18"/>
                <w:szCs w:val="18"/>
              </w:rPr>
              <w:t>Ime in priimek</w:t>
            </w:r>
          </w:p>
          <w:p w14:paraId="64B186D5" w14:textId="77777777" w:rsidR="00E36AA9" w:rsidRDefault="000D0179">
            <w:pPr>
              <w:spacing w:before="135" w:after="135"/>
              <w:jc w:val="both"/>
              <w:textAlignment w:val="center"/>
            </w:pPr>
            <w:r>
              <w:rPr>
                <w:rFonts w:ascii="Arial" w:hAnsi="Arial" w:cs="Arial"/>
                <w:b/>
                <w:bCs/>
                <w:color w:val="000000"/>
                <w:position w:val="-2"/>
                <w:sz w:val="18"/>
                <w:szCs w:val="18"/>
              </w:rPr>
              <w:t>ali</w:t>
            </w:r>
          </w:p>
          <w:p w14:paraId="098E8B6C" w14:textId="77777777" w:rsidR="00E36AA9" w:rsidRDefault="000D0179">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7733E" w14:textId="77777777" w:rsidR="00E36AA9" w:rsidRDefault="000D0179">
            <w:pPr>
              <w:spacing w:before="135" w:after="135"/>
              <w:jc w:val="both"/>
              <w:textAlignment w:val="center"/>
            </w:pPr>
            <w:r>
              <w:rPr>
                <w:rFonts w:ascii="Arial" w:hAnsi="Arial" w:cs="Arial"/>
                <w:b/>
                <w:bCs/>
                <w:color w:val="000000"/>
                <w:position w:val="-2"/>
                <w:sz w:val="18"/>
                <w:szCs w:val="18"/>
              </w:rPr>
              <w:t>Naslov prebivališča</w:t>
            </w:r>
          </w:p>
          <w:p w14:paraId="335CF687" w14:textId="77777777" w:rsidR="00E36AA9" w:rsidRDefault="000D0179">
            <w:pPr>
              <w:spacing w:before="135" w:after="135"/>
              <w:jc w:val="both"/>
              <w:textAlignment w:val="center"/>
            </w:pPr>
            <w:r>
              <w:rPr>
                <w:rFonts w:ascii="Arial" w:hAnsi="Arial" w:cs="Arial"/>
                <w:b/>
                <w:bCs/>
                <w:color w:val="000000"/>
                <w:position w:val="-2"/>
                <w:sz w:val="18"/>
                <w:szCs w:val="18"/>
              </w:rPr>
              <w:t>ali</w:t>
            </w:r>
          </w:p>
          <w:p w14:paraId="106A6D31" w14:textId="77777777" w:rsidR="00E36AA9" w:rsidRDefault="000D017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BA39A" w14:textId="77777777" w:rsidR="00E36AA9" w:rsidRDefault="000D0179">
            <w:pPr>
              <w:spacing w:before="135" w:after="135"/>
              <w:jc w:val="both"/>
              <w:textAlignment w:val="center"/>
            </w:pPr>
            <w:r>
              <w:rPr>
                <w:rFonts w:ascii="Arial" w:hAnsi="Arial" w:cs="Arial"/>
                <w:b/>
                <w:bCs/>
                <w:color w:val="000000"/>
                <w:position w:val="-2"/>
                <w:sz w:val="18"/>
                <w:szCs w:val="18"/>
              </w:rPr>
              <w:t>Delež lastništva</w:t>
            </w:r>
          </w:p>
          <w:p w14:paraId="33F02AA1" w14:textId="77777777" w:rsidR="00E36AA9" w:rsidRDefault="000D0179">
            <w:pPr>
              <w:spacing w:before="135" w:after="135"/>
              <w:jc w:val="both"/>
              <w:textAlignment w:val="center"/>
            </w:pPr>
            <w:r>
              <w:rPr>
                <w:rFonts w:ascii="Arial" w:hAnsi="Arial" w:cs="Arial"/>
                <w:b/>
                <w:bCs/>
                <w:color w:val="000000"/>
                <w:position w:val="-2"/>
                <w:sz w:val="18"/>
                <w:szCs w:val="18"/>
              </w:rPr>
              <w:t>ali</w:t>
            </w:r>
          </w:p>
          <w:p w14:paraId="1FA03A9B" w14:textId="77777777" w:rsidR="00E36AA9" w:rsidRDefault="000D0179">
            <w:pPr>
              <w:spacing w:before="135" w:after="135"/>
              <w:jc w:val="both"/>
              <w:textAlignment w:val="center"/>
            </w:pPr>
            <w:r>
              <w:rPr>
                <w:rFonts w:ascii="Arial" w:hAnsi="Arial" w:cs="Arial"/>
                <w:b/>
                <w:bCs/>
                <w:color w:val="000000"/>
                <w:position w:val="-2"/>
                <w:sz w:val="18"/>
                <w:szCs w:val="18"/>
              </w:rPr>
              <w:t>Delež lastništva gospodarskega subjekta</w:t>
            </w:r>
          </w:p>
        </w:tc>
      </w:tr>
      <w:tr w:rsidR="00E36AA9" w14:paraId="24E97B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66B58"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0D495"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7801C9" w14:textId="77777777" w:rsidR="00E36AA9" w:rsidRDefault="000D0179">
            <w:pPr>
              <w:spacing w:before="135" w:after="135"/>
              <w:jc w:val="both"/>
              <w:textAlignment w:val="center"/>
            </w:pPr>
            <w:r>
              <w:rPr>
                <w:rFonts w:ascii="Arial" w:hAnsi="Arial" w:cs="Arial"/>
                <w:color w:val="000000"/>
                <w:position w:val="-2"/>
                <w:sz w:val="18"/>
                <w:szCs w:val="18"/>
              </w:rPr>
              <w:t> </w:t>
            </w:r>
          </w:p>
        </w:tc>
      </w:tr>
      <w:tr w:rsidR="00E36AA9" w14:paraId="0DA639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3F45D"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24F47"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A8392C" w14:textId="77777777" w:rsidR="00E36AA9" w:rsidRDefault="000D0179">
            <w:pPr>
              <w:spacing w:before="135" w:after="135"/>
              <w:jc w:val="both"/>
              <w:textAlignment w:val="center"/>
            </w:pPr>
            <w:r>
              <w:rPr>
                <w:rFonts w:ascii="Arial" w:hAnsi="Arial" w:cs="Arial"/>
                <w:color w:val="000000"/>
                <w:position w:val="-2"/>
                <w:sz w:val="18"/>
                <w:szCs w:val="18"/>
              </w:rPr>
              <w:t> </w:t>
            </w:r>
          </w:p>
        </w:tc>
      </w:tr>
      <w:tr w:rsidR="00E36AA9" w14:paraId="376DBE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37D9B"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F675E1"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51906" w14:textId="77777777" w:rsidR="00E36AA9" w:rsidRDefault="000D0179">
            <w:pPr>
              <w:spacing w:before="135" w:after="135"/>
              <w:jc w:val="both"/>
              <w:textAlignment w:val="center"/>
            </w:pPr>
            <w:r>
              <w:rPr>
                <w:rFonts w:ascii="Arial" w:hAnsi="Arial" w:cs="Arial"/>
                <w:color w:val="000000"/>
                <w:position w:val="-2"/>
                <w:sz w:val="18"/>
                <w:szCs w:val="18"/>
              </w:rPr>
              <w:t> </w:t>
            </w:r>
          </w:p>
        </w:tc>
      </w:tr>
      <w:tr w:rsidR="00E36AA9" w14:paraId="547552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AF9AD"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B929ED"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8A5F43" w14:textId="77777777" w:rsidR="00E36AA9" w:rsidRDefault="000D0179">
            <w:pPr>
              <w:spacing w:before="135" w:after="135"/>
              <w:jc w:val="both"/>
              <w:textAlignment w:val="center"/>
            </w:pPr>
            <w:r>
              <w:rPr>
                <w:rFonts w:ascii="Arial" w:hAnsi="Arial" w:cs="Arial"/>
                <w:color w:val="000000"/>
                <w:position w:val="-2"/>
                <w:sz w:val="18"/>
                <w:szCs w:val="18"/>
              </w:rPr>
              <w:t> </w:t>
            </w:r>
          </w:p>
        </w:tc>
      </w:tr>
    </w:tbl>
    <w:p w14:paraId="33D985DB" w14:textId="77777777" w:rsidR="00E36AA9" w:rsidRDefault="000D017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36AA9" w14:paraId="54708E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0E0D3" w14:textId="77777777" w:rsidR="00E36AA9" w:rsidRDefault="000D0179">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DD652" w14:textId="77777777" w:rsidR="00E36AA9" w:rsidRDefault="000D017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3CF32" w14:textId="77777777" w:rsidR="00E36AA9" w:rsidRDefault="000D0179">
            <w:pPr>
              <w:spacing w:before="135" w:after="135"/>
              <w:jc w:val="both"/>
              <w:textAlignment w:val="center"/>
            </w:pPr>
            <w:r>
              <w:rPr>
                <w:rFonts w:ascii="Arial" w:hAnsi="Arial" w:cs="Arial"/>
                <w:b/>
                <w:bCs/>
                <w:color w:val="000000"/>
                <w:position w:val="-2"/>
                <w:sz w:val="18"/>
                <w:szCs w:val="18"/>
              </w:rPr>
              <w:t>Delež lastništva gospodarskega subjekta</w:t>
            </w:r>
          </w:p>
        </w:tc>
      </w:tr>
      <w:tr w:rsidR="00E36AA9" w14:paraId="301587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9D02D"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459DD"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985584" w14:textId="77777777" w:rsidR="00E36AA9" w:rsidRDefault="000D0179">
            <w:pPr>
              <w:spacing w:before="135" w:after="135"/>
              <w:jc w:val="both"/>
              <w:textAlignment w:val="center"/>
            </w:pPr>
            <w:r>
              <w:rPr>
                <w:rFonts w:ascii="Arial" w:hAnsi="Arial" w:cs="Arial"/>
                <w:color w:val="000000"/>
                <w:position w:val="-2"/>
                <w:sz w:val="18"/>
                <w:szCs w:val="18"/>
              </w:rPr>
              <w:t> </w:t>
            </w:r>
          </w:p>
        </w:tc>
      </w:tr>
      <w:tr w:rsidR="00E36AA9" w14:paraId="0C7C21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80EC1"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AD3EF"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15F27" w14:textId="77777777" w:rsidR="00E36AA9" w:rsidRDefault="000D0179">
            <w:pPr>
              <w:spacing w:before="135" w:after="135"/>
              <w:jc w:val="both"/>
              <w:textAlignment w:val="center"/>
            </w:pPr>
            <w:r>
              <w:rPr>
                <w:rFonts w:ascii="Arial" w:hAnsi="Arial" w:cs="Arial"/>
                <w:color w:val="000000"/>
                <w:position w:val="-2"/>
                <w:sz w:val="18"/>
                <w:szCs w:val="18"/>
              </w:rPr>
              <w:t> </w:t>
            </w:r>
          </w:p>
        </w:tc>
      </w:tr>
      <w:tr w:rsidR="00E36AA9" w14:paraId="3FD072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0A1AC"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7086B"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AACEE7" w14:textId="77777777" w:rsidR="00E36AA9" w:rsidRDefault="000D0179">
            <w:pPr>
              <w:spacing w:before="135" w:after="135"/>
              <w:jc w:val="both"/>
              <w:textAlignment w:val="center"/>
            </w:pPr>
            <w:r>
              <w:rPr>
                <w:rFonts w:ascii="Arial" w:hAnsi="Arial" w:cs="Arial"/>
                <w:color w:val="000000"/>
                <w:position w:val="-2"/>
                <w:sz w:val="18"/>
                <w:szCs w:val="18"/>
              </w:rPr>
              <w:t> </w:t>
            </w:r>
          </w:p>
        </w:tc>
      </w:tr>
      <w:tr w:rsidR="00E36AA9" w14:paraId="0F028AA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73DCD"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9AAC41" w14:textId="77777777" w:rsidR="00E36AA9" w:rsidRDefault="000D01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EF7BB" w14:textId="77777777" w:rsidR="00E36AA9" w:rsidRDefault="000D0179">
            <w:pPr>
              <w:spacing w:before="135" w:after="135"/>
              <w:jc w:val="both"/>
              <w:textAlignment w:val="center"/>
            </w:pPr>
            <w:r>
              <w:rPr>
                <w:rFonts w:ascii="Arial" w:hAnsi="Arial" w:cs="Arial"/>
                <w:color w:val="000000"/>
                <w:position w:val="-2"/>
                <w:sz w:val="18"/>
                <w:szCs w:val="18"/>
              </w:rPr>
              <w:t> </w:t>
            </w:r>
          </w:p>
        </w:tc>
      </w:tr>
    </w:tbl>
    <w:p w14:paraId="6F8E6B67" w14:textId="77777777" w:rsidR="00E36AA9" w:rsidRDefault="000D017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36AA9" w14:paraId="286B33C1" w14:textId="77777777">
        <w:tc>
          <w:tcPr>
            <w:tcW w:w="4080" w:type="dxa"/>
            <w:tcMar>
              <w:top w:w="75" w:type="dxa"/>
              <w:bottom w:w="75" w:type="dxa"/>
            </w:tcMar>
            <w:vAlign w:val="center"/>
          </w:tcPr>
          <w:p w14:paraId="45BB51D8" w14:textId="77777777" w:rsidR="00E36AA9" w:rsidRDefault="000D0179">
            <w:r>
              <w:rPr>
                <w:rFonts w:ascii="Arial" w:hAnsi="Arial" w:cs="Arial"/>
                <w:color w:val="000000"/>
                <w:position w:val="-2"/>
                <w:sz w:val="18"/>
                <w:szCs w:val="18"/>
              </w:rPr>
              <w:t>Kraj in datum:</w:t>
            </w:r>
          </w:p>
        </w:tc>
        <w:tc>
          <w:tcPr>
            <w:tcW w:w="0" w:type="auto"/>
            <w:tcMar>
              <w:top w:w="75" w:type="dxa"/>
              <w:bottom w:w="75" w:type="dxa"/>
            </w:tcMar>
            <w:vAlign w:val="center"/>
          </w:tcPr>
          <w:p w14:paraId="3E3F9606" w14:textId="77777777" w:rsidR="00E36AA9" w:rsidRDefault="000D0179">
            <w:r>
              <w:rPr>
                <w:rFonts w:ascii="Arial" w:hAnsi="Arial" w:cs="Arial"/>
                <w:color w:val="000000"/>
                <w:position w:val="-2"/>
                <w:sz w:val="18"/>
                <w:szCs w:val="18"/>
              </w:rPr>
              <w:t>Ime in priimek: _____________________</w:t>
            </w:r>
          </w:p>
        </w:tc>
      </w:tr>
      <w:tr w:rsidR="00E36AA9" w14:paraId="7F016DEA" w14:textId="77777777">
        <w:tc>
          <w:tcPr>
            <w:tcW w:w="4080" w:type="dxa"/>
            <w:tcMar>
              <w:top w:w="75" w:type="dxa"/>
              <w:bottom w:w="75" w:type="dxa"/>
            </w:tcMar>
            <w:vAlign w:val="center"/>
          </w:tcPr>
          <w:p w14:paraId="33AD4935" w14:textId="77777777" w:rsidR="00E36AA9" w:rsidRDefault="000D0179">
            <w:r>
              <w:rPr>
                <w:rFonts w:ascii="Arial" w:hAnsi="Arial" w:cs="Arial"/>
                <w:color w:val="000000"/>
                <w:position w:val="-2"/>
                <w:sz w:val="18"/>
                <w:szCs w:val="18"/>
              </w:rPr>
              <w:t> </w:t>
            </w:r>
          </w:p>
        </w:tc>
        <w:tc>
          <w:tcPr>
            <w:tcW w:w="0" w:type="auto"/>
            <w:tcMar>
              <w:top w:w="75" w:type="dxa"/>
              <w:bottom w:w="75" w:type="dxa"/>
            </w:tcMar>
            <w:vAlign w:val="center"/>
          </w:tcPr>
          <w:p w14:paraId="19DE44C8" w14:textId="77777777" w:rsidR="00E36AA9" w:rsidRDefault="000D0179">
            <w:pPr>
              <w:jc w:val="center"/>
            </w:pPr>
            <w:r>
              <w:rPr>
                <w:rFonts w:ascii="Arial" w:hAnsi="Arial" w:cs="Arial"/>
                <w:color w:val="000000"/>
                <w:position w:val="-2"/>
                <w:sz w:val="18"/>
                <w:szCs w:val="18"/>
              </w:rPr>
              <w:t>(žig in podpis)</w:t>
            </w:r>
          </w:p>
        </w:tc>
      </w:tr>
    </w:tbl>
    <w:p w14:paraId="74E2B239" w14:textId="77777777" w:rsidR="00E36AA9" w:rsidRDefault="000D0179">
      <w:pPr>
        <w:spacing w:before="225" w:after="225" w:line="240" w:lineRule="auto"/>
        <w:jc w:val="both"/>
      </w:pPr>
      <w:r>
        <w:rPr>
          <w:rFonts w:ascii="Arial" w:hAnsi="Arial" w:cs="Arial"/>
          <w:color w:val="000000"/>
          <w:sz w:val="18"/>
          <w:szCs w:val="18"/>
        </w:rPr>
        <w:t> </w:t>
      </w:r>
    </w:p>
    <w:p w14:paraId="37DC3D9A" w14:textId="07F8B01E" w:rsidR="00E36AA9" w:rsidRPr="009C5949" w:rsidRDefault="000D0179">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65FF79E" w14:textId="40EFF206" w:rsidR="009C5949" w:rsidRPr="00590863" w:rsidRDefault="009C5949" w:rsidP="009C5949">
      <w:pPr>
        <w:spacing w:after="0"/>
        <w:jc w:val="right"/>
        <w:rPr>
          <w:rFonts w:ascii="Arial" w:hAnsi="Arial" w:cs="Arial"/>
          <w:sz w:val="18"/>
          <w:szCs w:val="18"/>
        </w:rPr>
      </w:pPr>
      <w:r w:rsidRPr="00590863">
        <w:rPr>
          <w:rFonts w:ascii="Arial" w:hAnsi="Arial" w:cs="Arial"/>
          <w:sz w:val="18"/>
          <w:szCs w:val="18"/>
        </w:rPr>
        <w:lastRenderedPageBreak/>
        <w:t>Obrazec št: 1</w:t>
      </w:r>
      <w:r w:rsidR="00BA7BB4">
        <w:rPr>
          <w:rFonts w:ascii="Arial" w:hAnsi="Arial" w:cs="Arial"/>
          <w:sz w:val="18"/>
          <w:szCs w:val="18"/>
        </w:rPr>
        <w:t>3</w:t>
      </w:r>
    </w:p>
    <w:p w14:paraId="22B63E6A" w14:textId="77777777" w:rsidR="009C5949" w:rsidRDefault="009C5949"/>
    <w:p w14:paraId="5442AA85" w14:textId="77777777" w:rsidR="009C5949" w:rsidRPr="009C5949" w:rsidRDefault="009C5949" w:rsidP="009C5949">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Arial" w:eastAsia="Times New Roman" w:hAnsi="Arial" w:cs="Arial"/>
          <w:b/>
          <w:bCs/>
          <w:color w:val="7F7F7F" w:themeColor="text1" w:themeTint="80"/>
          <w:sz w:val="26"/>
          <w:szCs w:val="28"/>
        </w:rPr>
      </w:pPr>
      <w:r w:rsidRPr="009C5949">
        <w:rPr>
          <w:rFonts w:ascii="Arial" w:eastAsia="Times New Roman" w:hAnsi="Arial" w:cs="Arial"/>
          <w:b/>
          <w:bCs/>
          <w:color w:val="7F7F7F" w:themeColor="text1" w:themeTint="80"/>
          <w:sz w:val="26"/>
          <w:szCs w:val="28"/>
        </w:rPr>
        <w:t>Potrdilo o udeležbi na ogledu lokacije</w:t>
      </w:r>
    </w:p>
    <w:p w14:paraId="1C949C37" w14:textId="77777777" w:rsidR="009C5949" w:rsidRPr="009C5949" w:rsidRDefault="009C5949" w:rsidP="009C5949">
      <w:pPr>
        <w:spacing w:before="225" w:after="225" w:line="240" w:lineRule="auto"/>
        <w:jc w:val="both"/>
        <w:rPr>
          <w:rFonts w:eastAsia="Calibri" w:cs="Times New Roman"/>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9C5949" w:rsidRPr="009C5949" w14:paraId="4AD2AF3F" w14:textId="77777777" w:rsidTr="00AE783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tcPr>
          <w:p w14:paraId="0C39B30A" w14:textId="77777777" w:rsidR="009C5949" w:rsidRPr="009C5949" w:rsidRDefault="009C5949" w:rsidP="009C5949">
            <w:pPr>
              <w:jc w:val="right"/>
              <w:rPr>
                <w:rFonts w:ascii="Arial" w:eastAsia="Calibri" w:hAnsi="Arial" w:cs="Arial"/>
                <w:sz w:val="18"/>
                <w:szCs w:val="18"/>
              </w:rPr>
            </w:pPr>
            <w:r w:rsidRPr="009C5949">
              <w:rPr>
                <w:rFonts w:ascii="Arial" w:eastAsia="Calibri" w:hAnsi="Arial" w:cs="Arial"/>
                <w:sz w:val="18"/>
                <w:szCs w:val="18"/>
              </w:rPr>
              <w:t xml:space="preserve">PONUDNIK (naziv in naslov):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63DEF" w14:textId="77777777" w:rsidR="009C5949" w:rsidRPr="009C5949" w:rsidRDefault="009C5949" w:rsidP="009C5949">
            <w:pPr>
              <w:rPr>
                <w:rFonts w:ascii="Arial" w:eastAsia="Calibri" w:hAnsi="Arial" w:cs="Arial"/>
                <w:sz w:val="18"/>
                <w:szCs w:val="18"/>
              </w:rPr>
            </w:pPr>
            <w:r w:rsidRPr="009C5949">
              <w:rPr>
                <w:rFonts w:ascii="Arial" w:eastAsia="Calibri" w:hAnsi="Arial" w:cs="Arial"/>
                <w:color w:val="000000"/>
                <w:position w:val="-2"/>
                <w:sz w:val="18"/>
                <w:szCs w:val="18"/>
              </w:rPr>
              <w:t> </w:t>
            </w:r>
          </w:p>
        </w:tc>
      </w:tr>
      <w:tr w:rsidR="009C5949" w:rsidRPr="009C5949" w14:paraId="2BE5EB61" w14:textId="77777777" w:rsidTr="00AE783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tcPr>
          <w:p w14:paraId="0F99F149" w14:textId="77777777" w:rsidR="009C5949" w:rsidRPr="009C5949" w:rsidRDefault="009C5949" w:rsidP="009C5949">
            <w:pPr>
              <w:jc w:val="right"/>
              <w:rPr>
                <w:rFonts w:ascii="Arial" w:eastAsia="Calibri" w:hAnsi="Arial" w:cs="Arial"/>
                <w:sz w:val="18"/>
                <w:szCs w:val="18"/>
              </w:rPr>
            </w:pPr>
            <w:r w:rsidRPr="009C5949">
              <w:rPr>
                <w:rFonts w:ascii="Arial" w:eastAsia="Calibri" w:hAnsi="Arial" w:cs="Arial"/>
                <w:sz w:val="18"/>
                <w:szCs w:val="18"/>
              </w:rPr>
              <w:t>Pooblaščena oseba ponudnika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A387E" w14:textId="77777777" w:rsidR="009C5949" w:rsidRPr="009C5949" w:rsidRDefault="009C5949" w:rsidP="009C5949">
            <w:pPr>
              <w:rPr>
                <w:rFonts w:ascii="Arial" w:eastAsia="Calibri" w:hAnsi="Arial" w:cs="Arial"/>
                <w:sz w:val="18"/>
                <w:szCs w:val="18"/>
              </w:rPr>
            </w:pPr>
            <w:r w:rsidRPr="009C5949">
              <w:rPr>
                <w:rFonts w:ascii="Arial" w:eastAsia="Calibri" w:hAnsi="Arial" w:cs="Arial"/>
                <w:color w:val="000000"/>
                <w:position w:val="-2"/>
                <w:sz w:val="18"/>
                <w:szCs w:val="18"/>
              </w:rPr>
              <w:t> </w:t>
            </w:r>
          </w:p>
        </w:tc>
      </w:tr>
      <w:tr w:rsidR="009C5949" w:rsidRPr="009C5949" w14:paraId="1BCAB7BA" w14:textId="77777777" w:rsidTr="00AE783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tcPr>
          <w:p w14:paraId="2E83A528" w14:textId="77777777" w:rsidR="009C5949" w:rsidRPr="009C5949" w:rsidRDefault="009C5949" w:rsidP="009C5949">
            <w:pPr>
              <w:jc w:val="right"/>
              <w:rPr>
                <w:rFonts w:ascii="Arial" w:eastAsia="Calibri" w:hAnsi="Arial" w:cs="Arial"/>
                <w:sz w:val="18"/>
                <w:szCs w:val="18"/>
              </w:rPr>
            </w:pPr>
            <w:r w:rsidRPr="009C5949">
              <w:rPr>
                <w:rFonts w:ascii="Arial" w:eastAsia="Calibri" w:hAnsi="Arial" w:cs="Arial"/>
                <w:sz w:val="18"/>
                <w:szCs w:val="18"/>
              </w:rPr>
              <w:t>Pooblastilo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3BCDC" w14:textId="77777777" w:rsidR="009C5949" w:rsidRPr="009C5949" w:rsidRDefault="009C5949" w:rsidP="009C5949">
            <w:pPr>
              <w:rPr>
                <w:rFonts w:ascii="Arial" w:eastAsia="Calibri" w:hAnsi="Arial" w:cs="Arial"/>
                <w:color w:val="000000"/>
                <w:position w:val="-2"/>
                <w:sz w:val="18"/>
                <w:szCs w:val="18"/>
              </w:rPr>
            </w:pPr>
            <w:r w:rsidRPr="009C5949">
              <w:rPr>
                <w:rFonts w:ascii="Arial" w:eastAsia="Calibri" w:hAnsi="Arial" w:cs="Arial"/>
                <w:color w:val="000000"/>
                <w:position w:val="-2"/>
                <w:sz w:val="18"/>
                <w:szCs w:val="18"/>
              </w:rPr>
              <w:t xml:space="preserve">DA </w:t>
            </w:r>
            <w:r w:rsidRPr="009C5949">
              <w:rPr>
                <w:rFonts w:ascii="Arial" w:eastAsia="Calibri" w:hAnsi="Arial" w:cs="Arial"/>
                <w:sz w:val="18"/>
                <w:szCs w:val="18"/>
              </w:rPr>
              <w:fldChar w:fldCharType="begin">
                <w:ffData>
                  <w:name w:val="cbox15beec5406f5b5"/>
                  <w:enabled/>
                  <w:calcOnExit w:val="0"/>
                  <w:checkBox>
                    <w:sizeAuto/>
                    <w:default w:val="0"/>
                  </w:checkBox>
                </w:ffData>
              </w:fldChar>
            </w:r>
            <w:bookmarkStart w:id="8" w:name="cbox15beec5406f5b5"/>
            <w:r w:rsidRPr="009C5949">
              <w:rPr>
                <w:rFonts w:ascii="Arial" w:eastAsia="Calibri" w:hAnsi="Arial" w:cs="Arial"/>
                <w:sz w:val="18"/>
                <w:szCs w:val="18"/>
              </w:rPr>
              <w:instrText xml:space="preserve"> FORMCHECKBOX </w:instrText>
            </w:r>
            <w:r w:rsidRPr="009C5949">
              <w:rPr>
                <w:rFonts w:ascii="Arial" w:eastAsia="Calibri" w:hAnsi="Arial" w:cs="Arial"/>
                <w:sz w:val="18"/>
                <w:szCs w:val="18"/>
              </w:rPr>
            </w:r>
            <w:r w:rsidRPr="009C5949">
              <w:rPr>
                <w:rFonts w:ascii="Arial" w:eastAsia="Calibri" w:hAnsi="Arial" w:cs="Arial"/>
                <w:sz w:val="18"/>
                <w:szCs w:val="18"/>
              </w:rPr>
              <w:fldChar w:fldCharType="separate"/>
            </w:r>
            <w:r w:rsidRPr="009C5949">
              <w:rPr>
                <w:rFonts w:ascii="Arial" w:eastAsia="Calibri" w:hAnsi="Arial" w:cs="Arial"/>
                <w:sz w:val="18"/>
                <w:szCs w:val="18"/>
              </w:rPr>
              <w:fldChar w:fldCharType="end"/>
            </w:r>
            <w:bookmarkEnd w:id="8"/>
            <w:r w:rsidRPr="009C5949">
              <w:rPr>
                <w:rFonts w:ascii="Arial" w:eastAsia="Calibri" w:hAnsi="Arial" w:cs="Arial"/>
                <w:color w:val="000000"/>
                <w:position w:val="-2"/>
                <w:sz w:val="18"/>
                <w:szCs w:val="18"/>
              </w:rPr>
              <w:t>, št. pooblastila ________________, datum: ____________</w:t>
            </w:r>
          </w:p>
          <w:p w14:paraId="0C5108C9" w14:textId="77777777" w:rsidR="009C5949" w:rsidRPr="009C5949" w:rsidRDefault="009C5949" w:rsidP="009C5949">
            <w:pPr>
              <w:rPr>
                <w:rFonts w:ascii="Arial" w:eastAsia="Calibri" w:hAnsi="Arial" w:cs="Arial"/>
                <w:sz w:val="18"/>
                <w:szCs w:val="18"/>
              </w:rPr>
            </w:pPr>
            <w:r w:rsidRPr="009C5949">
              <w:rPr>
                <w:rFonts w:ascii="Arial" w:eastAsia="Calibri" w:hAnsi="Arial" w:cs="Arial"/>
                <w:color w:val="000000"/>
                <w:position w:val="-2"/>
                <w:sz w:val="18"/>
                <w:szCs w:val="18"/>
              </w:rPr>
              <w:t xml:space="preserve">NE </w:t>
            </w:r>
            <w:r w:rsidRPr="009C5949">
              <w:rPr>
                <w:rFonts w:ascii="Arial" w:eastAsia="Calibri" w:hAnsi="Arial" w:cs="Arial"/>
                <w:sz w:val="18"/>
                <w:szCs w:val="18"/>
              </w:rPr>
              <w:fldChar w:fldCharType="begin">
                <w:ffData>
                  <w:name w:val="cbox15beec5406f7a8"/>
                  <w:enabled/>
                  <w:calcOnExit w:val="0"/>
                  <w:checkBox>
                    <w:sizeAuto/>
                    <w:default w:val="0"/>
                  </w:checkBox>
                </w:ffData>
              </w:fldChar>
            </w:r>
            <w:bookmarkStart w:id="9" w:name="cbox15beec5406f7a8"/>
            <w:r w:rsidRPr="009C5949">
              <w:rPr>
                <w:rFonts w:ascii="Arial" w:eastAsia="Calibri" w:hAnsi="Arial" w:cs="Arial"/>
                <w:sz w:val="18"/>
                <w:szCs w:val="18"/>
              </w:rPr>
              <w:instrText xml:space="preserve"> FORMCHECKBOX </w:instrText>
            </w:r>
            <w:r w:rsidRPr="009C5949">
              <w:rPr>
                <w:rFonts w:ascii="Arial" w:eastAsia="Calibri" w:hAnsi="Arial" w:cs="Arial"/>
                <w:sz w:val="18"/>
                <w:szCs w:val="18"/>
              </w:rPr>
            </w:r>
            <w:r w:rsidRPr="009C5949">
              <w:rPr>
                <w:rFonts w:ascii="Arial" w:eastAsia="Calibri" w:hAnsi="Arial" w:cs="Arial"/>
                <w:sz w:val="18"/>
                <w:szCs w:val="18"/>
              </w:rPr>
              <w:fldChar w:fldCharType="separate"/>
            </w:r>
            <w:r w:rsidRPr="009C5949">
              <w:rPr>
                <w:rFonts w:ascii="Arial" w:eastAsia="Calibri" w:hAnsi="Arial" w:cs="Arial"/>
                <w:sz w:val="18"/>
                <w:szCs w:val="18"/>
              </w:rPr>
              <w:fldChar w:fldCharType="end"/>
            </w:r>
            <w:bookmarkEnd w:id="9"/>
          </w:p>
        </w:tc>
      </w:tr>
    </w:tbl>
    <w:p w14:paraId="4AF71098" w14:textId="0728B3FE" w:rsidR="009C5949" w:rsidRPr="009C5949" w:rsidRDefault="009C5949" w:rsidP="009C5949">
      <w:pPr>
        <w:spacing w:before="225" w:after="225" w:line="240" w:lineRule="auto"/>
        <w:jc w:val="both"/>
        <w:rPr>
          <w:rFonts w:ascii="Arial" w:eastAsia="Calibri" w:hAnsi="Arial" w:cs="Arial"/>
          <w:sz w:val="18"/>
          <w:szCs w:val="18"/>
        </w:rPr>
      </w:pPr>
      <w:r w:rsidRPr="009C5949">
        <w:rPr>
          <w:rFonts w:ascii="Arial" w:eastAsia="Calibri" w:hAnsi="Arial" w:cs="Arial"/>
          <w:sz w:val="18"/>
          <w:szCs w:val="18"/>
        </w:rPr>
        <w:t xml:space="preserve">Pooblaščena oseba ponudnika je opravil/a obvezen ogled lokacije za potrebe izdelave ponudbe v postopku javnega naročila z naslovom </w:t>
      </w:r>
      <w:r>
        <w:rPr>
          <w:rFonts w:ascii="Arial" w:hAnsi="Arial" w:cs="Arial"/>
          <w:color w:val="000000"/>
          <w:sz w:val="18"/>
          <w:szCs w:val="18"/>
        </w:rPr>
        <w:t>»</w:t>
      </w:r>
      <w:r w:rsidR="004F3445" w:rsidRPr="00291B33">
        <w:rPr>
          <w:rFonts w:ascii="Arial" w:hAnsi="Arial" w:cs="Arial"/>
          <w:b/>
          <w:bCs/>
          <w:color w:val="000000"/>
          <w:sz w:val="18"/>
          <w:szCs w:val="18"/>
        </w:rPr>
        <w:t>Prenova notranjih prostorov Družinskega centra Šiška na Gorazdovi ulici</w:t>
      </w:r>
      <w:r>
        <w:rPr>
          <w:rFonts w:ascii="Arial" w:hAnsi="Arial" w:cs="Arial"/>
          <w:color w:val="000000"/>
          <w:sz w:val="18"/>
          <w:szCs w:val="18"/>
        </w:rPr>
        <w:t xml:space="preserve">«, </w:t>
      </w:r>
      <w:r w:rsidRPr="009C5949">
        <w:rPr>
          <w:rFonts w:ascii="Arial" w:eastAsia="Calibri" w:hAnsi="Arial" w:cs="Arial"/>
          <w:sz w:val="18"/>
          <w:szCs w:val="18"/>
        </w:rPr>
        <w:t xml:space="preserve">ki se izvaja po postopku naročila male vednosti z oznako </w:t>
      </w:r>
      <w:r>
        <w:rPr>
          <w:rFonts w:ascii="Arial" w:eastAsia="Calibri" w:hAnsi="Arial" w:cs="Arial"/>
          <w:sz w:val="18"/>
          <w:szCs w:val="18"/>
        </w:rPr>
        <w:t>______________</w:t>
      </w:r>
      <w:r w:rsidRPr="009C5949">
        <w:rPr>
          <w:rFonts w:ascii="Arial" w:eastAsia="Calibri" w:hAnsi="Arial" w:cs="Arial"/>
          <w:sz w:val="18"/>
          <w:szCs w:val="18"/>
        </w:rPr>
        <w:t xml:space="preserve">, objavljenim na Portalu javnih naročil, številka _________, z dne </w:t>
      </w:r>
      <w:r>
        <w:rPr>
          <w:rFonts w:ascii="Arial" w:eastAsia="Calibri" w:hAnsi="Arial" w:cs="Arial"/>
          <w:sz w:val="18"/>
          <w:szCs w:val="18"/>
        </w:rPr>
        <w:t>_________</w:t>
      </w:r>
      <w:r w:rsidRPr="009C5949">
        <w:rPr>
          <w:rFonts w:ascii="Arial" w:eastAsia="Calibri" w:hAnsi="Arial" w:cs="Arial"/>
          <w:sz w:val="18"/>
          <w:szCs w:val="18"/>
        </w:rPr>
        <w:t>.</w:t>
      </w:r>
    </w:p>
    <w:p w14:paraId="03446FA3" w14:textId="77777777" w:rsidR="009C5949" w:rsidRPr="009C5949" w:rsidRDefault="009C5949" w:rsidP="009C5949">
      <w:pPr>
        <w:spacing w:before="225" w:after="225" w:line="240" w:lineRule="auto"/>
        <w:jc w:val="both"/>
        <w:rPr>
          <w:rFonts w:ascii="Arial" w:eastAsia="Calibri" w:hAnsi="Arial" w:cs="Arial"/>
          <w:i/>
          <w:iCs/>
          <w:sz w:val="18"/>
          <w:szCs w:val="18"/>
        </w:rPr>
      </w:pPr>
      <w:r w:rsidRPr="009C5949">
        <w:rPr>
          <w:rFonts w:ascii="Arial" w:eastAsia="Calibri" w:hAnsi="Arial" w:cs="Arial"/>
          <w:i/>
          <w:iCs/>
          <w:sz w:val="18"/>
          <w:szCs w:val="18"/>
        </w:rPr>
        <w:t>Izpolni naročnik:</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9C5949" w:rsidRPr="009C5949" w14:paraId="1B1212FF" w14:textId="77777777" w:rsidTr="00AE7836">
        <w:trPr>
          <w:trHeight w:val="237"/>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tcPr>
          <w:p w14:paraId="737B8093" w14:textId="77777777" w:rsidR="009C5949" w:rsidRPr="009C5949" w:rsidRDefault="009C5949" w:rsidP="009C5949">
            <w:pPr>
              <w:jc w:val="both"/>
              <w:rPr>
                <w:rFonts w:ascii="Arial" w:eastAsia="Calibri" w:hAnsi="Arial" w:cs="Arial"/>
                <w:sz w:val="18"/>
                <w:szCs w:val="18"/>
              </w:rPr>
            </w:pPr>
            <w:r w:rsidRPr="009C5949">
              <w:rPr>
                <w:rFonts w:ascii="Arial" w:eastAsia="Calibri" w:hAnsi="Arial" w:cs="Arial"/>
                <w:sz w:val="18"/>
                <w:szCs w:val="18"/>
              </w:rPr>
              <w:t xml:space="preserve">Ogled lokacije je bil izveden (datum, čas)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088BB" w14:textId="77777777" w:rsidR="009C5949" w:rsidRPr="009C5949" w:rsidRDefault="009C5949" w:rsidP="009C5949">
            <w:pPr>
              <w:jc w:val="both"/>
              <w:rPr>
                <w:rFonts w:ascii="Arial" w:eastAsia="Calibri" w:hAnsi="Arial" w:cs="Arial"/>
                <w:sz w:val="18"/>
                <w:szCs w:val="18"/>
              </w:rPr>
            </w:pPr>
            <w:r w:rsidRPr="009C5949">
              <w:rPr>
                <w:rFonts w:ascii="Arial" w:eastAsia="Calibri" w:hAnsi="Arial" w:cs="Arial"/>
                <w:sz w:val="18"/>
                <w:szCs w:val="18"/>
              </w:rPr>
              <w:t> Dne: ________________</w:t>
            </w:r>
          </w:p>
          <w:p w14:paraId="038A4C1F" w14:textId="77777777" w:rsidR="009C5949" w:rsidRPr="009C5949" w:rsidRDefault="009C5949" w:rsidP="009C5949">
            <w:pPr>
              <w:jc w:val="both"/>
              <w:rPr>
                <w:rFonts w:ascii="Arial" w:eastAsia="Calibri" w:hAnsi="Arial" w:cs="Arial"/>
                <w:sz w:val="18"/>
                <w:szCs w:val="18"/>
              </w:rPr>
            </w:pPr>
          </w:p>
          <w:p w14:paraId="6B970119" w14:textId="77777777" w:rsidR="009C5949" w:rsidRPr="009C5949" w:rsidRDefault="009C5949" w:rsidP="009C5949">
            <w:pPr>
              <w:jc w:val="both"/>
              <w:rPr>
                <w:rFonts w:ascii="Arial" w:eastAsia="Calibri" w:hAnsi="Arial" w:cs="Arial"/>
                <w:sz w:val="18"/>
                <w:szCs w:val="18"/>
              </w:rPr>
            </w:pPr>
            <w:r w:rsidRPr="009C5949">
              <w:rPr>
                <w:rFonts w:ascii="Arial" w:eastAsia="Calibri" w:hAnsi="Arial" w:cs="Arial"/>
                <w:sz w:val="18"/>
                <w:szCs w:val="18"/>
              </w:rPr>
              <w:t>Ob uri: _______________</w:t>
            </w:r>
          </w:p>
        </w:tc>
      </w:tr>
      <w:tr w:rsidR="009C5949" w:rsidRPr="009C5949" w14:paraId="151B61C7" w14:textId="77777777" w:rsidTr="00AE783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tcPr>
          <w:p w14:paraId="1F6F7E4E" w14:textId="77777777" w:rsidR="009C5949" w:rsidRPr="009C5949" w:rsidRDefault="009C5949" w:rsidP="009C5949">
            <w:pPr>
              <w:jc w:val="both"/>
              <w:rPr>
                <w:rFonts w:ascii="Arial" w:eastAsia="Calibri" w:hAnsi="Arial" w:cs="Arial"/>
                <w:sz w:val="18"/>
                <w:szCs w:val="18"/>
              </w:rPr>
            </w:pPr>
            <w:r w:rsidRPr="009C5949">
              <w:rPr>
                <w:rFonts w:ascii="Arial" w:eastAsia="Calibri" w:hAnsi="Arial" w:cs="Arial"/>
                <w:sz w:val="18"/>
                <w:szCs w:val="18"/>
              </w:rPr>
              <w:t>Pooblaščena oseba naročnika, ki vodi ogled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D3C9F" w14:textId="77777777" w:rsidR="009C5949" w:rsidRPr="009C5949" w:rsidRDefault="009C5949" w:rsidP="009C5949">
            <w:pPr>
              <w:jc w:val="both"/>
              <w:rPr>
                <w:rFonts w:ascii="Arial" w:eastAsia="Calibri" w:hAnsi="Arial" w:cs="Arial"/>
                <w:sz w:val="18"/>
                <w:szCs w:val="18"/>
              </w:rPr>
            </w:pPr>
            <w:r w:rsidRPr="009C5949">
              <w:rPr>
                <w:rFonts w:ascii="Arial" w:eastAsia="Calibri" w:hAnsi="Arial" w:cs="Arial"/>
                <w:sz w:val="18"/>
                <w:szCs w:val="18"/>
              </w:rPr>
              <w:t> </w:t>
            </w:r>
          </w:p>
        </w:tc>
      </w:tr>
      <w:tr w:rsidR="009C5949" w:rsidRPr="009C5949" w14:paraId="0FD94B22" w14:textId="77777777" w:rsidTr="00AE7836">
        <w:trPr>
          <w:trHeight w:val="255"/>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tcPr>
          <w:p w14:paraId="5682C3BE" w14:textId="77777777" w:rsidR="009C5949" w:rsidRPr="009C5949" w:rsidRDefault="009C5949" w:rsidP="009C5949">
            <w:pPr>
              <w:jc w:val="both"/>
              <w:rPr>
                <w:rFonts w:ascii="Arial" w:eastAsia="Calibri" w:hAnsi="Arial" w:cs="Arial"/>
                <w:sz w:val="18"/>
                <w:szCs w:val="18"/>
              </w:rPr>
            </w:pPr>
            <w:r w:rsidRPr="009C5949">
              <w:rPr>
                <w:rFonts w:ascii="Arial" w:eastAsia="Calibri" w:hAnsi="Arial" w:cs="Arial"/>
                <w:sz w:val="18"/>
                <w:szCs w:val="18"/>
              </w:rPr>
              <w:t>Podpis pooblaščene osebe naročnika, ki je vodila ogled: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C2F8E" w14:textId="77777777" w:rsidR="009C5949" w:rsidRPr="009C5949" w:rsidRDefault="009C5949" w:rsidP="009C5949">
            <w:pPr>
              <w:jc w:val="both"/>
              <w:rPr>
                <w:rFonts w:ascii="Arial" w:eastAsia="Calibri" w:hAnsi="Arial" w:cs="Arial"/>
                <w:sz w:val="18"/>
                <w:szCs w:val="18"/>
              </w:rPr>
            </w:pPr>
          </w:p>
        </w:tc>
      </w:tr>
    </w:tbl>
    <w:p w14:paraId="1E24043C" w14:textId="77777777" w:rsidR="009C5949" w:rsidRPr="009C5949" w:rsidRDefault="009C5949" w:rsidP="009C5949">
      <w:pPr>
        <w:spacing w:before="225" w:after="225" w:line="240" w:lineRule="auto"/>
        <w:jc w:val="both"/>
        <w:rPr>
          <w:rFonts w:ascii="Arial" w:eastAsia="Calibri" w:hAnsi="Arial" w:cs="Arial"/>
          <w:sz w:val="18"/>
          <w:szCs w:val="18"/>
        </w:rPr>
      </w:pPr>
    </w:p>
    <w:p w14:paraId="66C34411" w14:textId="77777777" w:rsidR="009C5949" w:rsidRPr="009C5949" w:rsidRDefault="009C5949" w:rsidP="009C5949">
      <w:pPr>
        <w:spacing w:before="225" w:after="225" w:line="240" w:lineRule="auto"/>
        <w:jc w:val="both"/>
        <w:rPr>
          <w:rFonts w:ascii="Arial" w:eastAsia="Calibri" w:hAnsi="Arial" w:cs="Arial"/>
          <w:sz w:val="18"/>
          <w:szCs w:val="18"/>
        </w:rPr>
      </w:pPr>
      <w:r w:rsidRPr="009C5949">
        <w:rPr>
          <w:rFonts w:ascii="Arial" w:eastAsia="Calibri" w:hAnsi="Arial" w:cs="Arial"/>
          <w:sz w:val="18"/>
          <w:szCs w:val="18"/>
        </w:rPr>
        <w:t xml:space="preserve">IZJAVA PONUDNIKA: </w:t>
      </w:r>
    </w:p>
    <w:p w14:paraId="6C172AF2" w14:textId="3F40270F" w:rsidR="009C5949" w:rsidRPr="009C5949" w:rsidRDefault="009C5949" w:rsidP="009C5949">
      <w:pPr>
        <w:spacing w:before="225" w:after="225" w:line="240" w:lineRule="auto"/>
        <w:jc w:val="both"/>
        <w:rPr>
          <w:rFonts w:ascii="Arial" w:eastAsia="Calibri" w:hAnsi="Arial" w:cs="Arial"/>
          <w:sz w:val="18"/>
          <w:szCs w:val="18"/>
        </w:rPr>
      </w:pPr>
      <w:r w:rsidRPr="009C5949">
        <w:rPr>
          <w:rFonts w:ascii="Arial" w:eastAsia="Calibri" w:hAnsi="Arial" w:cs="Arial"/>
          <w:sz w:val="18"/>
          <w:szCs w:val="18"/>
        </w:rPr>
        <w:t xml:space="preserve">Ponudnik izjavljam, da sem se pred pripravo ponudbe v celoti seznanil z obsegom del in pogoji izvedbe, ki se nanašajo na javno naročilo </w:t>
      </w:r>
      <w:r>
        <w:rPr>
          <w:rFonts w:ascii="Arial" w:hAnsi="Arial" w:cs="Arial"/>
          <w:color w:val="000000"/>
          <w:sz w:val="18"/>
          <w:szCs w:val="18"/>
        </w:rPr>
        <w:t>»</w:t>
      </w:r>
      <w:r w:rsidR="004F3445" w:rsidRPr="004F3445">
        <w:rPr>
          <w:rFonts w:ascii="Arial" w:hAnsi="Arial" w:cs="Arial"/>
          <w:color w:val="000000"/>
          <w:sz w:val="18"/>
          <w:szCs w:val="18"/>
        </w:rPr>
        <w:t>Prenova notranjih prostorov Družinskega centra Šiška na Gorazdovi ulici</w:t>
      </w:r>
      <w:r w:rsidRPr="004F3445">
        <w:rPr>
          <w:rFonts w:ascii="Arial" w:hAnsi="Arial" w:cs="Arial"/>
          <w:color w:val="000000"/>
          <w:sz w:val="18"/>
          <w:szCs w:val="18"/>
        </w:rPr>
        <w:t>«.</w:t>
      </w:r>
    </w:p>
    <w:p w14:paraId="4FD77FE6" w14:textId="77777777" w:rsidR="009C5949" w:rsidRPr="009C5949" w:rsidRDefault="009C5949" w:rsidP="009C5949">
      <w:pPr>
        <w:spacing w:before="135" w:after="135"/>
        <w:ind w:left="720"/>
        <w:contextualSpacing/>
        <w:jc w:val="both"/>
        <w:textAlignment w:val="center"/>
        <w:rPr>
          <w:rFonts w:eastAsia="Calibri" w:cs="Times New Roman"/>
          <w:sz w:val="16"/>
          <w:szCs w:val="16"/>
        </w:rPr>
      </w:pPr>
    </w:p>
    <w:tbl>
      <w:tblPr>
        <w:tblStyle w:val="NormalTablePHPDOCX"/>
        <w:tblW w:w="5000" w:type="pct"/>
        <w:tblInd w:w="108" w:type="dxa"/>
        <w:tblLook w:val="04A0" w:firstRow="1" w:lastRow="0" w:firstColumn="1" w:lastColumn="0" w:noHBand="0" w:noVBand="1"/>
      </w:tblPr>
      <w:tblGrid>
        <w:gridCol w:w="4535"/>
        <w:gridCol w:w="4535"/>
      </w:tblGrid>
      <w:tr w:rsidR="009C5949" w:rsidRPr="009C5949" w14:paraId="02D90B91" w14:textId="77777777" w:rsidTr="00AE7836">
        <w:tc>
          <w:tcPr>
            <w:tcW w:w="2500" w:type="pct"/>
            <w:tcMar>
              <w:top w:w="75" w:type="dxa"/>
              <w:bottom w:w="75" w:type="dxa"/>
            </w:tcMar>
            <w:vAlign w:val="center"/>
          </w:tcPr>
          <w:p w14:paraId="1952694F" w14:textId="77777777" w:rsidR="009C5949" w:rsidRPr="009C5949" w:rsidRDefault="009C5949" w:rsidP="009C5949">
            <w:pPr>
              <w:spacing w:after="200"/>
              <w:rPr>
                <w:rFonts w:eastAsia="Calibri" w:cs="Times New Roman"/>
                <w:sz w:val="18"/>
                <w:szCs w:val="18"/>
              </w:rPr>
            </w:pPr>
            <w:r w:rsidRPr="009C5949">
              <w:rPr>
                <w:rFonts w:ascii="Arial" w:eastAsia="Calibri" w:hAnsi="Arial" w:cs="Arial"/>
                <w:color w:val="000000"/>
                <w:position w:val="-2"/>
                <w:sz w:val="18"/>
                <w:szCs w:val="18"/>
              </w:rPr>
              <w:t>Kraj in datum: ____________________</w:t>
            </w:r>
          </w:p>
        </w:tc>
        <w:tc>
          <w:tcPr>
            <w:tcW w:w="0" w:type="auto"/>
            <w:tcMar>
              <w:top w:w="75" w:type="dxa"/>
              <w:bottom w:w="75" w:type="dxa"/>
            </w:tcMar>
            <w:vAlign w:val="center"/>
          </w:tcPr>
          <w:p w14:paraId="099EAB82" w14:textId="77777777" w:rsidR="009C5949" w:rsidRPr="009C5949" w:rsidRDefault="009C5949" w:rsidP="009C5949">
            <w:pPr>
              <w:spacing w:after="200"/>
              <w:rPr>
                <w:rFonts w:ascii="Arial" w:eastAsia="Calibri" w:hAnsi="Arial" w:cs="Arial"/>
                <w:color w:val="000000"/>
                <w:position w:val="-2"/>
                <w:sz w:val="18"/>
                <w:szCs w:val="18"/>
              </w:rPr>
            </w:pPr>
            <w:r w:rsidRPr="009C5949">
              <w:rPr>
                <w:rFonts w:ascii="Arial" w:eastAsia="Calibri" w:hAnsi="Arial" w:cs="Arial"/>
                <w:color w:val="000000"/>
                <w:position w:val="-2"/>
                <w:sz w:val="18"/>
                <w:szCs w:val="18"/>
              </w:rPr>
              <w:t xml:space="preserve">Ime in priimek odgovorne osebe ponudnika: </w:t>
            </w:r>
          </w:p>
          <w:p w14:paraId="2726495C" w14:textId="77777777" w:rsidR="009C5949" w:rsidRPr="009C5949" w:rsidRDefault="009C5949" w:rsidP="009C5949">
            <w:pPr>
              <w:spacing w:after="200"/>
              <w:rPr>
                <w:rFonts w:eastAsia="Calibri" w:cs="Times New Roman"/>
                <w:sz w:val="18"/>
                <w:szCs w:val="18"/>
              </w:rPr>
            </w:pPr>
            <w:r w:rsidRPr="009C5949">
              <w:rPr>
                <w:rFonts w:ascii="Arial" w:eastAsia="Calibri" w:hAnsi="Arial" w:cs="Arial"/>
                <w:color w:val="000000"/>
                <w:position w:val="-2"/>
                <w:sz w:val="18"/>
                <w:szCs w:val="18"/>
              </w:rPr>
              <w:t>___________________________________</w:t>
            </w:r>
          </w:p>
        </w:tc>
      </w:tr>
      <w:tr w:rsidR="009C5949" w:rsidRPr="009C5949" w14:paraId="6FEC7640" w14:textId="77777777" w:rsidTr="00AE7836">
        <w:tc>
          <w:tcPr>
            <w:tcW w:w="2500" w:type="pct"/>
            <w:tcMar>
              <w:top w:w="75" w:type="dxa"/>
              <w:bottom w:w="75" w:type="dxa"/>
            </w:tcMar>
            <w:vAlign w:val="center"/>
          </w:tcPr>
          <w:p w14:paraId="5B9D758B" w14:textId="77777777" w:rsidR="009C5949" w:rsidRPr="009C5949" w:rsidRDefault="009C5949" w:rsidP="009C5949">
            <w:pPr>
              <w:spacing w:after="200"/>
              <w:rPr>
                <w:rFonts w:eastAsia="Calibri" w:cs="Times New Roman"/>
              </w:rPr>
            </w:pPr>
            <w:r w:rsidRPr="009C5949">
              <w:rPr>
                <w:rFonts w:ascii="Arial" w:eastAsia="Calibri" w:hAnsi="Arial" w:cs="Arial"/>
                <w:color w:val="000000"/>
                <w:position w:val="-2"/>
              </w:rPr>
              <w:t> </w:t>
            </w:r>
          </w:p>
        </w:tc>
        <w:tc>
          <w:tcPr>
            <w:tcW w:w="0" w:type="auto"/>
            <w:tcMar>
              <w:top w:w="75" w:type="dxa"/>
              <w:bottom w:w="75" w:type="dxa"/>
            </w:tcMar>
            <w:vAlign w:val="center"/>
          </w:tcPr>
          <w:p w14:paraId="42B3345C" w14:textId="77777777" w:rsidR="009C5949" w:rsidRPr="009C5949" w:rsidRDefault="009C5949" w:rsidP="009C5949">
            <w:pPr>
              <w:spacing w:after="200"/>
              <w:jc w:val="center"/>
              <w:rPr>
                <w:rFonts w:eastAsia="Calibri" w:cs="Times New Roman"/>
              </w:rPr>
            </w:pPr>
            <w:r w:rsidRPr="009C5949">
              <w:rPr>
                <w:rFonts w:ascii="Arial" w:eastAsia="Calibri" w:hAnsi="Arial" w:cs="Arial"/>
                <w:color w:val="A9A9A9"/>
                <w:position w:val="-2"/>
              </w:rPr>
              <w:t>(žig in podpis)</w:t>
            </w:r>
          </w:p>
        </w:tc>
      </w:tr>
    </w:tbl>
    <w:p w14:paraId="146E7FC6" w14:textId="77777777" w:rsidR="009C5949" w:rsidRDefault="009C5949"/>
    <w:p w14:paraId="438BF801" w14:textId="458D664A" w:rsidR="00C6011E" w:rsidRPr="00116091" w:rsidRDefault="009C5949" w:rsidP="00634AAE">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rPr>
          <w:rFonts w:ascii="Arial" w:hAnsi="Arial" w:cs="Arial"/>
          <w:color w:val="FFFFFF" w:themeColor="background1"/>
        </w:rPr>
      </w:pPr>
      <w:r>
        <w:rPr>
          <w:rFonts w:ascii="Arial" w:hAnsi="Arial" w:cs="Arial"/>
          <w:color w:val="FFFFFF" w:themeColor="background1"/>
        </w:rPr>
        <w:lastRenderedPageBreak/>
        <w:t>Vzorec pogodbe</w:t>
      </w:r>
    </w:p>
    <w:p w14:paraId="7AEED0CE" w14:textId="77777777" w:rsidR="00634AAE" w:rsidRPr="00634AAE" w:rsidRDefault="00634AAE" w:rsidP="00634AAE">
      <w:pPr>
        <w:autoSpaceDE w:val="0"/>
        <w:autoSpaceDN w:val="0"/>
        <w:adjustRightInd w:val="0"/>
        <w:spacing w:line="240" w:lineRule="auto"/>
        <w:rPr>
          <w:rFonts w:ascii="Arial" w:hAnsi="Arial" w:cs="Arial"/>
          <w:bCs/>
          <w:sz w:val="18"/>
          <w:szCs w:val="18"/>
        </w:rPr>
      </w:pPr>
    </w:p>
    <w:p w14:paraId="4317895B" w14:textId="77777777" w:rsidR="000E1FB9" w:rsidRDefault="000E1FB9" w:rsidP="00634AAE">
      <w:pPr>
        <w:autoSpaceDE w:val="0"/>
        <w:autoSpaceDN w:val="0"/>
        <w:adjustRightInd w:val="0"/>
        <w:spacing w:line="240" w:lineRule="auto"/>
        <w:rPr>
          <w:rFonts w:ascii="Arial" w:hAnsi="Arial" w:cs="Arial"/>
          <w:bCs/>
          <w:sz w:val="18"/>
          <w:szCs w:val="18"/>
        </w:rPr>
      </w:pPr>
    </w:p>
    <w:p w14:paraId="29404235" w14:textId="54F960FE" w:rsidR="000E1FB9" w:rsidRPr="000E1FB9" w:rsidRDefault="000E1FB9" w:rsidP="000E1FB9">
      <w:pPr>
        <w:autoSpaceDE w:val="0"/>
        <w:autoSpaceDN w:val="0"/>
        <w:adjustRightInd w:val="0"/>
        <w:spacing w:line="240" w:lineRule="auto"/>
        <w:rPr>
          <w:rFonts w:ascii="Arial" w:hAnsi="Arial" w:cs="Arial"/>
          <w:b/>
          <w:bCs/>
          <w:sz w:val="18"/>
          <w:szCs w:val="18"/>
        </w:rPr>
      </w:pPr>
      <w:r w:rsidRPr="000E1FB9">
        <w:rPr>
          <w:rFonts w:ascii="Arial" w:hAnsi="Arial" w:cs="Arial"/>
          <w:b/>
          <w:bCs/>
          <w:sz w:val="18"/>
          <w:szCs w:val="18"/>
        </w:rPr>
        <w:t xml:space="preserve">NAROČNIK: </w:t>
      </w:r>
      <w:r w:rsidR="004F3445" w:rsidRPr="00291B33">
        <w:rPr>
          <w:rFonts w:ascii="Arial" w:eastAsia="Times New Roman" w:hAnsi="Arial" w:cs="Arial"/>
          <w:color w:val="000000"/>
          <w:sz w:val="18"/>
          <w:szCs w:val="18"/>
          <w:lang w:eastAsia="sl-SI"/>
        </w:rPr>
        <w:t xml:space="preserve">Javni zavod Mala ulica - Center za otroke in družine v Ljubljani, Prečna 7, </w:t>
      </w:r>
      <w:r w:rsidR="004F3445" w:rsidRPr="00291B33">
        <w:rPr>
          <w:rFonts w:ascii="Arial" w:hAnsi="Arial" w:cs="Arial"/>
          <w:color w:val="000000"/>
          <w:sz w:val="18"/>
          <w:szCs w:val="18"/>
        </w:rPr>
        <w:t>1000 Ljubljana</w:t>
      </w:r>
      <w:r w:rsidR="004F3445" w:rsidRPr="000E1FB9">
        <w:rPr>
          <w:rFonts w:ascii="Arial" w:hAnsi="Arial" w:cs="Arial"/>
          <w:bCs/>
          <w:sz w:val="18"/>
          <w:szCs w:val="18"/>
        </w:rPr>
        <w:t xml:space="preserve"> </w:t>
      </w:r>
      <w:r w:rsidRPr="000E1FB9">
        <w:rPr>
          <w:rFonts w:ascii="Arial" w:hAnsi="Arial" w:cs="Arial"/>
          <w:bCs/>
          <w:sz w:val="18"/>
          <w:szCs w:val="18"/>
        </w:rPr>
        <w:t xml:space="preserve">davčna številka: SI </w:t>
      </w:r>
      <w:r w:rsidR="004F3445">
        <w:rPr>
          <w:rFonts w:ascii="Arial" w:hAnsi="Arial" w:cs="Arial"/>
          <w:bCs/>
          <w:sz w:val="18"/>
          <w:szCs w:val="18"/>
        </w:rPr>
        <w:t>38302586</w:t>
      </w:r>
      <w:r w:rsidRPr="000E1FB9">
        <w:rPr>
          <w:rFonts w:ascii="Arial" w:hAnsi="Arial" w:cs="Arial"/>
          <w:bCs/>
          <w:sz w:val="18"/>
          <w:szCs w:val="18"/>
        </w:rPr>
        <w:t xml:space="preserve">, matična številka: </w:t>
      </w:r>
      <w:r w:rsidR="004F3445">
        <w:rPr>
          <w:rFonts w:ascii="Arial" w:hAnsi="Arial" w:cs="Arial"/>
          <w:bCs/>
          <w:sz w:val="18"/>
          <w:szCs w:val="18"/>
        </w:rPr>
        <w:t>6636454000</w:t>
      </w:r>
      <w:r w:rsidRPr="000E1FB9">
        <w:rPr>
          <w:rFonts w:ascii="Arial" w:hAnsi="Arial" w:cs="Arial"/>
          <w:bCs/>
          <w:sz w:val="18"/>
          <w:szCs w:val="18"/>
        </w:rPr>
        <w:t xml:space="preserve">, ki ga zastopa: </w:t>
      </w:r>
      <w:r w:rsidR="004F3445">
        <w:rPr>
          <w:rFonts w:ascii="Arial" w:hAnsi="Arial" w:cs="Arial"/>
          <w:bCs/>
          <w:sz w:val="18"/>
          <w:szCs w:val="18"/>
        </w:rPr>
        <w:t>Eva Strmljan Kreslin</w:t>
      </w:r>
      <w:r w:rsidRPr="000E1FB9">
        <w:rPr>
          <w:rFonts w:ascii="Arial" w:hAnsi="Arial" w:cs="Arial"/>
          <w:bCs/>
          <w:sz w:val="18"/>
          <w:szCs w:val="18"/>
        </w:rPr>
        <w:t>, direkt</w:t>
      </w:r>
      <w:r w:rsidR="004F3445">
        <w:rPr>
          <w:rFonts w:ascii="Arial" w:hAnsi="Arial" w:cs="Arial"/>
          <w:bCs/>
          <w:sz w:val="18"/>
          <w:szCs w:val="18"/>
        </w:rPr>
        <w:t>orica</w:t>
      </w:r>
    </w:p>
    <w:p w14:paraId="15986D50" w14:textId="069814CC" w:rsidR="000E1FB9" w:rsidRPr="000E1FB9" w:rsidRDefault="000E1FB9" w:rsidP="000E1FB9">
      <w:pPr>
        <w:autoSpaceDE w:val="0"/>
        <w:autoSpaceDN w:val="0"/>
        <w:adjustRightInd w:val="0"/>
        <w:spacing w:line="240" w:lineRule="auto"/>
        <w:rPr>
          <w:rFonts w:ascii="Arial" w:hAnsi="Arial" w:cs="Arial"/>
          <w:bCs/>
          <w:sz w:val="18"/>
          <w:szCs w:val="18"/>
        </w:rPr>
      </w:pPr>
      <w:r w:rsidRPr="000E1FB9">
        <w:rPr>
          <w:rFonts w:ascii="Arial" w:hAnsi="Arial" w:cs="Arial"/>
          <w:bCs/>
          <w:sz w:val="18"/>
          <w:szCs w:val="18"/>
        </w:rPr>
        <w:t>in</w:t>
      </w:r>
    </w:p>
    <w:p w14:paraId="13A65AED" w14:textId="77777777" w:rsidR="000E1FB9" w:rsidRPr="000E1FB9" w:rsidRDefault="000E1FB9" w:rsidP="000E1FB9">
      <w:pPr>
        <w:autoSpaceDE w:val="0"/>
        <w:autoSpaceDN w:val="0"/>
        <w:adjustRightInd w:val="0"/>
        <w:spacing w:line="240" w:lineRule="auto"/>
        <w:rPr>
          <w:rFonts w:ascii="Arial" w:hAnsi="Arial" w:cs="Arial"/>
          <w:b/>
          <w:bCs/>
          <w:sz w:val="18"/>
          <w:szCs w:val="18"/>
        </w:rPr>
      </w:pPr>
      <w:r w:rsidRPr="000E1FB9">
        <w:rPr>
          <w:rFonts w:ascii="Arial" w:hAnsi="Arial" w:cs="Arial"/>
          <w:b/>
          <w:bCs/>
          <w:sz w:val="18"/>
          <w:szCs w:val="18"/>
        </w:rPr>
        <w:t>IZVAJALEC:</w:t>
      </w:r>
    </w:p>
    <w:p w14:paraId="6FFAE6CC" w14:textId="77777777" w:rsidR="000E1FB9" w:rsidRPr="000E1FB9" w:rsidRDefault="000E1FB9" w:rsidP="000E1FB9">
      <w:pPr>
        <w:autoSpaceDE w:val="0"/>
        <w:autoSpaceDN w:val="0"/>
        <w:adjustRightInd w:val="0"/>
        <w:spacing w:line="240" w:lineRule="auto"/>
        <w:rPr>
          <w:rFonts w:ascii="Arial" w:hAnsi="Arial" w:cs="Arial"/>
          <w:bCs/>
          <w:sz w:val="18"/>
          <w:szCs w:val="18"/>
        </w:rPr>
      </w:pPr>
      <w:r w:rsidRPr="000E1FB9">
        <w:rPr>
          <w:rFonts w:ascii="Arial" w:hAnsi="Arial" w:cs="Arial"/>
          <w:bCs/>
          <w:sz w:val="18"/>
          <w:szCs w:val="18"/>
        </w:rPr>
        <w:t>naslov:</w:t>
      </w:r>
      <w:r w:rsidRPr="000E1FB9">
        <w:rPr>
          <w:rFonts w:ascii="Arial" w:hAnsi="Arial" w:cs="Arial"/>
          <w:b/>
          <w:bCs/>
          <w:sz w:val="18"/>
          <w:szCs w:val="18"/>
        </w:rPr>
        <w:t xml:space="preserve">………………………………………….., </w:t>
      </w:r>
      <w:r w:rsidRPr="000E1FB9">
        <w:rPr>
          <w:rFonts w:ascii="Arial" w:hAnsi="Arial" w:cs="Arial"/>
          <w:bCs/>
          <w:sz w:val="18"/>
          <w:szCs w:val="18"/>
        </w:rPr>
        <w:t xml:space="preserve">davčna številka oz. ID za DDV:……………………….…., matična številka:……………………….., ki ga zastopa: </w:t>
      </w:r>
      <w:r w:rsidRPr="000E1FB9">
        <w:rPr>
          <w:rFonts w:ascii="Arial" w:hAnsi="Arial" w:cs="Arial"/>
          <w:b/>
          <w:bCs/>
          <w:sz w:val="18"/>
          <w:szCs w:val="18"/>
        </w:rPr>
        <w:t>………………………………..</w:t>
      </w:r>
      <w:r w:rsidRPr="000E1FB9">
        <w:rPr>
          <w:rFonts w:ascii="Arial" w:hAnsi="Arial" w:cs="Arial"/>
          <w:bCs/>
          <w:sz w:val="18"/>
          <w:szCs w:val="18"/>
        </w:rPr>
        <w:t xml:space="preserve">, </w:t>
      </w:r>
    </w:p>
    <w:p w14:paraId="33C72A6A" w14:textId="77777777" w:rsidR="000E1FB9" w:rsidRPr="000E1FB9" w:rsidRDefault="000E1FB9" w:rsidP="000E1FB9">
      <w:pPr>
        <w:autoSpaceDE w:val="0"/>
        <w:autoSpaceDN w:val="0"/>
        <w:adjustRightInd w:val="0"/>
        <w:spacing w:line="240" w:lineRule="auto"/>
        <w:rPr>
          <w:rFonts w:ascii="Arial" w:hAnsi="Arial" w:cs="Arial"/>
          <w:bCs/>
          <w:sz w:val="18"/>
          <w:szCs w:val="18"/>
        </w:rPr>
      </w:pPr>
    </w:p>
    <w:p w14:paraId="34E06B7C" w14:textId="2A8F533F" w:rsidR="000E1FB9" w:rsidRDefault="000E1FB9" w:rsidP="00634AAE">
      <w:pPr>
        <w:autoSpaceDE w:val="0"/>
        <w:autoSpaceDN w:val="0"/>
        <w:adjustRightInd w:val="0"/>
        <w:spacing w:line="240" w:lineRule="auto"/>
        <w:rPr>
          <w:rFonts w:ascii="Arial" w:hAnsi="Arial" w:cs="Arial"/>
          <w:bCs/>
          <w:sz w:val="18"/>
          <w:szCs w:val="18"/>
        </w:rPr>
      </w:pPr>
      <w:r w:rsidRPr="000E1FB9">
        <w:rPr>
          <w:rFonts w:ascii="Arial" w:hAnsi="Arial" w:cs="Arial"/>
          <w:bCs/>
          <w:sz w:val="18"/>
          <w:szCs w:val="18"/>
        </w:rPr>
        <w:t>sklepata naslednjo</w:t>
      </w:r>
    </w:p>
    <w:p w14:paraId="2754608A" w14:textId="77777777" w:rsidR="000E1FB9" w:rsidRPr="00634AAE" w:rsidRDefault="000E1FB9" w:rsidP="00634AAE">
      <w:pPr>
        <w:autoSpaceDE w:val="0"/>
        <w:autoSpaceDN w:val="0"/>
        <w:adjustRightInd w:val="0"/>
        <w:spacing w:line="240" w:lineRule="auto"/>
        <w:rPr>
          <w:rFonts w:ascii="Arial" w:hAnsi="Arial" w:cs="Arial"/>
          <w:bCs/>
          <w:sz w:val="18"/>
          <w:szCs w:val="18"/>
        </w:rPr>
      </w:pPr>
    </w:p>
    <w:p w14:paraId="3C5487AC" w14:textId="77777777" w:rsidR="00634AAE" w:rsidRPr="00634AAE" w:rsidRDefault="00634AAE" w:rsidP="00634AAE">
      <w:pPr>
        <w:autoSpaceDE w:val="0"/>
        <w:autoSpaceDN w:val="0"/>
        <w:adjustRightInd w:val="0"/>
        <w:spacing w:line="240" w:lineRule="auto"/>
        <w:jc w:val="center"/>
        <w:rPr>
          <w:rFonts w:ascii="Arial" w:hAnsi="Arial" w:cs="Arial"/>
          <w:b/>
          <w:bCs/>
          <w:sz w:val="18"/>
          <w:szCs w:val="18"/>
        </w:rPr>
      </w:pPr>
      <w:r w:rsidRPr="00634AAE">
        <w:rPr>
          <w:rFonts w:ascii="Arial" w:hAnsi="Arial" w:cs="Arial"/>
          <w:b/>
          <w:bCs/>
          <w:sz w:val="18"/>
          <w:szCs w:val="18"/>
        </w:rPr>
        <w:t>GRADBENO POGODBO št……..</w:t>
      </w:r>
    </w:p>
    <w:p w14:paraId="44BBF9CD" w14:textId="30AA6AEE" w:rsidR="00634AAE" w:rsidRDefault="00634AAE" w:rsidP="00634AAE">
      <w:pPr>
        <w:autoSpaceDE w:val="0"/>
        <w:autoSpaceDN w:val="0"/>
        <w:adjustRightInd w:val="0"/>
        <w:spacing w:line="240" w:lineRule="auto"/>
        <w:jc w:val="center"/>
        <w:rPr>
          <w:rFonts w:ascii="Arial" w:hAnsi="Arial" w:cs="Arial"/>
          <w:b/>
          <w:bCs/>
          <w:sz w:val="18"/>
          <w:szCs w:val="18"/>
        </w:rPr>
      </w:pPr>
      <w:r w:rsidRPr="00634AAE">
        <w:rPr>
          <w:rFonts w:ascii="Arial" w:hAnsi="Arial" w:cs="Arial"/>
          <w:b/>
          <w:bCs/>
          <w:sz w:val="18"/>
          <w:szCs w:val="18"/>
        </w:rPr>
        <w:t>za izvedbo javnega naročila</w:t>
      </w:r>
      <w:r w:rsidR="004F3445">
        <w:rPr>
          <w:rFonts w:ascii="Arial" w:hAnsi="Arial" w:cs="Arial"/>
          <w:b/>
          <w:bCs/>
          <w:sz w:val="18"/>
          <w:szCs w:val="18"/>
        </w:rPr>
        <w:t xml:space="preserve"> za</w:t>
      </w:r>
      <w:r w:rsidRPr="00634AAE">
        <w:rPr>
          <w:rFonts w:ascii="Arial" w:hAnsi="Arial" w:cs="Arial"/>
          <w:b/>
          <w:bCs/>
          <w:sz w:val="18"/>
          <w:szCs w:val="18"/>
        </w:rPr>
        <w:t xml:space="preserve"> </w:t>
      </w:r>
      <w:r w:rsidRPr="00634AAE">
        <w:rPr>
          <w:rFonts w:ascii="Arial" w:hAnsi="Arial" w:cs="Arial"/>
          <w:b/>
          <w:sz w:val="18"/>
          <w:szCs w:val="18"/>
        </w:rPr>
        <w:t>»</w:t>
      </w:r>
      <w:r w:rsidR="004F3445" w:rsidRPr="00291B33">
        <w:rPr>
          <w:rFonts w:ascii="Arial" w:hAnsi="Arial" w:cs="Arial"/>
          <w:b/>
          <w:bCs/>
          <w:color w:val="000000"/>
          <w:sz w:val="18"/>
          <w:szCs w:val="18"/>
        </w:rPr>
        <w:t>Prenova notranjih prostorov Družinskega centra Šiška na Gorazdovi ulici</w:t>
      </w:r>
      <w:r w:rsidRPr="00634AAE">
        <w:rPr>
          <w:rFonts w:ascii="Arial" w:hAnsi="Arial" w:cs="Arial"/>
          <w:b/>
          <w:sz w:val="18"/>
          <w:szCs w:val="18"/>
        </w:rPr>
        <w:t>«</w:t>
      </w:r>
    </w:p>
    <w:p w14:paraId="3DA73AA6" w14:textId="77777777" w:rsidR="00634AAE" w:rsidRPr="00634AAE" w:rsidRDefault="00634AAE" w:rsidP="00634AAE">
      <w:pPr>
        <w:autoSpaceDE w:val="0"/>
        <w:autoSpaceDN w:val="0"/>
        <w:adjustRightInd w:val="0"/>
        <w:spacing w:line="240" w:lineRule="auto"/>
        <w:jc w:val="center"/>
        <w:rPr>
          <w:rFonts w:ascii="Arial" w:hAnsi="Arial" w:cs="Arial"/>
          <w:b/>
          <w:bCs/>
          <w:sz w:val="18"/>
          <w:szCs w:val="18"/>
        </w:rPr>
      </w:pPr>
    </w:p>
    <w:p w14:paraId="7A6B10C0" w14:textId="77777777" w:rsidR="00634AAE" w:rsidRPr="00634AAE" w:rsidRDefault="00634AAE" w:rsidP="0000121D">
      <w:pPr>
        <w:pStyle w:val="podpisi"/>
        <w:numPr>
          <w:ilvl w:val="0"/>
          <w:numId w:val="29"/>
        </w:numPr>
        <w:autoSpaceDE w:val="0"/>
        <w:autoSpaceDN w:val="0"/>
        <w:adjustRightInd w:val="0"/>
        <w:spacing w:line="240" w:lineRule="auto"/>
        <w:jc w:val="center"/>
        <w:rPr>
          <w:rFonts w:cs="Arial"/>
          <w:b/>
          <w:bCs/>
          <w:sz w:val="18"/>
          <w:szCs w:val="18"/>
        </w:rPr>
      </w:pPr>
      <w:r w:rsidRPr="00634AAE">
        <w:rPr>
          <w:rFonts w:cs="Arial"/>
          <w:b/>
          <w:bCs/>
          <w:sz w:val="18"/>
          <w:szCs w:val="18"/>
        </w:rPr>
        <w:t>PREDMET POGODBE</w:t>
      </w:r>
    </w:p>
    <w:p w14:paraId="786E8970" w14:textId="77777777" w:rsidR="00634AAE" w:rsidRPr="00634AAE" w:rsidRDefault="00634AAE" w:rsidP="00634AAE">
      <w:pPr>
        <w:autoSpaceDE w:val="0"/>
        <w:autoSpaceDN w:val="0"/>
        <w:adjustRightInd w:val="0"/>
        <w:spacing w:line="240" w:lineRule="auto"/>
        <w:jc w:val="center"/>
        <w:rPr>
          <w:rFonts w:ascii="Arial" w:hAnsi="Arial" w:cs="Arial"/>
          <w:b/>
          <w:sz w:val="18"/>
          <w:szCs w:val="18"/>
        </w:rPr>
      </w:pPr>
    </w:p>
    <w:p w14:paraId="439B78E9" w14:textId="77777777" w:rsidR="00634AAE" w:rsidRPr="00634AAE" w:rsidRDefault="00634AAE" w:rsidP="0000121D">
      <w:pPr>
        <w:pStyle w:val="podpisi"/>
        <w:numPr>
          <w:ilvl w:val="0"/>
          <w:numId w:val="26"/>
        </w:numPr>
        <w:autoSpaceDE w:val="0"/>
        <w:autoSpaceDN w:val="0"/>
        <w:adjustRightInd w:val="0"/>
        <w:spacing w:line="240" w:lineRule="auto"/>
        <w:jc w:val="center"/>
        <w:rPr>
          <w:rFonts w:cs="Arial"/>
          <w:b/>
          <w:sz w:val="18"/>
          <w:szCs w:val="18"/>
        </w:rPr>
      </w:pPr>
      <w:r w:rsidRPr="00634AAE">
        <w:rPr>
          <w:rFonts w:cs="Arial"/>
          <w:b/>
          <w:sz w:val="18"/>
          <w:szCs w:val="18"/>
        </w:rPr>
        <w:t>člen</w:t>
      </w:r>
    </w:p>
    <w:p w14:paraId="3E7A59C9" w14:textId="77777777" w:rsidR="00634AAE" w:rsidRPr="00634AAE" w:rsidRDefault="00634AAE" w:rsidP="00634AAE">
      <w:pPr>
        <w:autoSpaceDE w:val="0"/>
        <w:autoSpaceDN w:val="0"/>
        <w:adjustRightInd w:val="0"/>
        <w:spacing w:line="240" w:lineRule="auto"/>
        <w:jc w:val="center"/>
        <w:rPr>
          <w:rFonts w:ascii="Arial" w:hAnsi="Arial" w:cs="Arial"/>
          <w:sz w:val="18"/>
          <w:szCs w:val="18"/>
        </w:rPr>
      </w:pPr>
    </w:p>
    <w:p w14:paraId="76D3575F"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Pogodbeni stranki uvodoma ugotavljata:</w:t>
      </w:r>
    </w:p>
    <w:p w14:paraId="24CBD22C" w14:textId="7DDEFA67" w:rsidR="00634AAE" w:rsidRPr="004F3445" w:rsidRDefault="00634AAE" w:rsidP="0000121D">
      <w:pPr>
        <w:numPr>
          <w:ilvl w:val="0"/>
          <w:numId w:val="30"/>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da je naročnik na Portalu javnih naročil pod številko …………………………………, dne ……………… objavil javno naročilo za izvedbo javnega naročila »</w:t>
      </w:r>
      <w:r w:rsidR="004F3445" w:rsidRPr="004F3445">
        <w:rPr>
          <w:rFonts w:ascii="Arial" w:hAnsi="Arial" w:cs="Arial"/>
          <w:color w:val="000000"/>
          <w:sz w:val="18"/>
          <w:szCs w:val="18"/>
        </w:rPr>
        <w:t>Prenova notranjih prostorov Družinskega centra Šiška na Gorazdovi ulici</w:t>
      </w:r>
      <w:r w:rsidRPr="004F3445">
        <w:rPr>
          <w:rFonts w:ascii="Arial" w:hAnsi="Arial" w:cs="Arial"/>
          <w:sz w:val="18"/>
          <w:szCs w:val="18"/>
        </w:rPr>
        <w:t>«,</w:t>
      </w:r>
    </w:p>
    <w:p w14:paraId="3A4AA2CC" w14:textId="77777777" w:rsidR="00634AAE" w:rsidRPr="00634AAE" w:rsidRDefault="00634AAE" w:rsidP="0000121D">
      <w:pPr>
        <w:numPr>
          <w:ilvl w:val="0"/>
          <w:numId w:val="30"/>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da ima naročnik zagotovljena sredstva v finančnem načrtu,</w:t>
      </w:r>
    </w:p>
    <w:p w14:paraId="5C544A85" w14:textId="77777777" w:rsidR="00634AAE" w:rsidRPr="00634AAE" w:rsidRDefault="00634AAE" w:rsidP="0000121D">
      <w:pPr>
        <w:numPr>
          <w:ilvl w:val="0"/>
          <w:numId w:val="30"/>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da je bil kot najugodnejši ponudnik izbran izvajalec po tej pogodbi.</w:t>
      </w:r>
    </w:p>
    <w:p w14:paraId="28BBA510" w14:textId="77777777" w:rsidR="00634AAE" w:rsidRPr="00634AAE" w:rsidRDefault="00634AAE" w:rsidP="00634AAE">
      <w:pPr>
        <w:autoSpaceDE w:val="0"/>
        <w:autoSpaceDN w:val="0"/>
        <w:adjustRightInd w:val="0"/>
        <w:spacing w:line="240" w:lineRule="auto"/>
        <w:ind w:left="720"/>
        <w:jc w:val="both"/>
        <w:rPr>
          <w:rFonts w:ascii="Arial" w:hAnsi="Arial" w:cs="Arial"/>
          <w:sz w:val="18"/>
          <w:szCs w:val="18"/>
        </w:rPr>
      </w:pPr>
    </w:p>
    <w:p w14:paraId="41B81AFF" w14:textId="77777777" w:rsidR="00634AAE" w:rsidRPr="00634AAE" w:rsidRDefault="00634AAE" w:rsidP="0000121D">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4EF08DB7"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2CD233C6" w14:textId="77777777" w:rsidR="00875B23" w:rsidRDefault="00634AAE" w:rsidP="00875B23">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S to pogodbo naročnik oddaja, izvajalec pa prevzema v izvedbo javno naročilo »</w:t>
      </w:r>
      <w:r w:rsidR="004F3445" w:rsidRPr="004F3445">
        <w:rPr>
          <w:rFonts w:ascii="Arial" w:hAnsi="Arial" w:cs="Arial"/>
          <w:color w:val="000000"/>
          <w:sz w:val="18"/>
          <w:szCs w:val="18"/>
        </w:rPr>
        <w:t>Prenova notranjih prostorov Družinskega centra Šiška na Gorazdovi ulici</w:t>
      </w:r>
      <w:r w:rsidRPr="00634AAE">
        <w:rPr>
          <w:rFonts w:ascii="Arial" w:hAnsi="Arial" w:cs="Arial"/>
          <w:sz w:val="18"/>
          <w:szCs w:val="18"/>
        </w:rPr>
        <w:t>« skladno s projektno dokumentacijo št. projekta:</w:t>
      </w:r>
    </w:p>
    <w:p w14:paraId="331B8D06" w14:textId="522E7752" w:rsidR="00875B23" w:rsidRPr="00DB5826" w:rsidRDefault="00875B23" w:rsidP="00875B23">
      <w:pPr>
        <w:autoSpaceDE w:val="0"/>
        <w:autoSpaceDN w:val="0"/>
        <w:adjustRightInd w:val="0"/>
        <w:spacing w:line="240" w:lineRule="auto"/>
        <w:jc w:val="both"/>
        <w:rPr>
          <w:rFonts w:ascii="Arial" w:hAnsi="Arial" w:cs="Arial"/>
          <w:sz w:val="18"/>
          <w:szCs w:val="18"/>
        </w:rPr>
      </w:pPr>
      <w:r w:rsidRPr="00875B23">
        <w:rPr>
          <w:rFonts w:ascii="Arial" w:hAnsi="Arial" w:cs="Arial"/>
          <w:sz w:val="18"/>
          <w:szCs w:val="18"/>
        </w:rPr>
        <w:t xml:space="preserve"> </w:t>
      </w:r>
      <w:r w:rsidRPr="00DB5826">
        <w:rPr>
          <w:rFonts w:ascii="Arial" w:hAnsi="Arial" w:cs="Arial"/>
          <w:sz w:val="18"/>
          <w:szCs w:val="18"/>
        </w:rPr>
        <w:t xml:space="preserve">- 02-2026, april 2026 (arhitektura), </w:t>
      </w:r>
    </w:p>
    <w:p w14:paraId="7DDA3943" w14:textId="5BA472A2" w:rsidR="00AD4229" w:rsidRDefault="00AD4229" w:rsidP="00AD4229">
      <w:pPr>
        <w:autoSpaceDE w:val="0"/>
        <w:autoSpaceDN w:val="0"/>
        <w:adjustRightInd w:val="0"/>
        <w:spacing w:line="240" w:lineRule="auto"/>
        <w:jc w:val="both"/>
        <w:rPr>
          <w:rFonts w:ascii="Arial" w:hAnsi="Arial" w:cs="Arial"/>
          <w:sz w:val="18"/>
          <w:szCs w:val="18"/>
        </w:rPr>
      </w:pPr>
      <w:r w:rsidRPr="00DB5826">
        <w:rPr>
          <w:rFonts w:ascii="Arial" w:hAnsi="Arial" w:cs="Arial"/>
          <w:sz w:val="18"/>
          <w:szCs w:val="18"/>
        </w:rPr>
        <w:t xml:space="preserve">- 02-2026, april 2026 (notranja oprema), </w:t>
      </w:r>
    </w:p>
    <w:p w14:paraId="1E32D078" w14:textId="3CDA4890" w:rsidR="00C93EBF" w:rsidRPr="00DB5826" w:rsidRDefault="00C93EBF" w:rsidP="00AD4229">
      <w:pPr>
        <w:autoSpaceDE w:val="0"/>
        <w:autoSpaceDN w:val="0"/>
        <w:adjustRightInd w:val="0"/>
        <w:spacing w:line="240" w:lineRule="auto"/>
        <w:jc w:val="both"/>
        <w:rPr>
          <w:rFonts w:ascii="Arial" w:hAnsi="Arial" w:cs="Arial"/>
          <w:sz w:val="18"/>
          <w:szCs w:val="18"/>
        </w:rPr>
      </w:pPr>
      <w:r w:rsidRPr="00DB5826">
        <w:rPr>
          <w:rFonts w:ascii="Arial" w:hAnsi="Arial" w:cs="Arial"/>
          <w:sz w:val="18"/>
          <w:szCs w:val="18"/>
        </w:rPr>
        <w:t xml:space="preserve">- 043026/1-E, maj 2026 (elektro inštalacije in elektro oprema), </w:t>
      </w:r>
    </w:p>
    <w:p w14:paraId="2501DE16" w14:textId="77777777" w:rsidR="00875B23" w:rsidRPr="00DB5826" w:rsidRDefault="00875B23" w:rsidP="00875B23">
      <w:pPr>
        <w:autoSpaceDE w:val="0"/>
        <w:autoSpaceDN w:val="0"/>
        <w:adjustRightInd w:val="0"/>
        <w:spacing w:line="240" w:lineRule="auto"/>
        <w:jc w:val="both"/>
        <w:rPr>
          <w:rFonts w:ascii="Arial" w:hAnsi="Arial" w:cs="Arial"/>
          <w:sz w:val="18"/>
          <w:szCs w:val="18"/>
        </w:rPr>
      </w:pPr>
      <w:r w:rsidRPr="00DB5826">
        <w:rPr>
          <w:rFonts w:ascii="Arial" w:hAnsi="Arial" w:cs="Arial"/>
          <w:sz w:val="18"/>
          <w:szCs w:val="18"/>
        </w:rPr>
        <w:t xml:space="preserve">- 26-35-Š, maj 2026 (požarna varnost) in </w:t>
      </w:r>
    </w:p>
    <w:p w14:paraId="53B1A5B1" w14:textId="77777777" w:rsidR="00875B23" w:rsidRPr="00DB5826" w:rsidRDefault="00875B23" w:rsidP="00875B23">
      <w:pPr>
        <w:autoSpaceDE w:val="0"/>
        <w:autoSpaceDN w:val="0"/>
        <w:adjustRightInd w:val="0"/>
        <w:spacing w:line="240" w:lineRule="auto"/>
        <w:jc w:val="both"/>
        <w:rPr>
          <w:rFonts w:ascii="Arial" w:hAnsi="Arial" w:cs="Arial"/>
          <w:sz w:val="18"/>
          <w:szCs w:val="18"/>
        </w:rPr>
      </w:pPr>
      <w:r w:rsidRPr="00DB5826">
        <w:rPr>
          <w:rFonts w:ascii="Arial" w:hAnsi="Arial" w:cs="Arial"/>
          <w:sz w:val="18"/>
          <w:szCs w:val="18"/>
        </w:rPr>
        <w:t>- 022326/2-S, junij 2026 (strojne inštalacije in oprema).</w:t>
      </w:r>
    </w:p>
    <w:p w14:paraId="7D798097" w14:textId="2B78F5B8"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in </w:t>
      </w:r>
      <w:r w:rsidRPr="006B7B85">
        <w:rPr>
          <w:rFonts w:ascii="Arial" w:hAnsi="Arial" w:cs="Arial"/>
          <w:sz w:val="18"/>
          <w:szCs w:val="18"/>
        </w:rPr>
        <w:t>Ponudbo z dne______________(v nadaljevanju: ponudba) s ponudbenim predračunom izvajalca, kar vse je skupaj</w:t>
      </w:r>
      <w:r w:rsidRPr="00634AAE">
        <w:rPr>
          <w:rFonts w:ascii="Arial" w:hAnsi="Arial" w:cs="Arial"/>
          <w:sz w:val="18"/>
          <w:szCs w:val="18"/>
        </w:rPr>
        <w:t xml:space="preserve"> z razpisno dokumentacijo sestavni del te pogodbe.  </w:t>
      </w:r>
    </w:p>
    <w:p w14:paraId="78141678" w14:textId="77777777" w:rsidR="00634AAE" w:rsidRPr="00634AAE" w:rsidRDefault="00634AAE" w:rsidP="00634AAE">
      <w:pPr>
        <w:autoSpaceDE w:val="0"/>
        <w:autoSpaceDN w:val="0"/>
        <w:adjustRightInd w:val="0"/>
        <w:spacing w:line="240" w:lineRule="auto"/>
        <w:jc w:val="both"/>
        <w:rPr>
          <w:rFonts w:ascii="Arial" w:hAnsi="Arial" w:cs="Arial"/>
          <w:bCs/>
          <w:sz w:val="18"/>
          <w:szCs w:val="18"/>
        </w:rPr>
      </w:pPr>
      <w:r w:rsidRPr="00634AAE">
        <w:rPr>
          <w:rFonts w:ascii="Arial" w:hAnsi="Arial" w:cs="Arial"/>
          <w:bCs/>
          <w:sz w:val="18"/>
          <w:szCs w:val="18"/>
        </w:rPr>
        <w:lastRenderedPageBreak/>
        <w:t xml:space="preserve">Izvajalec se obvezuje, da bo izvedel vsa dela v obsegu </w:t>
      </w:r>
      <w:r w:rsidRPr="00634AAE">
        <w:rPr>
          <w:rFonts w:ascii="Arial" w:hAnsi="Arial" w:cs="Arial"/>
          <w:sz w:val="18"/>
          <w:szCs w:val="18"/>
        </w:rPr>
        <w:t xml:space="preserve">navedenem v projektni dokumentaciji iz prejšnjega odstavka in ponudbenem predračunu </w:t>
      </w:r>
      <w:r w:rsidRPr="00634AAE">
        <w:rPr>
          <w:rFonts w:ascii="Arial" w:hAnsi="Arial" w:cs="Arial"/>
          <w:bCs/>
          <w:sz w:val="18"/>
          <w:szCs w:val="18"/>
        </w:rPr>
        <w:t>ter v skladu z določbami te pogodbe, in sicer vse do popolne izvedbe pogodbenih del.</w:t>
      </w:r>
    </w:p>
    <w:p w14:paraId="14F3F5F6" w14:textId="3EACBFEE" w:rsidR="00634AAE" w:rsidRPr="00634AAE" w:rsidRDefault="00634AAE" w:rsidP="00634AAE">
      <w:pPr>
        <w:autoSpaceDE w:val="0"/>
        <w:autoSpaceDN w:val="0"/>
        <w:adjustRightInd w:val="0"/>
        <w:spacing w:line="240" w:lineRule="auto"/>
        <w:jc w:val="both"/>
        <w:rPr>
          <w:rFonts w:ascii="Arial" w:hAnsi="Arial" w:cs="Arial"/>
          <w:color w:val="1F497D"/>
          <w:sz w:val="18"/>
          <w:szCs w:val="18"/>
        </w:rPr>
      </w:pPr>
      <w:r w:rsidRPr="00634AAE">
        <w:rPr>
          <w:rFonts w:ascii="Arial" w:hAnsi="Arial" w:cs="Arial"/>
          <w:sz w:val="18"/>
          <w:szCs w:val="18"/>
        </w:rPr>
        <w:t xml:space="preserve">Dela se bodo izvajala na </w:t>
      </w:r>
      <w:r w:rsidR="004F3445">
        <w:rPr>
          <w:rFonts w:ascii="Arial" w:hAnsi="Arial" w:cs="Arial"/>
          <w:bCs/>
          <w:sz w:val="18"/>
          <w:szCs w:val="18"/>
        </w:rPr>
        <w:t>lokaciji</w:t>
      </w:r>
      <w:r w:rsidRPr="00634AAE">
        <w:rPr>
          <w:rFonts w:ascii="Arial" w:hAnsi="Arial" w:cs="Arial"/>
          <w:bCs/>
          <w:sz w:val="18"/>
          <w:szCs w:val="18"/>
        </w:rPr>
        <w:t xml:space="preserve"> </w:t>
      </w:r>
      <w:r w:rsidR="004F3445">
        <w:rPr>
          <w:rFonts w:ascii="Arial" w:hAnsi="Arial" w:cs="Arial"/>
          <w:bCs/>
          <w:sz w:val="18"/>
          <w:szCs w:val="18"/>
        </w:rPr>
        <w:t>Gorazdova ulica</w:t>
      </w:r>
      <w:r w:rsidR="00477610">
        <w:rPr>
          <w:rFonts w:ascii="Arial" w:hAnsi="Arial" w:cs="Arial"/>
          <w:bCs/>
          <w:sz w:val="18"/>
          <w:szCs w:val="18"/>
        </w:rPr>
        <w:t xml:space="preserve"> 19</w:t>
      </w:r>
      <w:r w:rsidRPr="00634AAE">
        <w:rPr>
          <w:rFonts w:ascii="Arial" w:hAnsi="Arial" w:cs="Arial"/>
          <w:sz w:val="18"/>
          <w:szCs w:val="18"/>
        </w:rPr>
        <w:t>, 1000 Ljubljana.</w:t>
      </w:r>
    </w:p>
    <w:p w14:paraId="79CB606C" w14:textId="5957751B" w:rsidR="00634AAE" w:rsidRPr="00D776BB" w:rsidRDefault="00634AAE" w:rsidP="00634AAE">
      <w:pPr>
        <w:autoSpaceDE w:val="0"/>
        <w:autoSpaceDN w:val="0"/>
        <w:adjustRightInd w:val="0"/>
        <w:spacing w:line="240" w:lineRule="auto"/>
        <w:jc w:val="both"/>
        <w:rPr>
          <w:rFonts w:ascii="Arial" w:hAnsi="Arial" w:cs="Arial"/>
          <w:bCs/>
          <w:sz w:val="18"/>
          <w:szCs w:val="18"/>
        </w:rPr>
      </w:pPr>
      <w:r w:rsidRPr="00D776BB">
        <w:rPr>
          <w:rFonts w:ascii="Arial" w:hAnsi="Arial" w:cs="Arial"/>
          <w:bCs/>
          <w:sz w:val="18"/>
          <w:szCs w:val="18"/>
        </w:rPr>
        <w:t xml:space="preserve">Pri predmetnem javnem naročilu gre za poseg v specifičnem okolju </w:t>
      </w:r>
      <w:r w:rsidR="004F3445" w:rsidRPr="00D776BB">
        <w:rPr>
          <w:rFonts w:ascii="Arial" w:hAnsi="Arial" w:cs="Arial"/>
          <w:bCs/>
          <w:sz w:val="18"/>
          <w:szCs w:val="18"/>
        </w:rPr>
        <w:t>javnega</w:t>
      </w:r>
      <w:r w:rsidRPr="00D776BB">
        <w:rPr>
          <w:rFonts w:ascii="Arial" w:hAnsi="Arial" w:cs="Arial"/>
          <w:bCs/>
          <w:sz w:val="18"/>
          <w:szCs w:val="18"/>
        </w:rPr>
        <w:t xml:space="preserve"> zavoda v času polnega obratovanja in ob prisotnosti </w:t>
      </w:r>
      <w:r w:rsidR="004F3445" w:rsidRPr="00D776BB">
        <w:rPr>
          <w:rFonts w:ascii="Arial" w:hAnsi="Arial" w:cs="Arial"/>
          <w:bCs/>
          <w:sz w:val="18"/>
          <w:szCs w:val="18"/>
        </w:rPr>
        <w:t>uporabnikov</w:t>
      </w:r>
      <w:r w:rsidRPr="00D776BB">
        <w:rPr>
          <w:rFonts w:ascii="Arial" w:hAnsi="Arial" w:cs="Arial"/>
          <w:bCs/>
          <w:sz w:val="18"/>
          <w:szCs w:val="18"/>
        </w:rPr>
        <w:t xml:space="preserve"> v objektu, ki je predmet </w:t>
      </w:r>
      <w:r w:rsidR="004F3445" w:rsidRPr="00D776BB">
        <w:rPr>
          <w:rFonts w:ascii="Arial" w:hAnsi="Arial" w:cs="Arial"/>
          <w:bCs/>
          <w:sz w:val="18"/>
          <w:szCs w:val="18"/>
        </w:rPr>
        <w:t>prenove</w:t>
      </w:r>
      <w:r w:rsidRPr="00D776BB">
        <w:rPr>
          <w:rFonts w:ascii="Arial" w:hAnsi="Arial" w:cs="Arial"/>
          <w:bCs/>
          <w:sz w:val="18"/>
          <w:szCs w:val="18"/>
        </w:rPr>
        <w:t xml:space="preserve">, zaradi česar se zahteva najvišja stopnja usposobljenosti izvajalcev, dodatni varnostni ukrepi in previdnost pri izvajanju del ter vsa potrebna zavarovanja za morebitno nastalo škodo na premoženju oziroma zdravju in življenju ljudi. Tekom izvedbe je potrebno vsak korak, ki vpliva na </w:t>
      </w:r>
      <w:r w:rsidR="004F3445" w:rsidRPr="00D776BB">
        <w:rPr>
          <w:rFonts w:ascii="Arial" w:hAnsi="Arial" w:cs="Arial"/>
          <w:bCs/>
          <w:sz w:val="18"/>
          <w:szCs w:val="18"/>
        </w:rPr>
        <w:t>uporabnike</w:t>
      </w:r>
      <w:r w:rsidRPr="00D776BB">
        <w:rPr>
          <w:rFonts w:ascii="Arial" w:hAnsi="Arial" w:cs="Arial"/>
          <w:bCs/>
          <w:sz w:val="18"/>
          <w:szCs w:val="18"/>
        </w:rPr>
        <w:t xml:space="preserve"> v ustanovi, predhodno uskladiti z naročnikom.</w:t>
      </w:r>
    </w:p>
    <w:p w14:paraId="023F0CCD" w14:textId="77777777" w:rsidR="006118B5" w:rsidRPr="00634AAE" w:rsidRDefault="006118B5" w:rsidP="00634AAE">
      <w:pPr>
        <w:autoSpaceDE w:val="0"/>
        <w:autoSpaceDN w:val="0"/>
        <w:adjustRightInd w:val="0"/>
        <w:spacing w:line="240" w:lineRule="auto"/>
        <w:jc w:val="both"/>
        <w:rPr>
          <w:rFonts w:ascii="Arial" w:hAnsi="Arial" w:cs="Arial"/>
          <w:bCs/>
          <w:sz w:val="18"/>
          <w:szCs w:val="18"/>
        </w:rPr>
      </w:pPr>
    </w:p>
    <w:p w14:paraId="2CDED470" w14:textId="77777777" w:rsidR="00634AAE" w:rsidRPr="00634AAE" w:rsidRDefault="00634AAE" w:rsidP="0000121D">
      <w:pPr>
        <w:pStyle w:val="podpisi"/>
        <w:numPr>
          <w:ilvl w:val="0"/>
          <w:numId w:val="27"/>
        </w:numPr>
        <w:autoSpaceDE w:val="0"/>
        <w:autoSpaceDN w:val="0"/>
        <w:adjustRightInd w:val="0"/>
        <w:spacing w:line="240" w:lineRule="auto"/>
        <w:jc w:val="center"/>
        <w:rPr>
          <w:rFonts w:cs="Arial"/>
          <w:b/>
          <w:bCs/>
          <w:sz w:val="18"/>
          <w:szCs w:val="18"/>
        </w:rPr>
      </w:pPr>
      <w:r w:rsidRPr="00634AAE">
        <w:rPr>
          <w:rFonts w:cs="Arial"/>
          <w:b/>
          <w:bCs/>
          <w:sz w:val="18"/>
          <w:szCs w:val="18"/>
        </w:rPr>
        <w:t>CENA</w:t>
      </w:r>
    </w:p>
    <w:p w14:paraId="7B889A76" w14:textId="77777777" w:rsidR="00634AAE" w:rsidRPr="00634AAE" w:rsidRDefault="00634AAE" w:rsidP="00634AAE">
      <w:pPr>
        <w:autoSpaceDE w:val="0"/>
        <w:autoSpaceDN w:val="0"/>
        <w:adjustRightInd w:val="0"/>
        <w:spacing w:line="240" w:lineRule="auto"/>
        <w:jc w:val="center"/>
        <w:rPr>
          <w:rFonts w:ascii="Arial" w:hAnsi="Arial" w:cs="Arial"/>
          <w:b/>
          <w:bCs/>
          <w:sz w:val="18"/>
          <w:szCs w:val="18"/>
        </w:rPr>
      </w:pPr>
    </w:p>
    <w:p w14:paraId="429A8F89" w14:textId="77777777" w:rsidR="00634AAE" w:rsidRPr="00634AAE" w:rsidRDefault="00634AAE" w:rsidP="0000121D">
      <w:pPr>
        <w:pStyle w:val="podpisi"/>
        <w:numPr>
          <w:ilvl w:val="0"/>
          <w:numId w:val="26"/>
        </w:numPr>
        <w:autoSpaceDE w:val="0"/>
        <w:autoSpaceDN w:val="0"/>
        <w:adjustRightInd w:val="0"/>
        <w:spacing w:line="240" w:lineRule="auto"/>
        <w:jc w:val="center"/>
        <w:rPr>
          <w:rFonts w:cs="Arial"/>
          <w:b/>
          <w:sz w:val="18"/>
          <w:szCs w:val="18"/>
        </w:rPr>
      </w:pPr>
      <w:r w:rsidRPr="00634AAE">
        <w:rPr>
          <w:rFonts w:cs="Arial"/>
          <w:b/>
          <w:sz w:val="18"/>
          <w:szCs w:val="18"/>
        </w:rPr>
        <w:t>člen</w:t>
      </w:r>
    </w:p>
    <w:p w14:paraId="3E815F8C"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043B6377" w14:textId="77777777" w:rsidR="00634AAE" w:rsidRPr="00634AAE" w:rsidRDefault="00634AAE" w:rsidP="00634AAE">
      <w:pPr>
        <w:autoSpaceDE w:val="0"/>
        <w:autoSpaceDN w:val="0"/>
        <w:adjustRightInd w:val="0"/>
        <w:spacing w:line="240" w:lineRule="auto"/>
        <w:jc w:val="both"/>
        <w:rPr>
          <w:rFonts w:ascii="Arial" w:hAnsi="Arial" w:cs="Arial"/>
          <w:i/>
          <w:sz w:val="18"/>
          <w:szCs w:val="18"/>
        </w:rPr>
      </w:pPr>
      <w:r w:rsidRPr="00634AAE">
        <w:rPr>
          <w:rFonts w:ascii="Arial" w:hAnsi="Arial" w:cs="Arial"/>
          <w:sz w:val="18"/>
          <w:szCs w:val="18"/>
        </w:rPr>
        <w:t>Pogodbena cena je določena na osnovi količin iz popisa del in cen iz ponudbenega predračuna izvajalca, ki je bil priložen ponudbi v predmetnem javnem naročilu.</w:t>
      </w:r>
    </w:p>
    <w:p w14:paraId="06E78041" w14:textId="77777777" w:rsidR="00634AAE" w:rsidRPr="00634AAE" w:rsidRDefault="00634AAE" w:rsidP="00634AAE">
      <w:pPr>
        <w:autoSpaceDE w:val="0"/>
        <w:autoSpaceDN w:val="0"/>
        <w:adjustRightInd w:val="0"/>
        <w:spacing w:line="240" w:lineRule="auto"/>
        <w:jc w:val="both"/>
        <w:rPr>
          <w:rFonts w:ascii="Arial" w:hAnsi="Arial" w:cs="Arial"/>
          <w:bCs/>
          <w:sz w:val="18"/>
          <w:szCs w:val="18"/>
        </w:rPr>
      </w:pPr>
      <w:r w:rsidRPr="00634AAE">
        <w:rPr>
          <w:rFonts w:ascii="Arial" w:hAnsi="Arial" w:cs="Arial"/>
          <w:sz w:val="18"/>
          <w:szCs w:val="18"/>
        </w:rPr>
        <w:t xml:space="preserve">Cene pogodbenih del iz ponudbenega predračuna so fiksne in se ne morejo spremeniti </w:t>
      </w:r>
      <w:r w:rsidRPr="00634AAE">
        <w:rPr>
          <w:rFonts w:ascii="Arial" w:hAnsi="Arial" w:cs="Arial"/>
          <w:sz w:val="18"/>
          <w:szCs w:val="18"/>
          <w:lang w:val="sv-SE"/>
        </w:rPr>
        <w:t xml:space="preserve">celotno obdobje veljavnosti pogodbe do izpolnitve vseh pogodbenih obveznosti izvajalca, ne glede na spremembo cen </w:t>
      </w:r>
      <w:proofErr w:type="spellStart"/>
      <w:r w:rsidRPr="00634AAE">
        <w:rPr>
          <w:rFonts w:ascii="Arial" w:hAnsi="Arial" w:cs="Arial"/>
          <w:sz w:val="18"/>
          <w:szCs w:val="18"/>
          <w:lang w:val="sv-SE"/>
        </w:rPr>
        <w:t>kalkulativnih</w:t>
      </w:r>
      <w:proofErr w:type="spellEnd"/>
      <w:r w:rsidRPr="00634AAE">
        <w:rPr>
          <w:rFonts w:ascii="Arial" w:hAnsi="Arial" w:cs="Arial"/>
          <w:sz w:val="18"/>
          <w:szCs w:val="18"/>
          <w:lang w:val="sv-SE"/>
        </w:rPr>
        <w:t xml:space="preserve"> elementov ali spremembo indeksa rasti cen življenjskih potrebščin</w:t>
      </w:r>
      <w:r w:rsidRPr="00634AAE">
        <w:rPr>
          <w:rFonts w:ascii="Arial" w:hAnsi="Arial" w:cs="Arial"/>
          <w:sz w:val="18"/>
          <w:szCs w:val="18"/>
        </w:rPr>
        <w:t xml:space="preserve">, </w:t>
      </w:r>
      <w:r w:rsidRPr="00634AAE">
        <w:rPr>
          <w:rFonts w:ascii="Arial" w:hAnsi="Arial" w:cs="Arial"/>
          <w:bCs/>
          <w:sz w:val="18"/>
          <w:szCs w:val="18"/>
          <w:lang w:val="sv-SE"/>
        </w:rPr>
        <w:t>s čimer se izključi možnost spremembe cene po 24. in 25. uzanci Posebnih gradbenih uzanc 2020.</w:t>
      </w:r>
      <w:r w:rsidRPr="00634AAE">
        <w:rPr>
          <w:rFonts w:ascii="Arial" w:hAnsi="Arial" w:cs="Arial"/>
          <w:sz w:val="18"/>
          <w:szCs w:val="18"/>
        </w:rPr>
        <w:t xml:space="preserve"> Končna pogodbena cena bo razvidna iz končnega obračuna.</w:t>
      </w:r>
    </w:p>
    <w:p w14:paraId="2EA175F7" w14:textId="5381C3AD"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Vrednost pogodbenih del znaša: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
        <w:gridCol w:w="6055"/>
        <w:gridCol w:w="2933"/>
        <w:gridCol w:w="22"/>
      </w:tblGrid>
      <w:tr w:rsidR="00634AAE" w:rsidRPr="00634AAE" w14:paraId="62531BD7" w14:textId="77777777" w:rsidTr="001D4809">
        <w:trPr>
          <w:gridAfter w:val="1"/>
          <w:wAfter w:w="22" w:type="dxa"/>
        </w:trPr>
        <w:tc>
          <w:tcPr>
            <w:tcW w:w="6061" w:type="dxa"/>
            <w:gridSpan w:val="2"/>
            <w:tcBorders>
              <w:top w:val="single" w:sz="4" w:space="0" w:color="000000"/>
              <w:left w:val="single" w:sz="4" w:space="0" w:color="000000"/>
              <w:bottom w:val="single" w:sz="4" w:space="0" w:color="000000"/>
              <w:right w:val="single" w:sz="4" w:space="0" w:color="000000"/>
            </w:tcBorders>
          </w:tcPr>
          <w:p w14:paraId="03374120" w14:textId="77777777" w:rsidR="00634AAE" w:rsidRPr="00634AAE" w:rsidRDefault="00634AAE" w:rsidP="001D4809">
            <w:pPr>
              <w:autoSpaceDE w:val="0"/>
              <w:autoSpaceDN w:val="0"/>
              <w:adjustRightInd w:val="0"/>
              <w:spacing w:line="240" w:lineRule="auto"/>
              <w:rPr>
                <w:rFonts w:ascii="Arial" w:eastAsia="Times New Roman" w:hAnsi="Arial" w:cs="Arial"/>
                <w:color w:val="000000"/>
                <w:sz w:val="18"/>
                <w:szCs w:val="18"/>
              </w:rPr>
            </w:pPr>
            <w:r w:rsidRPr="00634AAE">
              <w:rPr>
                <w:rFonts w:ascii="Arial" w:eastAsia="Times New Roman" w:hAnsi="Arial" w:cs="Arial"/>
                <w:color w:val="000000"/>
                <w:sz w:val="18"/>
                <w:szCs w:val="18"/>
              </w:rPr>
              <w:t xml:space="preserve">I. POGODBENA CENA BREZ DDV </w:t>
            </w:r>
          </w:p>
        </w:tc>
        <w:tc>
          <w:tcPr>
            <w:tcW w:w="2933" w:type="dxa"/>
            <w:tcBorders>
              <w:top w:val="single" w:sz="4" w:space="0" w:color="000000"/>
              <w:left w:val="single" w:sz="4" w:space="0" w:color="000000"/>
              <w:bottom w:val="single" w:sz="4" w:space="0" w:color="000000"/>
              <w:right w:val="single" w:sz="4" w:space="0" w:color="000000"/>
            </w:tcBorders>
          </w:tcPr>
          <w:p w14:paraId="79CA2B88" w14:textId="77777777" w:rsidR="00634AAE" w:rsidRPr="00634AAE" w:rsidRDefault="00634AAE" w:rsidP="001D4809">
            <w:pPr>
              <w:autoSpaceDE w:val="0"/>
              <w:autoSpaceDN w:val="0"/>
              <w:adjustRightInd w:val="0"/>
              <w:spacing w:line="240" w:lineRule="auto"/>
              <w:jc w:val="right"/>
              <w:rPr>
                <w:rFonts w:ascii="Arial" w:eastAsia="Times New Roman" w:hAnsi="Arial" w:cs="Arial"/>
                <w:color w:val="000000"/>
                <w:sz w:val="18"/>
                <w:szCs w:val="18"/>
              </w:rPr>
            </w:pPr>
            <w:r w:rsidRPr="00634AAE">
              <w:rPr>
                <w:rFonts w:ascii="Arial" w:eastAsia="Times New Roman" w:hAnsi="Arial" w:cs="Arial"/>
                <w:color w:val="000000"/>
                <w:sz w:val="18"/>
                <w:szCs w:val="18"/>
              </w:rPr>
              <w:t>EUR</w:t>
            </w:r>
          </w:p>
          <w:p w14:paraId="5BF5087A" w14:textId="77777777" w:rsidR="00634AAE" w:rsidRPr="00634AAE" w:rsidRDefault="00634AAE" w:rsidP="001D4809">
            <w:pPr>
              <w:autoSpaceDE w:val="0"/>
              <w:autoSpaceDN w:val="0"/>
              <w:adjustRightInd w:val="0"/>
              <w:spacing w:line="240" w:lineRule="auto"/>
              <w:rPr>
                <w:rFonts w:ascii="Arial" w:eastAsia="Times New Roman" w:hAnsi="Arial" w:cs="Arial"/>
                <w:color w:val="000000"/>
                <w:sz w:val="18"/>
                <w:szCs w:val="18"/>
              </w:rPr>
            </w:pPr>
          </w:p>
        </w:tc>
      </w:tr>
      <w:tr w:rsidR="00634AAE" w:rsidRPr="00634AAE" w14:paraId="1D1CA442" w14:textId="77777777" w:rsidTr="001D4809">
        <w:trPr>
          <w:gridAfter w:val="1"/>
          <w:wAfter w:w="22" w:type="dxa"/>
        </w:trPr>
        <w:tc>
          <w:tcPr>
            <w:tcW w:w="6061" w:type="dxa"/>
            <w:gridSpan w:val="2"/>
            <w:tcBorders>
              <w:top w:val="single" w:sz="4" w:space="0" w:color="000000"/>
              <w:left w:val="single" w:sz="4" w:space="0" w:color="000000"/>
              <w:bottom w:val="single" w:sz="4" w:space="0" w:color="000000"/>
              <w:right w:val="single" w:sz="4" w:space="0" w:color="000000"/>
            </w:tcBorders>
          </w:tcPr>
          <w:p w14:paraId="295FFA0C" w14:textId="1ECB5C60" w:rsidR="00634AAE" w:rsidRPr="00634AAE" w:rsidRDefault="00634AAE" w:rsidP="001D4809">
            <w:pPr>
              <w:autoSpaceDE w:val="0"/>
              <w:autoSpaceDN w:val="0"/>
              <w:adjustRightInd w:val="0"/>
              <w:spacing w:line="240" w:lineRule="auto"/>
              <w:rPr>
                <w:rFonts w:ascii="Arial" w:eastAsia="Times New Roman" w:hAnsi="Arial" w:cs="Arial"/>
                <w:color w:val="000000"/>
                <w:sz w:val="18"/>
                <w:szCs w:val="18"/>
              </w:rPr>
            </w:pPr>
            <w:r w:rsidRPr="00634AAE">
              <w:rPr>
                <w:rFonts w:ascii="Arial" w:eastAsia="Times New Roman" w:hAnsi="Arial" w:cs="Arial"/>
                <w:color w:val="000000"/>
                <w:sz w:val="18"/>
                <w:szCs w:val="18"/>
              </w:rPr>
              <w:t xml:space="preserve">II.  ZNESEK DDV </w:t>
            </w:r>
            <w:r w:rsidR="004F3445">
              <w:rPr>
                <w:rFonts w:ascii="Arial" w:eastAsia="Times New Roman" w:hAnsi="Arial" w:cs="Arial"/>
                <w:color w:val="000000"/>
                <w:sz w:val="18"/>
                <w:szCs w:val="18"/>
              </w:rPr>
              <w:t>22</w:t>
            </w:r>
            <w:r w:rsidRPr="00634AAE">
              <w:rPr>
                <w:rFonts w:ascii="Arial" w:eastAsia="Times New Roman" w:hAnsi="Arial" w:cs="Arial"/>
                <w:color w:val="000000"/>
                <w:sz w:val="18"/>
                <w:szCs w:val="18"/>
              </w:rPr>
              <w:t xml:space="preserve"> %</w:t>
            </w:r>
          </w:p>
          <w:p w14:paraId="62086A43" w14:textId="77777777" w:rsidR="00634AAE" w:rsidRPr="00634AAE" w:rsidRDefault="00634AAE" w:rsidP="001D4809">
            <w:pPr>
              <w:autoSpaceDE w:val="0"/>
              <w:autoSpaceDN w:val="0"/>
              <w:adjustRightInd w:val="0"/>
              <w:spacing w:line="240" w:lineRule="auto"/>
              <w:rPr>
                <w:rFonts w:ascii="Arial" w:eastAsia="Times New Roman" w:hAnsi="Arial" w:cs="Arial"/>
                <w:color w:val="000000"/>
                <w:sz w:val="18"/>
                <w:szCs w:val="18"/>
              </w:rPr>
            </w:pPr>
          </w:p>
        </w:tc>
        <w:tc>
          <w:tcPr>
            <w:tcW w:w="2933" w:type="dxa"/>
            <w:tcBorders>
              <w:top w:val="single" w:sz="4" w:space="0" w:color="000000"/>
              <w:left w:val="single" w:sz="4" w:space="0" w:color="000000"/>
              <w:bottom w:val="single" w:sz="4" w:space="0" w:color="000000"/>
              <w:right w:val="single" w:sz="4" w:space="0" w:color="000000"/>
            </w:tcBorders>
          </w:tcPr>
          <w:p w14:paraId="77E16640" w14:textId="77777777" w:rsidR="00634AAE" w:rsidRPr="00634AAE" w:rsidRDefault="00634AAE" w:rsidP="001D4809">
            <w:pPr>
              <w:autoSpaceDE w:val="0"/>
              <w:autoSpaceDN w:val="0"/>
              <w:adjustRightInd w:val="0"/>
              <w:spacing w:line="240" w:lineRule="auto"/>
              <w:jc w:val="right"/>
              <w:rPr>
                <w:rFonts w:ascii="Arial" w:eastAsia="Times New Roman" w:hAnsi="Arial" w:cs="Arial"/>
                <w:color w:val="000000"/>
                <w:sz w:val="18"/>
                <w:szCs w:val="18"/>
              </w:rPr>
            </w:pPr>
            <w:r w:rsidRPr="00634AAE">
              <w:rPr>
                <w:rFonts w:ascii="Arial" w:eastAsia="Times New Roman" w:hAnsi="Arial" w:cs="Arial"/>
                <w:color w:val="000000"/>
                <w:sz w:val="18"/>
                <w:szCs w:val="18"/>
              </w:rPr>
              <w:t>EUR</w:t>
            </w:r>
          </w:p>
        </w:tc>
      </w:tr>
      <w:tr w:rsidR="00634AAE" w:rsidRPr="00634AAE" w14:paraId="500A8859" w14:textId="77777777" w:rsidTr="001D4809">
        <w:trPr>
          <w:gridAfter w:val="1"/>
          <w:wAfter w:w="22" w:type="dxa"/>
        </w:trPr>
        <w:tc>
          <w:tcPr>
            <w:tcW w:w="6061" w:type="dxa"/>
            <w:gridSpan w:val="2"/>
            <w:tcBorders>
              <w:top w:val="single" w:sz="4" w:space="0" w:color="000000"/>
              <w:left w:val="single" w:sz="4" w:space="0" w:color="000000"/>
              <w:bottom w:val="single" w:sz="4" w:space="0" w:color="000000"/>
              <w:right w:val="single" w:sz="4" w:space="0" w:color="000000"/>
            </w:tcBorders>
          </w:tcPr>
          <w:p w14:paraId="2003CE0B" w14:textId="4A794D78" w:rsidR="00634AAE" w:rsidRPr="00634AAE" w:rsidRDefault="00634AAE" w:rsidP="001D4809">
            <w:pPr>
              <w:autoSpaceDE w:val="0"/>
              <w:autoSpaceDN w:val="0"/>
              <w:adjustRightInd w:val="0"/>
              <w:spacing w:line="240" w:lineRule="auto"/>
              <w:rPr>
                <w:rFonts w:ascii="Arial" w:eastAsia="Times New Roman" w:hAnsi="Arial" w:cs="Arial"/>
                <w:color w:val="000000"/>
                <w:sz w:val="18"/>
                <w:szCs w:val="18"/>
              </w:rPr>
            </w:pPr>
            <w:r w:rsidRPr="00634AAE">
              <w:rPr>
                <w:rFonts w:ascii="Arial" w:eastAsia="Times New Roman" w:hAnsi="Arial" w:cs="Arial"/>
                <w:color w:val="000000"/>
                <w:sz w:val="18"/>
                <w:szCs w:val="18"/>
              </w:rPr>
              <w:t>I</w:t>
            </w:r>
            <w:r w:rsidR="00703742">
              <w:rPr>
                <w:rFonts w:ascii="Arial" w:eastAsia="Times New Roman" w:hAnsi="Arial" w:cs="Arial"/>
                <w:color w:val="000000"/>
                <w:sz w:val="18"/>
                <w:szCs w:val="18"/>
              </w:rPr>
              <w:t>II</w:t>
            </w:r>
            <w:r w:rsidRPr="00634AAE">
              <w:rPr>
                <w:rFonts w:ascii="Arial" w:eastAsia="Times New Roman" w:hAnsi="Arial" w:cs="Arial"/>
                <w:color w:val="000000"/>
                <w:sz w:val="18"/>
                <w:szCs w:val="18"/>
              </w:rPr>
              <w:t xml:space="preserve">. POGODBENA CENA Z DDV </w:t>
            </w:r>
          </w:p>
        </w:tc>
        <w:tc>
          <w:tcPr>
            <w:tcW w:w="2933" w:type="dxa"/>
            <w:tcBorders>
              <w:top w:val="single" w:sz="4" w:space="0" w:color="000000"/>
              <w:left w:val="single" w:sz="4" w:space="0" w:color="000000"/>
              <w:bottom w:val="single" w:sz="4" w:space="0" w:color="000000"/>
              <w:right w:val="single" w:sz="4" w:space="0" w:color="000000"/>
            </w:tcBorders>
          </w:tcPr>
          <w:p w14:paraId="4D04516A" w14:textId="77777777" w:rsidR="00634AAE" w:rsidRPr="00634AAE" w:rsidRDefault="00634AAE" w:rsidP="001D4809">
            <w:pPr>
              <w:autoSpaceDE w:val="0"/>
              <w:autoSpaceDN w:val="0"/>
              <w:adjustRightInd w:val="0"/>
              <w:spacing w:line="240" w:lineRule="auto"/>
              <w:jc w:val="right"/>
              <w:rPr>
                <w:rFonts w:ascii="Arial" w:eastAsia="Times New Roman" w:hAnsi="Arial" w:cs="Arial"/>
                <w:color w:val="000000"/>
                <w:sz w:val="18"/>
                <w:szCs w:val="18"/>
              </w:rPr>
            </w:pPr>
            <w:r w:rsidRPr="00634AAE">
              <w:rPr>
                <w:rFonts w:ascii="Arial" w:eastAsia="Times New Roman" w:hAnsi="Arial" w:cs="Arial"/>
                <w:color w:val="000000"/>
                <w:sz w:val="18"/>
                <w:szCs w:val="18"/>
              </w:rPr>
              <w:t>EUR</w:t>
            </w:r>
          </w:p>
          <w:p w14:paraId="39B42C0C" w14:textId="77777777" w:rsidR="00634AAE" w:rsidRPr="00634AAE" w:rsidRDefault="00634AAE" w:rsidP="001D4809">
            <w:pPr>
              <w:autoSpaceDE w:val="0"/>
              <w:autoSpaceDN w:val="0"/>
              <w:adjustRightInd w:val="0"/>
              <w:spacing w:line="240" w:lineRule="auto"/>
              <w:jc w:val="right"/>
              <w:rPr>
                <w:rFonts w:ascii="Arial" w:eastAsia="Times New Roman" w:hAnsi="Arial" w:cs="Arial"/>
                <w:color w:val="000000"/>
                <w:sz w:val="18"/>
                <w:szCs w:val="18"/>
              </w:rPr>
            </w:pPr>
          </w:p>
        </w:tc>
      </w:tr>
      <w:tr w:rsidR="00634AAE" w:rsidRPr="00634AAE" w14:paraId="6E15D9A3" w14:textId="77777777" w:rsidTr="001D48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6" w:type="dxa"/>
          <w:trHeight w:val="567"/>
        </w:trPr>
        <w:tc>
          <w:tcPr>
            <w:tcW w:w="9010" w:type="dxa"/>
            <w:gridSpan w:val="3"/>
            <w:tcBorders>
              <w:top w:val="single" w:sz="4" w:space="0" w:color="auto"/>
              <w:left w:val="single" w:sz="4" w:space="0" w:color="auto"/>
              <w:bottom w:val="single" w:sz="4" w:space="0" w:color="auto"/>
              <w:right w:val="single" w:sz="4" w:space="0" w:color="auto"/>
            </w:tcBorders>
            <w:vAlign w:val="center"/>
          </w:tcPr>
          <w:p w14:paraId="3F1D9CD1" w14:textId="77777777" w:rsidR="00634AAE" w:rsidRPr="00634AAE" w:rsidRDefault="00634AAE" w:rsidP="001D4809">
            <w:pPr>
              <w:jc w:val="both"/>
              <w:rPr>
                <w:rFonts w:ascii="Arial" w:hAnsi="Arial" w:cs="Arial"/>
                <w:sz w:val="18"/>
                <w:szCs w:val="18"/>
              </w:rPr>
            </w:pPr>
            <w:r w:rsidRPr="00634AAE">
              <w:rPr>
                <w:rFonts w:ascii="Arial" w:hAnsi="Arial" w:cs="Arial"/>
                <w:sz w:val="18"/>
                <w:szCs w:val="18"/>
              </w:rPr>
              <w:t>z besedo:</w:t>
            </w:r>
          </w:p>
        </w:tc>
      </w:tr>
    </w:tbl>
    <w:p w14:paraId="574B28A4" w14:textId="77777777" w:rsidR="00634AAE" w:rsidRPr="00634AAE" w:rsidRDefault="00634AAE" w:rsidP="00634AAE">
      <w:pPr>
        <w:autoSpaceDE w:val="0"/>
        <w:autoSpaceDN w:val="0"/>
        <w:adjustRightInd w:val="0"/>
        <w:spacing w:line="240" w:lineRule="auto"/>
        <w:jc w:val="both"/>
        <w:rPr>
          <w:rFonts w:ascii="Arial" w:hAnsi="Arial" w:cs="Arial"/>
          <w:sz w:val="18"/>
          <w:szCs w:val="18"/>
        </w:rPr>
      </w:pPr>
    </w:p>
    <w:p w14:paraId="7963011A"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Pogodbena dela bodo obračunana po sistemu cena na mersko enoto posameznih del iz predračuna in po dejansko izvršenih količinah (cena za enoto), ki se dokazujejo na podlagi potrjenih količin v gradbeni knjigi (knjiga obračunskih izmer) in pogodbenih cen iz ponudbenega predračuna.</w:t>
      </w:r>
    </w:p>
    <w:p w14:paraId="1874C3FB"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jamči za pravilnost svojega ponudbenega predračuna in izračun pogodbene cene.</w:t>
      </w:r>
    </w:p>
    <w:p w14:paraId="5C4CC966"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Pogodbena cena vsebuje vse stroške za izvedbo pogodbenih del, predvidenih s popisom del in razpisno dokumentacijo in ponudbenim predračunom, med drugimi zlasti: </w:t>
      </w:r>
    </w:p>
    <w:p w14:paraId="70A5C40C"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pripravljalna in zaključna dela</w:t>
      </w:r>
      <w:r>
        <w:rPr>
          <w:rFonts w:ascii="Arial" w:hAnsi="Arial" w:cs="Arial"/>
          <w:color w:val="000000"/>
          <w:sz w:val="18"/>
          <w:szCs w:val="18"/>
        </w:rPr>
        <w:t>;</w:t>
      </w:r>
    </w:p>
    <w:p w14:paraId="225EF9BF"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sorazmerni del stroškov gradbiščnih priključkov, porabe električne energije in vode ter ureditve gradbišča</w:t>
      </w:r>
      <w:r>
        <w:rPr>
          <w:rFonts w:ascii="Arial" w:hAnsi="Arial" w:cs="Arial"/>
          <w:color w:val="000000"/>
          <w:sz w:val="18"/>
          <w:szCs w:val="18"/>
        </w:rPr>
        <w:t>;</w:t>
      </w:r>
    </w:p>
    <w:p w14:paraId="309FD1C1"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zavarovanja odgovornosti izvajalcev in objekta za čas gradnje opreme ter materialov, delavcev na gradbišču v času izvajanja del</w:t>
      </w:r>
      <w:r>
        <w:rPr>
          <w:rFonts w:ascii="Arial" w:hAnsi="Arial" w:cs="Arial"/>
          <w:color w:val="000000"/>
          <w:sz w:val="18"/>
          <w:szCs w:val="18"/>
        </w:rPr>
        <w:t>;</w:t>
      </w:r>
    </w:p>
    <w:p w14:paraId="7E3EA9E2"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organizacijo eventuelno potrebnih strokovnih ogledov in meritev za pogodbena dela</w:t>
      </w:r>
      <w:r>
        <w:rPr>
          <w:rFonts w:ascii="Arial" w:hAnsi="Arial" w:cs="Arial"/>
          <w:color w:val="000000"/>
          <w:sz w:val="18"/>
          <w:szCs w:val="18"/>
        </w:rPr>
        <w:t>;</w:t>
      </w:r>
    </w:p>
    <w:p w14:paraId="45083BF6"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sprotno čiščenje gradbišča</w:t>
      </w:r>
      <w:r>
        <w:rPr>
          <w:rFonts w:ascii="Arial" w:hAnsi="Arial" w:cs="Arial"/>
          <w:color w:val="000000"/>
          <w:sz w:val="18"/>
          <w:szCs w:val="18"/>
        </w:rPr>
        <w:t>;</w:t>
      </w:r>
    </w:p>
    <w:p w14:paraId="67F125C1"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sprotno zaščito svojih izdelkov in že vgrajenih izdelkov drugih izvajalcev, v kolikor se pogodbena dela izvajajo v njihovi bližini</w:t>
      </w:r>
      <w:r>
        <w:rPr>
          <w:rFonts w:ascii="Arial" w:hAnsi="Arial" w:cs="Arial"/>
          <w:color w:val="000000"/>
          <w:sz w:val="18"/>
          <w:szCs w:val="18"/>
        </w:rPr>
        <w:t>;</w:t>
      </w:r>
    </w:p>
    <w:p w14:paraId="294251B4"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lastRenderedPageBreak/>
        <w:t>vse potrebne odre za izvedbo del</w:t>
      </w:r>
      <w:r>
        <w:rPr>
          <w:rFonts w:ascii="Arial" w:hAnsi="Arial" w:cs="Arial"/>
          <w:color w:val="000000"/>
          <w:sz w:val="18"/>
          <w:szCs w:val="18"/>
        </w:rPr>
        <w:t>;</w:t>
      </w:r>
    </w:p>
    <w:p w14:paraId="70453224"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vzpostavitev okolice in uporabljenih prostorov v prvotno stanje</w:t>
      </w:r>
      <w:r>
        <w:rPr>
          <w:rFonts w:ascii="Arial" w:hAnsi="Arial" w:cs="Arial"/>
          <w:color w:val="000000"/>
          <w:sz w:val="18"/>
          <w:szCs w:val="18"/>
        </w:rPr>
        <w:t>;</w:t>
      </w:r>
    </w:p>
    <w:p w14:paraId="29A1816C" w14:textId="77777777" w:rsidR="006A1B8B"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odvoz odpadnega materiala na komunalno deponijo, vključno z vodenjem evidenc in plačilom taks</w:t>
      </w:r>
    </w:p>
    <w:p w14:paraId="33EEC6E7"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notranje in zunanje transporte</w:t>
      </w:r>
      <w:r>
        <w:rPr>
          <w:rFonts w:ascii="Arial" w:hAnsi="Arial" w:cs="Arial"/>
          <w:color w:val="000000"/>
          <w:sz w:val="18"/>
          <w:szCs w:val="18"/>
        </w:rPr>
        <w:t>;</w:t>
      </w:r>
    </w:p>
    <w:p w14:paraId="6A516E5F"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manipulacijske in režijske stroške ponudnika na objektu</w:t>
      </w:r>
      <w:r>
        <w:rPr>
          <w:rFonts w:ascii="Arial" w:hAnsi="Arial" w:cs="Arial"/>
          <w:color w:val="000000"/>
          <w:sz w:val="18"/>
          <w:szCs w:val="18"/>
        </w:rPr>
        <w:t>;</w:t>
      </w:r>
    </w:p>
    <w:p w14:paraId="51042646"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273D3D9F" w14:textId="77777777" w:rsidR="006A1B8B" w:rsidRPr="000E106C"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dokumentirati vse spremembe, ki odstopajo od PZI projekta za ponudubena dela, zaradi kasneješe izdelave PID projekta</w:t>
      </w:r>
      <w:r>
        <w:rPr>
          <w:rFonts w:ascii="Arial" w:hAnsi="Arial" w:cs="Arial"/>
          <w:color w:val="000000"/>
          <w:sz w:val="18"/>
          <w:szCs w:val="18"/>
        </w:rPr>
        <w:t>;</w:t>
      </w:r>
    </w:p>
    <w:p w14:paraId="7371CFB4"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čiščenje javnih površin;</w:t>
      </w:r>
    </w:p>
    <w:p w14:paraId="703A2F83"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označitve in zavarovanja gradbišča;</w:t>
      </w:r>
    </w:p>
    <w:p w14:paraId="033DB000"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lang w:val="en-GB"/>
        </w:rPr>
        <w:t>stroški izdelave gradbiščne dokumentacije, raznih poročil, terminskih planov itd. na zahtevo naročnika oziroma nadzornika;</w:t>
      </w:r>
    </w:p>
    <w:p w14:paraId="7095A9C4"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morebitnih prevezav inštalacij (strojne, električne inštalacije, klic v sili …);</w:t>
      </w:r>
    </w:p>
    <w:p w14:paraId="389EC622"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fizično zavarovanje vgrajene opreme in materialov pred poškodbami;</w:t>
      </w:r>
    </w:p>
    <w:p w14:paraId="3E23CF8F"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odprave eventualnih poškodb na obstoječi zgradbi in drugih objektih, ki bi nastale kot posledica izvajanja del;</w:t>
      </w:r>
    </w:p>
    <w:p w14:paraId="7EDE662E" w14:textId="77777777" w:rsidR="006A1B8B" w:rsidRPr="000E106C"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požarno varovanje delovišča v primeru izvajanja del z odprtim ognjem</w:t>
      </w:r>
      <w:r>
        <w:rPr>
          <w:rFonts w:ascii="Arial" w:hAnsi="Arial" w:cs="Arial"/>
          <w:color w:val="000000"/>
          <w:sz w:val="18"/>
          <w:szCs w:val="18"/>
        </w:rPr>
        <w:t>;</w:t>
      </w:r>
    </w:p>
    <w:p w14:paraId="3502EC9F"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stroške predpisanih ukrepov varstva pri delu in varstva pred požarom, ki jih mora izvajalec obvezno upoštevati;</w:t>
      </w:r>
    </w:p>
    <w:p w14:paraId="4C3C579E"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stroške za popravilo morebitnih škod, ki bi nastale na objektih, dovoznih cestah, zunanjem okolju, komunalnih vodih in priključkih po krivdi izvajalca;</w:t>
      </w:r>
    </w:p>
    <w:p w14:paraId="41FA29A8" w14:textId="77777777" w:rsidR="006A1B8B" w:rsidRPr="00101E34" w:rsidRDefault="006A1B8B" w:rsidP="006A1B8B">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škode povzročene tretjim osebam ali odškodnine za poškodbe tretjih oseb;</w:t>
      </w:r>
    </w:p>
    <w:p w14:paraId="1949F7AE" w14:textId="720BCA3B" w:rsidR="006A1B8B" w:rsidRDefault="006A1B8B" w:rsidP="00FC3B56">
      <w:pPr>
        <w:numPr>
          <w:ilvl w:val="0"/>
          <w:numId w:val="24"/>
        </w:numPr>
        <w:spacing w:after="0" w:line="240" w:lineRule="auto"/>
        <w:jc w:val="both"/>
        <w:rPr>
          <w:rFonts w:ascii="Arial" w:hAnsi="Arial" w:cs="Arial"/>
          <w:color w:val="000000"/>
          <w:sz w:val="18"/>
          <w:szCs w:val="18"/>
        </w:rPr>
      </w:pPr>
      <w:r w:rsidRPr="00101E34">
        <w:rPr>
          <w:rFonts w:ascii="Arial" w:hAnsi="Arial" w:cs="Arial"/>
          <w:color w:val="000000"/>
          <w:sz w:val="18"/>
          <w:szCs w:val="18"/>
        </w:rPr>
        <w:t>morebitne ne-naštete, a za izvedbo neobhodno potrebne ostale stroške.</w:t>
      </w:r>
    </w:p>
    <w:p w14:paraId="253C95B8" w14:textId="77777777" w:rsidR="00FC3B56" w:rsidRPr="00FC3B56" w:rsidRDefault="00FC3B56" w:rsidP="00FC3B56">
      <w:pPr>
        <w:spacing w:after="0" w:line="240" w:lineRule="auto"/>
        <w:ind w:left="360"/>
        <w:jc w:val="both"/>
        <w:rPr>
          <w:rFonts w:ascii="Arial" w:hAnsi="Arial" w:cs="Arial"/>
          <w:color w:val="000000"/>
          <w:sz w:val="18"/>
          <w:szCs w:val="18"/>
        </w:rPr>
      </w:pPr>
    </w:p>
    <w:p w14:paraId="13378765" w14:textId="45AF995D" w:rsidR="00634AAE" w:rsidRDefault="00634AAE" w:rsidP="00634AAE">
      <w:pPr>
        <w:autoSpaceDE w:val="0"/>
        <w:autoSpaceDN w:val="0"/>
        <w:adjustRightInd w:val="0"/>
        <w:spacing w:line="240" w:lineRule="auto"/>
        <w:rPr>
          <w:rFonts w:ascii="Arial" w:hAnsi="Arial" w:cs="Arial"/>
          <w:sz w:val="18"/>
          <w:szCs w:val="18"/>
        </w:rPr>
      </w:pPr>
      <w:r w:rsidRPr="00634AAE">
        <w:rPr>
          <w:rFonts w:ascii="Arial" w:hAnsi="Arial" w:cs="Arial"/>
          <w:sz w:val="18"/>
          <w:szCs w:val="18"/>
        </w:rPr>
        <w:t>Pogodbene cene ni mogoče povečati na nobeni osnovi</w:t>
      </w:r>
      <w:r w:rsidR="006A1B8B">
        <w:rPr>
          <w:rFonts w:ascii="Arial" w:hAnsi="Arial" w:cs="Arial"/>
          <w:sz w:val="18"/>
          <w:szCs w:val="18"/>
        </w:rPr>
        <w:t>.</w:t>
      </w:r>
    </w:p>
    <w:p w14:paraId="709B0582" w14:textId="77777777" w:rsidR="006A1B8B" w:rsidRPr="00634AAE" w:rsidRDefault="006A1B8B" w:rsidP="00634AAE">
      <w:pPr>
        <w:autoSpaceDE w:val="0"/>
        <w:autoSpaceDN w:val="0"/>
        <w:adjustRightInd w:val="0"/>
        <w:spacing w:line="240" w:lineRule="auto"/>
        <w:rPr>
          <w:rFonts w:ascii="Arial" w:hAnsi="Arial" w:cs="Arial"/>
          <w:sz w:val="18"/>
          <w:szCs w:val="18"/>
        </w:rPr>
      </w:pPr>
    </w:p>
    <w:p w14:paraId="5451F1CD" w14:textId="77777777" w:rsidR="00634AAE" w:rsidRPr="00634AAE" w:rsidRDefault="00634AAE" w:rsidP="0000121D">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66B62395" w14:textId="77777777" w:rsidR="00634AAE" w:rsidRPr="00634AAE" w:rsidRDefault="00634AAE" w:rsidP="00634AAE">
      <w:pPr>
        <w:autoSpaceDE w:val="0"/>
        <w:autoSpaceDN w:val="0"/>
        <w:adjustRightInd w:val="0"/>
        <w:spacing w:line="240" w:lineRule="auto"/>
        <w:rPr>
          <w:rFonts w:ascii="Arial" w:hAnsi="Arial" w:cs="Arial"/>
          <w:color w:val="4BACC6"/>
          <w:sz w:val="18"/>
          <w:szCs w:val="18"/>
        </w:rPr>
      </w:pPr>
    </w:p>
    <w:p w14:paraId="747FEA5C"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izrecno potrjuje, da so mu znani tako gradbišče kot celoten objekt, okolica in obstoječa infrastruktura, da je spoznal vse elemente, ki vplivajo na organizacijo gradbišča, je preizkusil in kontroliral vse obstoječe vire za oskrbo z materiali in vse ostale okoliščine, ki lahko vplivajo na izvedbo del, da se je seznanil z vsemi predpisi in zakoni, je v celoti proučil vso projektno dokumentacijo in ostalo razpisno dokumentacijo o oddaji del in razpolaga z vsemi potrebnimi podatki, ki vplivajo na izvedbo del ter je na podlagi vsega tega tudi oddal svojo ponudbo in sklepa to pogodbo. Zato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trpeli roki, kakovost grajenega materiala ali izvedenih del, funkcionalnost posameznih delov ali objekta kot celote.</w:t>
      </w:r>
    </w:p>
    <w:p w14:paraId="6B2033DE"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Izvajalec na podlagi prejšnjega odstavka jamči, da je ponudbeno ceno sestavil tako, da je predvidel vse okoliščine, ki bi se lahko pojavile ob izvedbi del, in da se cena del po tej pogodbi ne more spremeniti, razen v primeru, če so se pojavile okoliščine, ki jih ni bilo mogoče predvideti ob skrbnem pregledu izvajalca kot strokovnjaka, in sicer projektne dokumentacije, popisov del, gradbišča, materiala in lokacije v skladu s to pogodbo, kar mora izvajalec dokazati z ustrezno dokumentacijo, materialnimi dokazi in poročilom. </w:t>
      </w:r>
    </w:p>
    <w:p w14:paraId="46A76BAA"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Če izvajalec ne ugotovi vseh podatkov, ki vplivajo na izvedbo del, ga to ne razreši odgovornosti in tveganja za izvedbo del po pogodbenih enotnih cenah, ki so fiksne do dokončanja pogodbenih del.</w:t>
      </w:r>
    </w:p>
    <w:p w14:paraId="1FDA4003"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12D6721C" w14:textId="77777777" w:rsidR="00634AAE" w:rsidRPr="00634AAE" w:rsidRDefault="00634AAE" w:rsidP="0000121D">
      <w:pPr>
        <w:numPr>
          <w:ilvl w:val="0"/>
          <w:numId w:val="27"/>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SPREMEMBA VREDNOSTI POGODBE</w:t>
      </w:r>
    </w:p>
    <w:p w14:paraId="47E4466E" w14:textId="77777777" w:rsidR="00634AAE" w:rsidRPr="00634AAE" w:rsidRDefault="00634AAE" w:rsidP="00634AAE">
      <w:pPr>
        <w:autoSpaceDE w:val="0"/>
        <w:autoSpaceDN w:val="0"/>
        <w:adjustRightInd w:val="0"/>
        <w:spacing w:line="240" w:lineRule="auto"/>
        <w:rPr>
          <w:rFonts w:ascii="Arial" w:hAnsi="Arial" w:cs="Arial"/>
          <w:b/>
          <w:sz w:val="18"/>
          <w:szCs w:val="18"/>
        </w:rPr>
      </w:pPr>
    </w:p>
    <w:p w14:paraId="1B6ED4E3" w14:textId="77777777" w:rsidR="00634AAE" w:rsidRPr="00634AAE" w:rsidRDefault="00634AAE" w:rsidP="0000121D">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05E9C3A9"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563DA4D5" w14:textId="343CA7BA" w:rsidR="00634AAE" w:rsidRPr="00634AAE" w:rsidRDefault="00634AAE" w:rsidP="00634AAE">
      <w:pPr>
        <w:autoSpaceDE w:val="0"/>
        <w:autoSpaceDN w:val="0"/>
        <w:adjustRightInd w:val="0"/>
        <w:spacing w:line="240" w:lineRule="auto"/>
        <w:jc w:val="both"/>
        <w:rPr>
          <w:rFonts w:ascii="Arial" w:hAnsi="Arial" w:cs="Arial"/>
          <w:i/>
          <w:color w:val="FF0000"/>
          <w:sz w:val="18"/>
          <w:szCs w:val="18"/>
        </w:rPr>
      </w:pPr>
      <w:r w:rsidRPr="00634AAE">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spremembo pogodbene cene, </w:t>
      </w:r>
      <w:r w:rsidRPr="00634AAE">
        <w:rPr>
          <w:rFonts w:ascii="Arial" w:hAnsi="Arial" w:cs="Arial"/>
          <w:sz w:val="18"/>
          <w:szCs w:val="18"/>
        </w:rPr>
        <w:lastRenderedPageBreak/>
        <w:t xml:space="preserve">je potrebno skleniti pisni aneks k tej pogodbi. Dela in material, ki ni naveden v ponudbenem predračunu izvajalca, naročnik prizna le na podlagi prehodnega sklenjenega aneksa k pogodbi po vnaprej dogovorjenih cenah. Pri tem se upošteva analiza cene posamezne primerljive postavke predračunskega popisa in primerljivih cen na trgu. </w:t>
      </w:r>
    </w:p>
    <w:p w14:paraId="381B5C76" w14:textId="02B9009A"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Pogodbeni stranki soglašata, da za vsa dela iz prejšnjega odstavka tega člena veljajo cena, kakovost in pogoji, navedeni v 3. in 4. členu te pogodbe. </w:t>
      </w:r>
    </w:p>
    <w:p w14:paraId="0CB6DA7C" w14:textId="77777777" w:rsidR="00634AAE" w:rsidRPr="00634AAE" w:rsidRDefault="00634AAE" w:rsidP="0000121D">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5DE882B0"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3BEA8A41"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O vseh nepredvidenih delih in nujnih nepredvidenih delih mora izvajalec takoj pisno obvestiti naročnika in mu dostaviti predračun za ta dela in material. Za ta dela se sklene aneks k tej pogodbi po cenah dela in materiala iz osnovne ponudbe, vključno z vsemi popusti in upoštevaje analizo cene posamezne primerljive postavke predračunskega popisa in primerljivih cen na trgu, vse potrjeno s strani naročnika na podlagi pregleda strokovnega nadzora naročnika. </w:t>
      </w:r>
    </w:p>
    <w:p w14:paraId="2FC6C42B"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Dodatnih del, ki niso predmet te pogodbe, izvajalec ne sme začeti izvajati brez predhodnega soglasja naročnika in sklenjenega aneksa k tej pogodbi, po cenah dela in materiala iz osnovne ponudbe, vključno z vsemi popusti in upoštevaje analizo cene posamezne primerljive postavke predračunskega popisa in primerljivih cen na trgu, vse potrjeno s strani naročnika na podlagi pregleda strokovnega nadzora naročnika.</w:t>
      </w:r>
    </w:p>
    <w:p w14:paraId="4AA7F351"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kolikor naročnik z vpisom v gradbeni dnevnik ali kako drugače od izvajalca zahteva izvedbo dodatnih del, ki niso predmet te pogodbe, pogodbeni stranki skleneta aneks k tej pogodbi po cenah dela in materiala iz osnovne ponudbe, vključno z vsemi popusti in upoštevaje analizo cene posamezne primerljive postavke predračunskega popisa in primerljivih cen na trgu, vse potrjeno s strani naročnika na podlagi pregleda strokovnega nadzora naročnika.</w:t>
      </w:r>
    </w:p>
    <w:p w14:paraId="1287B02C"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Za dodatna pozneje naročena dela, ki bi se izkazala za potrebna šele po sklenitvi te pogodbe, lahko naročnik odda naročilo izvajalcu osnovnega naročila v skladu z določbami ZJN-3. Z izvajalcem se sklene aneks k tej pogodbi ali pa nova pogodba. </w:t>
      </w:r>
    </w:p>
    <w:p w14:paraId="56C4BAA9"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Če vsa dodatno naročena dela ne presegajo 10 % pogodbene vrednosti z DDV, izvajalec nima pravice uveljavljati podaljšanja roka.</w:t>
      </w:r>
    </w:p>
    <w:p w14:paraId="47B7A377"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Vrednost del iz tega člena ne sme preseči 30 % osnovne pogodbene vrednosti z DDV.</w:t>
      </w:r>
    </w:p>
    <w:p w14:paraId="6B06FA4C" w14:textId="77777777" w:rsidR="00634AAE" w:rsidRPr="00634AAE" w:rsidRDefault="00634AAE" w:rsidP="00634AAE">
      <w:pPr>
        <w:autoSpaceDE w:val="0"/>
        <w:autoSpaceDN w:val="0"/>
        <w:adjustRightInd w:val="0"/>
        <w:spacing w:line="240" w:lineRule="auto"/>
        <w:rPr>
          <w:rFonts w:ascii="Arial" w:hAnsi="Arial" w:cs="Arial"/>
          <w:bCs/>
          <w:sz w:val="18"/>
          <w:szCs w:val="18"/>
        </w:rPr>
      </w:pPr>
    </w:p>
    <w:p w14:paraId="05BD2F4C" w14:textId="77777777" w:rsidR="00634AAE" w:rsidRPr="00634AAE" w:rsidRDefault="00634AAE" w:rsidP="0000121D">
      <w:pPr>
        <w:pStyle w:val="podpisi"/>
        <w:numPr>
          <w:ilvl w:val="0"/>
          <w:numId w:val="27"/>
        </w:numPr>
        <w:autoSpaceDE w:val="0"/>
        <w:autoSpaceDN w:val="0"/>
        <w:adjustRightInd w:val="0"/>
        <w:spacing w:line="240" w:lineRule="auto"/>
        <w:jc w:val="center"/>
        <w:rPr>
          <w:rFonts w:cs="Arial"/>
          <w:b/>
          <w:bCs/>
          <w:sz w:val="18"/>
          <w:szCs w:val="18"/>
        </w:rPr>
      </w:pPr>
      <w:r w:rsidRPr="00634AAE">
        <w:rPr>
          <w:rFonts w:cs="Arial"/>
          <w:b/>
          <w:bCs/>
          <w:sz w:val="18"/>
          <w:szCs w:val="18"/>
        </w:rPr>
        <w:t>ROK IZVEDBE</w:t>
      </w:r>
    </w:p>
    <w:p w14:paraId="45CC297C" w14:textId="77777777" w:rsidR="00634AAE" w:rsidRPr="00634AAE" w:rsidRDefault="00634AAE" w:rsidP="00634AAE">
      <w:pPr>
        <w:autoSpaceDE w:val="0"/>
        <w:autoSpaceDN w:val="0"/>
        <w:adjustRightInd w:val="0"/>
        <w:spacing w:line="240" w:lineRule="auto"/>
        <w:rPr>
          <w:rFonts w:ascii="Arial" w:hAnsi="Arial" w:cs="Arial"/>
          <w:b/>
          <w:bCs/>
          <w:sz w:val="18"/>
          <w:szCs w:val="18"/>
        </w:rPr>
      </w:pPr>
    </w:p>
    <w:p w14:paraId="446060B3" w14:textId="77777777" w:rsidR="00634AAE" w:rsidRPr="00634AAE" w:rsidRDefault="00634AAE" w:rsidP="0000121D">
      <w:pPr>
        <w:pStyle w:val="podpisi"/>
        <w:numPr>
          <w:ilvl w:val="0"/>
          <w:numId w:val="26"/>
        </w:numPr>
        <w:autoSpaceDE w:val="0"/>
        <w:autoSpaceDN w:val="0"/>
        <w:adjustRightInd w:val="0"/>
        <w:spacing w:line="240" w:lineRule="auto"/>
        <w:jc w:val="center"/>
        <w:rPr>
          <w:rFonts w:cs="Arial"/>
          <w:b/>
          <w:sz w:val="18"/>
          <w:szCs w:val="18"/>
        </w:rPr>
      </w:pPr>
      <w:r w:rsidRPr="00634AAE">
        <w:rPr>
          <w:rFonts w:cs="Arial"/>
          <w:b/>
          <w:sz w:val="18"/>
          <w:szCs w:val="18"/>
        </w:rPr>
        <w:t>člen</w:t>
      </w:r>
    </w:p>
    <w:p w14:paraId="406A8706"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4984959E" w14:textId="4E6FCAE5" w:rsidR="006118B5" w:rsidRPr="00D06BD2" w:rsidRDefault="00634AAE" w:rsidP="006118B5">
      <w:pPr>
        <w:spacing w:before="225" w:after="225" w:line="240" w:lineRule="auto"/>
        <w:jc w:val="both"/>
      </w:pPr>
      <w:r w:rsidRPr="00634AAE">
        <w:rPr>
          <w:rFonts w:ascii="Arial" w:hAnsi="Arial" w:cs="Arial"/>
          <w:sz w:val="18"/>
          <w:szCs w:val="18"/>
        </w:rPr>
        <w:t>Izvajalec se zaveže z deli, ki so predmet te pogodbe, pričeti takoj po sklenitvi pogodbe in uvedbi v delo, ter</w:t>
      </w:r>
      <w:r w:rsidR="006118B5" w:rsidRPr="006118B5">
        <w:rPr>
          <w:rFonts w:ascii="Arial" w:hAnsi="Arial" w:cs="Arial"/>
          <w:sz w:val="18"/>
          <w:szCs w:val="18"/>
        </w:rPr>
        <w:t xml:space="preserve"> </w:t>
      </w:r>
      <w:r w:rsidR="006118B5">
        <w:rPr>
          <w:rFonts w:ascii="Arial" w:hAnsi="Arial" w:cs="Arial"/>
          <w:sz w:val="18"/>
          <w:szCs w:val="18"/>
        </w:rPr>
        <w:t>je</w:t>
      </w:r>
      <w:r w:rsidR="006118B5" w:rsidRPr="00D06BD2">
        <w:rPr>
          <w:rFonts w:ascii="Arial" w:hAnsi="Arial" w:cs="Arial"/>
          <w:sz w:val="18"/>
          <w:szCs w:val="18"/>
        </w:rPr>
        <w:t xml:space="preserve"> dolžan vsa dela, vezana na predmetno javno naročilo, izvesti v roku </w:t>
      </w:r>
      <w:r w:rsidR="004F3445">
        <w:rPr>
          <w:rFonts w:ascii="Arial" w:hAnsi="Arial" w:cs="Arial"/>
          <w:sz w:val="18"/>
          <w:szCs w:val="18"/>
        </w:rPr>
        <w:t>90 dni</w:t>
      </w:r>
      <w:r w:rsidR="006118B5" w:rsidRPr="00D06BD2">
        <w:rPr>
          <w:rFonts w:ascii="Arial" w:hAnsi="Arial" w:cs="Arial"/>
          <w:sz w:val="18"/>
          <w:szCs w:val="18"/>
        </w:rPr>
        <w:t xml:space="preserve"> od dneva podpisa pogodbe. Izbrani </w:t>
      </w:r>
      <w:r w:rsidR="006118B5">
        <w:rPr>
          <w:rFonts w:ascii="Arial" w:hAnsi="Arial" w:cs="Arial"/>
          <w:sz w:val="18"/>
          <w:szCs w:val="18"/>
        </w:rPr>
        <w:t>izvajalec je</w:t>
      </w:r>
      <w:r w:rsidR="006118B5" w:rsidRPr="00D06BD2">
        <w:rPr>
          <w:rFonts w:ascii="Arial" w:hAnsi="Arial" w:cs="Arial"/>
          <w:sz w:val="18"/>
          <w:szCs w:val="18"/>
        </w:rPr>
        <w:t xml:space="preserve"> dolžan v polnosti upoštevati navedeni rok po pogodbi za zaključek del in pogodbenih obveznosti in je naročniku odgovoren za morebitne zamude.</w:t>
      </w:r>
    </w:p>
    <w:p w14:paraId="1FB29DE1"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Izvajalec mora naročniku podajati pisna poročila o napredovanju del in izpolnjevanju terminskega plana ob vsakokratni izstavitvi situacije, mora pa to storiti tudi na vsak pisni ali ustni poziv naročnika ali od njega pooblaščene osebe. Poročila morajo vsebovati fotografije, ki kažejo stanje izvajanja in poteka del, ter primerjave dejanskega in načrtovanega napredka s podatki o vseh okoliščinah, ki lahko ogrozijo dokončanje v skladu s pogodbo in o ukrepih za preprečitev zamud. </w:t>
      </w:r>
    </w:p>
    <w:p w14:paraId="46C8A7D0"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w:t>
      </w:r>
      <w:proofErr w:type="spellStart"/>
      <w:r w:rsidRPr="00634AAE">
        <w:rPr>
          <w:rFonts w:ascii="Arial" w:hAnsi="Arial" w:cs="Arial"/>
          <w:sz w:val="18"/>
          <w:szCs w:val="18"/>
          <w:lang w:val="en-GB"/>
        </w:rPr>
        <w:t>zvajalec</w:t>
      </w:r>
      <w:proofErr w:type="spellEnd"/>
      <w:r w:rsidRPr="00634AAE">
        <w:rPr>
          <w:rFonts w:ascii="Arial" w:hAnsi="Arial" w:cs="Arial"/>
          <w:sz w:val="18"/>
          <w:szCs w:val="18"/>
          <w:lang w:val="en-GB"/>
        </w:rPr>
        <w:t xml:space="preserve"> mora pravočasno naročiti vse materiale, ki so predmet pogodbe in zagotoviti nemoteno izvedbo del na objektu.</w:t>
      </w:r>
    </w:p>
    <w:p w14:paraId="296182B1" w14:textId="258E4292" w:rsidR="00634AAE" w:rsidRPr="00A7149B" w:rsidRDefault="00634AAE" w:rsidP="00A7149B">
      <w:pPr>
        <w:autoSpaceDE w:val="0"/>
        <w:autoSpaceDN w:val="0"/>
        <w:adjustRightInd w:val="0"/>
        <w:spacing w:line="240" w:lineRule="auto"/>
        <w:jc w:val="both"/>
        <w:rPr>
          <w:rFonts w:ascii="Arial" w:hAnsi="Arial" w:cs="Arial"/>
          <w:sz w:val="18"/>
          <w:szCs w:val="18"/>
          <w:lang w:val="en-GB"/>
        </w:rPr>
      </w:pPr>
      <w:r w:rsidRPr="00634AAE">
        <w:rPr>
          <w:rFonts w:ascii="Arial" w:hAnsi="Arial" w:cs="Arial"/>
          <w:sz w:val="18"/>
          <w:szCs w:val="18"/>
          <w:lang w:val="en-GB"/>
        </w:rPr>
        <w:t>Kot zaključek pogodbenih obveznosti se šteje, da je izvajalec izvedel vsa dela po tej pogodbi, izvedel kakovostni in količinski pregled, odpravil vse pomanjkljivosti, ugotovljene na kakovostnem in količinskem pregledu, naročniku predal vso zahtevano dokumentacijo, izvedel sprejem in izročitev izvedenih del, izstavil končno situacijo ter predal zavarovanje za odpravo napak v garancijski dobi.</w:t>
      </w:r>
    </w:p>
    <w:p w14:paraId="469F85FA" w14:textId="00F5B539" w:rsidR="00634AAE" w:rsidRDefault="00A7149B" w:rsidP="00A7149B">
      <w:pPr>
        <w:pStyle w:val="podpisi"/>
        <w:numPr>
          <w:ilvl w:val="0"/>
          <w:numId w:val="26"/>
        </w:numPr>
        <w:autoSpaceDE w:val="0"/>
        <w:autoSpaceDN w:val="0"/>
        <w:adjustRightInd w:val="0"/>
        <w:spacing w:line="240" w:lineRule="auto"/>
        <w:jc w:val="center"/>
        <w:rPr>
          <w:rFonts w:cs="Arial"/>
          <w:b/>
          <w:sz w:val="18"/>
          <w:szCs w:val="18"/>
        </w:rPr>
      </w:pPr>
      <w:r>
        <w:rPr>
          <w:rFonts w:cs="Arial"/>
          <w:b/>
          <w:sz w:val="18"/>
          <w:szCs w:val="18"/>
        </w:rPr>
        <w:lastRenderedPageBreak/>
        <w:t>č</w:t>
      </w:r>
      <w:r w:rsidR="00634AAE" w:rsidRPr="00634AAE">
        <w:rPr>
          <w:rFonts w:cs="Arial"/>
          <w:b/>
          <w:sz w:val="18"/>
          <w:szCs w:val="18"/>
        </w:rPr>
        <w:t>len</w:t>
      </w:r>
    </w:p>
    <w:p w14:paraId="657CC073" w14:textId="77777777" w:rsidR="00A7149B" w:rsidRPr="00A7149B" w:rsidRDefault="00A7149B" w:rsidP="00A7149B">
      <w:pPr>
        <w:pStyle w:val="podpisi"/>
        <w:autoSpaceDE w:val="0"/>
        <w:autoSpaceDN w:val="0"/>
        <w:adjustRightInd w:val="0"/>
        <w:spacing w:line="240" w:lineRule="auto"/>
        <w:ind w:left="720"/>
        <w:rPr>
          <w:rFonts w:cs="Arial"/>
          <w:b/>
          <w:sz w:val="18"/>
          <w:szCs w:val="18"/>
        </w:rPr>
      </w:pPr>
    </w:p>
    <w:p w14:paraId="70E3ABD9" w14:textId="2AE2D522" w:rsidR="00634AAE" w:rsidRPr="00634AAE" w:rsidRDefault="00634AAE" w:rsidP="00634AAE">
      <w:pPr>
        <w:autoSpaceDE w:val="0"/>
        <w:autoSpaceDN w:val="0"/>
        <w:adjustRightInd w:val="0"/>
        <w:spacing w:line="240" w:lineRule="auto"/>
        <w:jc w:val="both"/>
        <w:rPr>
          <w:rFonts w:ascii="Arial" w:hAnsi="Arial" w:cs="Arial"/>
          <w:sz w:val="18"/>
          <w:szCs w:val="18"/>
          <w:lang w:val="en-GB"/>
        </w:rPr>
      </w:pPr>
      <w:r w:rsidRPr="00634AAE">
        <w:rPr>
          <w:rFonts w:ascii="Arial" w:hAnsi="Arial" w:cs="Arial"/>
          <w:sz w:val="18"/>
          <w:szCs w:val="18"/>
        </w:rPr>
        <w:t>Naročnik je dolžan pred začetkom del izvajalca uvesti v delo</w:t>
      </w:r>
      <w:r w:rsidRPr="00634AAE">
        <w:rPr>
          <w:rFonts w:ascii="Arial" w:hAnsi="Arial" w:cs="Arial"/>
          <w:sz w:val="18"/>
          <w:szCs w:val="18"/>
          <w:lang w:val="en-GB"/>
        </w:rPr>
        <w:t xml:space="preserve">. Uvedba v </w:t>
      </w:r>
      <w:proofErr w:type="spellStart"/>
      <w:r w:rsidRPr="00634AAE">
        <w:rPr>
          <w:rFonts w:ascii="Arial" w:hAnsi="Arial" w:cs="Arial"/>
          <w:sz w:val="18"/>
          <w:szCs w:val="18"/>
          <w:lang w:val="en-GB"/>
        </w:rPr>
        <w:t>delo</w:t>
      </w:r>
      <w:proofErr w:type="spellEnd"/>
      <w:r w:rsidRPr="00634AAE">
        <w:rPr>
          <w:rFonts w:ascii="Arial" w:hAnsi="Arial" w:cs="Arial"/>
          <w:sz w:val="18"/>
          <w:szCs w:val="18"/>
          <w:lang w:val="en-GB"/>
        </w:rPr>
        <w:t xml:space="preserve"> bo izvedena </w:t>
      </w:r>
      <w:r w:rsidR="00603C28">
        <w:rPr>
          <w:rFonts w:ascii="Arial" w:hAnsi="Arial" w:cs="Arial"/>
          <w:sz w:val="18"/>
          <w:szCs w:val="18"/>
          <w:lang w:val="en-GB"/>
        </w:rPr>
        <w:t>hkrati s podpisom pogodbe</w:t>
      </w:r>
      <w:r w:rsidR="00070ED2">
        <w:rPr>
          <w:rFonts w:ascii="Arial" w:hAnsi="Arial" w:cs="Arial"/>
          <w:sz w:val="18"/>
          <w:szCs w:val="18"/>
          <w:lang w:val="en-GB"/>
        </w:rPr>
        <w:t xml:space="preserve"> in </w:t>
      </w:r>
      <w:r w:rsidRPr="00634AAE">
        <w:rPr>
          <w:rFonts w:ascii="Arial" w:hAnsi="Arial" w:cs="Arial"/>
          <w:sz w:val="18"/>
          <w:szCs w:val="18"/>
          <w:lang w:val="en-GB"/>
        </w:rPr>
        <w:t xml:space="preserve">se uvedba v </w:t>
      </w:r>
      <w:proofErr w:type="spellStart"/>
      <w:r w:rsidRPr="00634AAE">
        <w:rPr>
          <w:rFonts w:ascii="Arial" w:hAnsi="Arial" w:cs="Arial"/>
          <w:sz w:val="18"/>
          <w:szCs w:val="18"/>
          <w:lang w:val="en-GB"/>
        </w:rPr>
        <w:t>delo</w:t>
      </w:r>
      <w:proofErr w:type="spellEnd"/>
      <w:r w:rsidRPr="00634AAE">
        <w:rPr>
          <w:rFonts w:ascii="Arial" w:hAnsi="Arial" w:cs="Arial"/>
          <w:sz w:val="18"/>
          <w:szCs w:val="18"/>
          <w:lang w:val="en-GB"/>
        </w:rPr>
        <w:t xml:space="preserve"> </w:t>
      </w:r>
      <w:r w:rsidRPr="00634AAE">
        <w:rPr>
          <w:rFonts w:ascii="Arial" w:hAnsi="Arial" w:cs="Arial"/>
          <w:sz w:val="18"/>
          <w:szCs w:val="18"/>
        </w:rPr>
        <w:t>zaznamuje v gradbenem dnevniku izvajanja del.</w:t>
      </w:r>
      <w:r w:rsidRPr="00634AAE">
        <w:rPr>
          <w:rFonts w:ascii="Arial" w:hAnsi="Arial" w:cs="Arial"/>
          <w:sz w:val="18"/>
          <w:szCs w:val="18"/>
          <w:lang w:val="en-GB"/>
        </w:rPr>
        <w:t xml:space="preserve">  </w:t>
      </w:r>
    </w:p>
    <w:p w14:paraId="066780D9" w14:textId="77777777" w:rsidR="00634AAE" w:rsidRPr="00634AAE" w:rsidRDefault="00634AAE" w:rsidP="00634AAE">
      <w:pPr>
        <w:autoSpaceDE w:val="0"/>
        <w:autoSpaceDN w:val="0"/>
        <w:adjustRightInd w:val="0"/>
        <w:spacing w:line="240" w:lineRule="auto"/>
        <w:jc w:val="both"/>
        <w:rPr>
          <w:rFonts w:ascii="Arial" w:hAnsi="Arial" w:cs="Arial"/>
          <w:sz w:val="18"/>
          <w:szCs w:val="18"/>
          <w:lang w:val="en-GB"/>
        </w:rPr>
      </w:pPr>
      <w:r w:rsidRPr="00634AAE">
        <w:rPr>
          <w:rFonts w:ascii="Arial" w:hAnsi="Arial" w:cs="Arial"/>
          <w:sz w:val="18"/>
          <w:szCs w:val="18"/>
          <w:lang w:val="en-GB"/>
        </w:rPr>
        <w:t xml:space="preserve">V roku desetih (10) dni po podpisu pogodbe bo izvajalec izdelal podroben terminski plan, ki ga potrdi naročnik, v katerem bo posebej opozoril na kritične oz. vmesne </w:t>
      </w:r>
      <w:proofErr w:type="spellStart"/>
      <w:r w:rsidRPr="00634AAE">
        <w:rPr>
          <w:rFonts w:ascii="Arial" w:hAnsi="Arial" w:cs="Arial"/>
          <w:sz w:val="18"/>
          <w:szCs w:val="18"/>
          <w:lang w:val="en-GB"/>
        </w:rPr>
        <w:t>roke</w:t>
      </w:r>
      <w:proofErr w:type="spellEnd"/>
      <w:r w:rsidRPr="00634AAE">
        <w:rPr>
          <w:rFonts w:ascii="Arial" w:hAnsi="Arial" w:cs="Arial"/>
          <w:sz w:val="18"/>
          <w:szCs w:val="18"/>
          <w:lang w:val="en-GB"/>
        </w:rPr>
        <w:t xml:space="preserve">, sicer ima naročnik pravico enostransko odstopiti </w:t>
      </w:r>
      <w:proofErr w:type="spellStart"/>
      <w:r w:rsidRPr="00634AAE">
        <w:rPr>
          <w:rFonts w:ascii="Arial" w:hAnsi="Arial" w:cs="Arial"/>
          <w:sz w:val="18"/>
          <w:szCs w:val="18"/>
          <w:lang w:val="en-GB"/>
        </w:rPr>
        <w:t>od</w:t>
      </w:r>
      <w:proofErr w:type="spellEnd"/>
      <w:r w:rsidRPr="00634AAE">
        <w:rPr>
          <w:rFonts w:ascii="Arial" w:hAnsi="Arial" w:cs="Arial"/>
          <w:sz w:val="18"/>
          <w:szCs w:val="18"/>
          <w:lang w:val="en-GB"/>
        </w:rPr>
        <w:t xml:space="preserve"> pogodbe in unovčiti ali zavarovanje za resnost ponudbe ali zavarovanje za dobro izvedbo pogodbenih obveznosti.</w:t>
      </w:r>
    </w:p>
    <w:p w14:paraId="23D586A3"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Če izvajalec ne začne z delom v pogodbenem roku z uvedbo v delo po terminskem planu ali naknadno določenem roku in je krivda na strani izvajalca, sme naročnik z enostransko izjavo odstopiti od te pogodbe in oddati pogodbena dela drugemu izvajalcu ter </w:t>
      </w:r>
      <w:r w:rsidRPr="00634AAE">
        <w:rPr>
          <w:rFonts w:ascii="Arial" w:hAnsi="Arial" w:cs="Arial"/>
          <w:sz w:val="18"/>
          <w:szCs w:val="18"/>
          <w:lang w:val="en-GB"/>
        </w:rPr>
        <w:t>unovčiti zavarovanje za dobro izvedbo pogodbenih obveznosti.</w:t>
      </w:r>
      <w:r w:rsidRPr="00634AAE">
        <w:rPr>
          <w:rFonts w:ascii="Arial" w:hAnsi="Arial" w:cs="Arial"/>
          <w:sz w:val="18"/>
          <w:szCs w:val="18"/>
        </w:rPr>
        <w:t xml:space="preserve"> V tem primeru pogodba preneha, ko izvajalec prejme navedeno naročnikovo izjavo. Vse morebitne višje stroške, vključno pogodbeno kazen in škodo, ki s tem nastane, trpi izvajalec. Enako sme ukrepati naročnik, če izvajalec neupravičeno prekine ali ustavi dela.</w:t>
      </w:r>
    </w:p>
    <w:p w14:paraId="3876BB23" w14:textId="51E22376" w:rsidR="004F3445"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iz prejšnjega odstavka tega člena mora izvajalec na svoje stroške vsa pogodbena dela nemudoma zaščititi, zavarovati in vzdrževati ter jih skupaj z gradbiščem na naročnikov poziv takoj izročiti naročniku.</w:t>
      </w:r>
    </w:p>
    <w:p w14:paraId="6A2796B2" w14:textId="40F3D601" w:rsidR="00634AAE" w:rsidRDefault="00A7149B" w:rsidP="0000121D">
      <w:pPr>
        <w:pStyle w:val="podpisi"/>
        <w:numPr>
          <w:ilvl w:val="0"/>
          <w:numId w:val="26"/>
        </w:numPr>
        <w:autoSpaceDE w:val="0"/>
        <w:autoSpaceDN w:val="0"/>
        <w:adjustRightInd w:val="0"/>
        <w:spacing w:line="240" w:lineRule="auto"/>
        <w:jc w:val="center"/>
        <w:rPr>
          <w:rFonts w:cs="Arial"/>
          <w:b/>
          <w:bCs/>
          <w:sz w:val="18"/>
          <w:szCs w:val="18"/>
        </w:rPr>
      </w:pPr>
      <w:r>
        <w:rPr>
          <w:rFonts w:cs="Arial"/>
          <w:b/>
          <w:bCs/>
          <w:sz w:val="18"/>
          <w:szCs w:val="18"/>
        </w:rPr>
        <w:t>č</w:t>
      </w:r>
      <w:r w:rsidR="00634AAE" w:rsidRPr="00634AAE">
        <w:rPr>
          <w:rFonts w:cs="Arial"/>
          <w:b/>
          <w:bCs/>
          <w:sz w:val="18"/>
          <w:szCs w:val="18"/>
        </w:rPr>
        <w:t>len</w:t>
      </w:r>
    </w:p>
    <w:p w14:paraId="53EA66AA" w14:textId="77777777" w:rsidR="00634AAE" w:rsidRPr="00634AAE" w:rsidRDefault="00634AAE" w:rsidP="00634AAE">
      <w:pPr>
        <w:pStyle w:val="podpisi"/>
        <w:autoSpaceDE w:val="0"/>
        <w:autoSpaceDN w:val="0"/>
        <w:adjustRightInd w:val="0"/>
        <w:spacing w:line="240" w:lineRule="auto"/>
        <w:ind w:left="720"/>
        <w:rPr>
          <w:rFonts w:cs="Arial"/>
          <w:b/>
          <w:bCs/>
          <w:sz w:val="18"/>
          <w:szCs w:val="18"/>
        </w:rPr>
      </w:pPr>
    </w:p>
    <w:p w14:paraId="0BCD1896" w14:textId="77777777" w:rsidR="00634AAE" w:rsidRPr="00634AAE" w:rsidRDefault="00634AAE" w:rsidP="00634AAE">
      <w:pPr>
        <w:jc w:val="both"/>
        <w:rPr>
          <w:rFonts w:ascii="Arial" w:hAnsi="Arial" w:cs="Arial"/>
          <w:sz w:val="18"/>
          <w:szCs w:val="18"/>
        </w:rPr>
      </w:pPr>
      <w:r w:rsidRPr="00634AAE">
        <w:rPr>
          <w:rFonts w:ascii="Arial" w:hAnsi="Arial" w:cs="Arial"/>
          <w:sz w:val="18"/>
          <w:szCs w:val="18"/>
        </w:rPr>
        <w:t xml:space="preserve">Dogovorjeni vmesni roki in končni rok se ustrezno podaljša v primerih, naštetih v 41. uzanci Posebnih gradbenih uzanc 2020 oz. v primeru sporazumnega podaljšanja roka, na katerega bi naročnik pristal iz upravičenih razlogov, ki jih izvajalcu prizna naročnik. </w:t>
      </w:r>
      <w:r w:rsidRPr="00634AAE">
        <w:rPr>
          <w:rFonts w:ascii="Arial" w:hAnsi="Arial" w:cs="Arial"/>
          <w:sz w:val="18"/>
          <w:szCs w:val="18"/>
        </w:rPr>
        <w:tab/>
      </w:r>
    </w:p>
    <w:p w14:paraId="49162DDB" w14:textId="77777777" w:rsidR="00634AAE" w:rsidRPr="00634AAE" w:rsidRDefault="00634AAE" w:rsidP="00634AAE">
      <w:pPr>
        <w:spacing w:line="240" w:lineRule="auto"/>
        <w:jc w:val="both"/>
        <w:rPr>
          <w:rFonts w:ascii="Arial" w:hAnsi="Arial" w:cs="Arial"/>
          <w:sz w:val="18"/>
          <w:szCs w:val="18"/>
        </w:rPr>
      </w:pPr>
      <w:r w:rsidRPr="00634AAE">
        <w:rPr>
          <w:rFonts w:ascii="Arial" w:hAnsi="Arial" w:cs="Arial"/>
          <w:sz w:val="18"/>
          <w:szCs w:val="18"/>
        </w:rPr>
        <w:t>V kolikor izvajalec zamuja z vmesnimi roki in končnim rokom, je o tem dolžan takoj oziroma najkasneje tretji delovni dan po nastopu vzroka za podaljšanje pisno obvestiti naročnika in ga zaprositi za podaljšanje rokov pred njihovim potekom, kar se dogovori in potrdi pisno v obliki aneksa k pogodbi. V nasprotnem primeru podaljšanja ne more več zahtevati.</w:t>
      </w:r>
    </w:p>
    <w:p w14:paraId="188659E8" w14:textId="68AD989F" w:rsidR="00634AAE" w:rsidRPr="00634AAE" w:rsidRDefault="00634AAE" w:rsidP="00634AAE">
      <w:pPr>
        <w:spacing w:line="240" w:lineRule="auto"/>
        <w:jc w:val="both"/>
        <w:rPr>
          <w:rFonts w:ascii="Arial" w:hAnsi="Arial" w:cs="Arial"/>
          <w:sz w:val="18"/>
          <w:szCs w:val="18"/>
        </w:rPr>
      </w:pPr>
      <w:r w:rsidRPr="00634AAE">
        <w:rPr>
          <w:rFonts w:ascii="Arial" w:hAnsi="Arial" w:cs="Arial"/>
          <w:sz w:val="18"/>
          <w:szCs w:val="18"/>
        </w:rPr>
        <w:t>Naročnik ima v primeru izvajalčeve zamude pri izpolnitvi pogodbenih obveznosti ali dogovorjenega podaljšanja roka dokončanja del iz razlogov na strani izvajalca pravico do plačila dodatno povzročenih stroškov iz naslova podaljšanja pogodbe s svetovalnim inženirjem ter nadzornim inženirjem</w:t>
      </w:r>
      <w:r w:rsidR="001C04C6">
        <w:rPr>
          <w:rFonts w:ascii="Arial" w:hAnsi="Arial" w:cs="Arial"/>
          <w:sz w:val="18"/>
          <w:szCs w:val="18"/>
        </w:rPr>
        <w:t xml:space="preserve"> (projektantski nadzor, gradbeni nadzor)</w:t>
      </w:r>
      <w:r w:rsidRPr="00634AAE">
        <w:rPr>
          <w:rFonts w:ascii="Arial" w:hAnsi="Arial" w:cs="Arial"/>
          <w:sz w:val="18"/>
          <w:szCs w:val="18"/>
        </w:rPr>
        <w:t>, katere je izvajalec dolžan plačati vključno z DDV takoj oz. pri obračunu ob izstavitvi in potrditvi mesečne situacije, sicer pa naročnik lahko ta strošek obračuna in odbije pri začasnih situacijah ali končni situaciji ali pa ga pobota pri plačilu začasnih ali končne situacije.</w:t>
      </w:r>
    </w:p>
    <w:p w14:paraId="0254CC6D" w14:textId="6137D27F" w:rsidR="00634AAE" w:rsidRDefault="00634AAE" w:rsidP="009B1061">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dogovorjenega podaljšanega roka dokončanja del mora izvajalec predložiti ustrezno podaljšano veljavnost zavarovanja za dobro izvedbo pogodbenih obveznosti.</w:t>
      </w:r>
    </w:p>
    <w:p w14:paraId="6C160FF4" w14:textId="77777777" w:rsidR="009B1061" w:rsidRPr="00634AAE" w:rsidRDefault="009B1061" w:rsidP="009B1061">
      <w:pPr>
        <w:autoSpaceDE w:val="0"/>
        <w:autoSpaceDN w:val="0"/>
        <w:adjustRightInd w:val="0"/>
        <w:spacing w:line="240" w:lineRule="auto"/>
        <w:jc w:val="both"/>
        <w:rPr>
          <w:rFonts w:ascii="Arial" w:hAnsi="Arial" w:cs="Arial"/>
          <w:sz w:val="18"/>
          <w:szCs w:val="18"/>
        </w:rPr>
      </w:pPr>
    </w:p>
    <w:p w14:paraId="0A331352" w14:textId="77777777" w:rsidR="00634AAE" w:rsidRPr="00634AAE" w:rsidRDefault="00634AAE" w:rsidP="0000121D">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6478DA3A" w14:textId="77777777" w:rsidR="00634AAE" w:rsidRPr="00634AAE" w:rsidRDefault="00634AAE" w:rsidP="00634AAE">
      <w:pPr>
        <w:autoSpaceDE w:val="0"/>
        <w:autoSpaceDN w:val="0"/>
        <w:adjustRightInd w:val="0"/>
        <w:spacing w:line="240" w:lineRule="auto"/>
        <w:jc w:val="both"/>
        <w:rPr>
          <w:rFonts w:ascii="Arial" w:hAnsi="Arial" w:cs="Arial"/>
          <w:sz w:val="18"/>
          <w:szCs w:val="18"/>
        </w:rPr>
      </w:pPr>
    </w:p>
    <w:p w14:paraId="7D9DB7F6" w14:textId="1220AD1E" w:rsidR="00436EA2" w:rsidRPr="009F3C57" w:rsidRDefault="00436EA2" w:rsidP="00436EA2">
      <w:pPr>
        <w:autoSpaceDE w:val="0"/>
        <w:autoSpaceDN w:val="0"/>
        <w:adjustRightInd w:val="0"/>
        <w:spacing w:line="240" w:lineRule="auto"/>
        <w:jc w:val="both"/>
        <w:rPr>
          <w:rFonts w:ascii="Arial" w:hAnsi="Arial" w:cs="Arial"/>
          <w:bCs/>
          <w:sz w:val="18"/>
          <w:szCs w:val="18"/>
        </w:rPr>
      </w:pPr>
      <w:r w:rsidRPr="009F3C57">
        <w:rPr>
          <w:rFonts w:ascii="Arial" w:hAnsi="Arial" w:cs="Arial"/>
          <w:sz w:val="18"/>
          <w:szCs w:val="18"/>
        </w:rPr>
        <w:t>Dela, ki presegajo običajno stopnjo hrupa v naseljenih prostorih izbrani izvajalec ne bo smel izvajati med 12:00 uro in 14:00 uro ter med 1</w:t>
      </w:r>
      <w:r w:rsidR="00C24CBA" w:rsidRPr="009F3C57">
        <w:rPr>
          <w:rFonts w:ascii="Arial" w:hAnsi="Arial" w:cs="Arial"/>
          <w:sz w:val="18"/>
          <w:szCs w:val="18"/>
        </w:rPr>
        <w:t>8</w:t>
      </w:r>
      <w:r w:rsidRPr="009F3C57">
        <w:rPr>
          <w:rFonts w:ascii="Arial" w:hAnsi="Arial" w:cs="Arial"/>
          <w:sz w:val="18"/>
          <w:szCs w:val="18"/>
        </w:rPr>
        <w:t>:00 uro in 8:00 uro naslednjega dne. </w:t>
      </w:r>
    </w:p>
    <w:p w14:paraId="156DA121" w14:textId="33FA9F33" w:rsidR="0066720C" w:rsidRPr="009F3C57" w:rsidRDefault="0066720C" w:rsidP="0066720C">
      <w:pPr>
        <w:autoSpaceDE w:val="0"/>
        <w:autoSpaceDN w:val="0"/>
        <w:adjustRightInd w:val="0"/>
        <w:spacing w:line="240" w:lineRule="auto"/>
        <w:jc w:val="both"/>
        <w:rPr>
          <w:rFonts w:ascii="Arial" w:hAnsi="Arial" w:cs="Arial"/>
          <w:sz w:val="18"/>
          <w:szCs w:val="18"/>
        </w:rPr>
      </w:pPr>
      <w:r w:rsidRPr="009F3C57">
        <w:rPr>
          <w:rFonts w:ascii="Arial" w:hAnsi="Arial" w:cs="Arial"/>
          <w:sz w:val="18"/>
          <w:szCs w:val="18"/>
        </w:rPr>
        <w:t>Izvajalec</w:t>
      </w:r>
      <w:r w:rsidR="001511D5" w:rsidRPr="009F3C57">
        <w:rPr>
          <w:rFonts w:ascii="Arial" w:hAnsi="Arial" w:cs="Arial"/>
          <w:sz w:val="18"/>
          <w:szCs w:val="18"/>
        </w:rPr>
        <w:t xml:space="preserve"> mora dela opravljati v svetlem delu dneva in jih ne sme opravljati</w:t>
      </w:r>
      <w:r w:rsidRPr="009F3C57">
        <w:rPr>
          <w:rFonts w:ascii="Arial" w:hAnsi="Arial" w:cs="Arial"/>
          <w:sz w:val="18"/>
          <w:szCs w:val="18"/>
        </w:rPr>
        <w:t xml:space="preserve"> ob nedeljah in praznikih, ki so dela prosti dnevi, skladno z določili Zakona o praznikih in dela prostih dnevih v Republiki Sloveniji (Ur. l. RS št.  </w:t>
      </w:r>
      <w:r w:rsidRPr="009F3C57">
        <w:fldChar w:fldCharType="begin"/>
      </w:r>
      <w:r w:rsidRPr="009F3C57">
        <w:instrText>HYPERLINK "http://www.uradni-list.si/1/objava.jsp?sop=2005-01-4916" \t "_blank" \o "Zakon o praznikih in dela prostih dnevih v Republiki Sloveniji (uradno prečiščeno besedilo)"</w:instrText>
      </w:r>
      <w:r w:rsidRPr="009F3C57">
        <w:fldChar w:fldCharType="separate"/>
      </w:r>
      <w:r w:rsidRPr="009F3C57">
        <w:rPr>
          <w:rFonts w:ascii="Arial" w:hAnsi="Arial" w:cs="Arial"/>
          <w:sz w:val="18"/>
          <w:szCs w:val="18"/>
        </w:rPr>
        <w:t>112/05</w:t>
      </w:r>
      <w:r w:rsidRPr="009F3C57">
        <w:fldChar w:fldCharType="end"/>
      </w:r>
      <w:r w:rsidRPr="009F3C57">
        <w:rPr>
          <w:rFonts w:ascii="Arial" w:hAnsi="Arial" w:cs="Arial"/>
          <w:sz w:val="18"/>
          <w:szCs w:val="18"/>
        </w:rPr>
        <w:t> – UPB, </w:t>
      </w:r>
      <w:r w:rsidRPr="009F3C57">
        <w:fldChar w:fldCharType="begin"/>
      </w:r>
      <w:r w:rsidRPr="009F3C57">
        <w:instrText>HYPERLINK "http://www.uradni-list.si/1/objava.jsp?sop=2010-01-2823" \t "_blank" \o "Zakon o dopolnitvah Zakona o praznikih in dela prostih dnevih v Republiki Sloveniji"</w:instrText>
      </w:r>
      <w:r w:rsidRPr="009F3C57">
        <w:fldChar w:fldCharType="separate"/>
      </w:r>
      <w:r w:rsidRPr="009F3C57">
        <w:rPr>
          <w:rFonts w:ascii="Arial" w:hAnsi="Arial" w:cs="Arial"/>
          <w:sz w:val="18"/>
          <w:szCs w:val="18"/>
        </w:rPr>
        <w:t>52/10</w:t>
      </w:r>
      <w:r w:rsidRPr="009F3C57">
        <w:fldChar w:fldCharType="end"/>
      </w:r>
      <w:r w:rsidRPr="009F3C57">
        <w:rPr>
          <w:rFonts w:ascii="Arial" w:hAnsi="Arial" w:cs="Arial"/>
          <w:sz w:val="18"/>
          <w:szCs w:val="18"/>
        </w:rPr>
        <w:t>, </w:t>
      </w:r>
      <w:r w:rsidRPr="009F3C57">
        <w:fldChar w:fldCharType="begin"/>
      </w:r>
      <w:r w:rsidRPr="009F3C57">
        <w:instrText>HYPERLINK "http://www.uradni-list.si/1/objava.jsp?sop=2012-01-1700" \t "_blank" \o "Zakon za uravnoteženje javnih financ"</w:instrText>
      </w:r>
      <w:r w:rsidRPr="009F3C57">
        <w:fldChar w:fldCharType="separate"/>
      </w:r>
      <w:r w:rsidRPr="009F3C57">
        <w:rPr>
          <w:rFonts w:ascii="Arial" w:hAnsi="Arial" w:cs="Arial"/>
          <w:sz w:val="18"/>
          <w:szCs w:val="18"/>
        </w:rPr>
        <w:t>40/12</w:t>
      </w:r>
      <w:r w:rsidRPr="009F3C57">
        <w:fldChar w:fldCharType="end"/>
      </w:r>
      <w:r w:rsidRPr="009F3C57">
        <w:rPr>
          <w:rFonts w:ascii="Arial" w:hAnsi="Arial" w:cs="Arial"/>
          <w:sz w:val="18"/>
          <w:szCs w:val="18"/>
        </w:rPr>
        <w:t> – ZUJF, </w:t>
      </w:r>
      <w:r w:rsidRPr="009F3C57">
        <w:fldChar w:fldCharType="begin"/>
      </w:r>
      <w:r w:rsidRPr="009F3C57">
        <w:instrText>HYPERLINK "http://www.uradni-list.si/1/objava.jsp?sop=2015-01-0711" \t "_blank" \o "Zakon o spremembah in dopolnitvah Zakona o praznikih in dela prostih dnevih v Republiki Sloveniji"</w:instrText>
      </w:r>
      <w:r w:rsidRPr="009F3C57">
        <w:fldChar w:fldCharType="separate"/>
      </w:r>
      <w:r w:rsidRPr="009F3C57">
        <w:rPr>
          <w:rFonts w:ascii="Arial" w:hAnsi="Arial" w:cs="Arial"/>
          <w:sz w:val="18"/>
          <w:szCs w:val="18"/>
        </w:rPr>
        <w:t>19/15</w:t>
      </w:r>
      <w:r w:rsidRPr="009F3C57">
        <w:fldChar w:fldCharType="end"/>
      </w:r>
      <w:r w:rsidRPr="009F3C57">
        <w:rPr>
          <w:rFonts w:ascii="Arial" w:hAnsi="Arial" w:cs="Arial"/>
          <w:sz w:val="18"/>
          <w:szCs w:val="18"/>
        </w:rPr>
        <w:t xml:space="preserve">, </w:t>
      </w:r>
      <w:r w:rsidRPr="009F3C57">
        <w:fldChar w:fldCharType="begin"/>
      </w:r>
      <w:r w:rsidRPr="009F3C57">
        <w:instrText>HYPERLINK "http://www.uradni-list.si/1/objava.jsp?sop=2016-01-3568" \t "_blank" \o "Zakon o spremembi Zakona o praznikih in dela prostih dnevih v Republiki Sloveniji"</w:instrText>
      </w:r>
      <w:r w:rsidRPr="009F3C57">
        <w:fldChar w:fldCharType="separate"/>
      </w:r>
      <w:r w:rsidRPr="009F3C57">
        <w:rPr>
          <w:rFonts w:ascii="Arial" w:hAnsi="Arial" w:cs="Arial"/>
          <w:sz w:val="18"/>
          <w:szCs w:val="18"/>
        </w:rPr>
        <w:t>83/16</w:t>
      </w:r>
      <w:r w:rsidRPr="009F3C57">
        <w:fldChar w:fldCharType="end"/>
      </w:r>
      <w:r w:rsidRPr="009F3C57">
        <w:rPr>
          <w:rFonts w:ascii="Arial" w:hAnsi="Arial" w:cs="Arial"/>
          <w:sz w:val="18"/>
          <w:szCs w:val="18"/>
        </w:rPr>
        <w:t xml:space="preserve"> in 92/20) (v nadaljevanju: dela prosti dnevi), vse do dokončanja pogodbenih del. </w:t>
      </w:r>
    </w:p>
    <w:p w14:paraId="4E6BBFC7"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Če je upravičeno dvomiti, da bodo dela izvedena v pogodbenih rokih, ima naročnik pravico zahtevati od izvajalca, naj ukrene, kar je treba, da ustrezno pospeši dela in jih uskladi z dogovorjenim terminskim planom oz. zahteva noveliran terminski plan, v katerem dokaže, na kakšen način bo zagotovil izvedbo del v pogodbenih rokih.</w:t>
      </w:r>
    </w:p>
    <w:p w14:paraId="16A92158"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7170DD98" w14:textId="77777777" w:rsidR="00634AAE" w:rsidRPr="00634AAE" w:rsidRDefault="00634AAE" w:rsidP="0000121D">
      <w:pPr>
        <w:numPr>
          <w:ilvl w:val="0"/>
          <w:numId w:val="27"/>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OSTALE MEDSEBOJNE OBVEZNOSTI</w:t>
      </w:r>
    </w:p>
    <w:p w14:paraId="11F20C01"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0DC3388A" w14:textId="77777777" w:rsidR="00634AAE" w:rsidRPr="00634AAE" w:rsidRDefault="00634AAE" w:rsidP="0000121D">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lastRenderedPageBreak/>
        <w:t>člen</w:t>
      </w:r>
    </w:p>
    <w:p w14:paraId="155CC620"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232971C0"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Ob uvedbi v delo naročnik izvajalcu izroči vso dokumentacijo iz drugega odstavka tega člena ter mu zagotovi prost dostop do objekta, kjer se bodo izvajala pogodbena dela.</w:t>
      </w:r>
    </w:p>
    <w:p w14:paraId="0DC660DB" w14:textId="77777777" w:rsidR="00DB5826" w:rsidRPr="00DB5826" w:rsidRDefault="00634AAE"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Obvezna dokumentacija, ki jo naročnik izroči izvajalcu </w:t>
      </w:r>
      <w:r w:rsidRPr="00DB5826">
        <w:rPr>
          <w:rFonts w:ascii="Arial" w:hAnsi="Arial" w:cs="Arial"/>
          <w:sz w:val="18"/>
          <w:szCs w:val="18"/>
        </w:rPr>
        <w:t>ob podpisu te pogodbe</w:t>
      </w:r>
      <w:r w:rsidR="00E1435F" w:rsidRPr="00DB5826">
        <w:rPr>
          <w:rFonts w:ascii="Arial" w:hAnsi="Arial" w:cs="Arial"/>
          <w:sz w:val="18"/>
          <w:szCs w:val="18"/>
        </w:rPr>
        <w:t xml:space="preserve"> je </w:t>
      </w:r>
      <w:r w:rsidR="007A3254" w:rsidRPr="00DB5826">
        <w:rPr>
          <w:rFonts w:ascii="Arial" w:hAnsi="Arial" w:cs="Arial"/>
          <w:sz w:val="18"/>
          <w:szCs w:val="18"/>
        </w:rPr>
        <w:t>p</w:t>
      </w:r>
      <w:r w:rsidRPr="00DB5826">
        <w:rPr>
          <w:rFonts w:ascii="Arial" w:hAnsi="Arial" w:cs="Arial"/>
          <w:sz w:val="18"/>
          <w:szCs w:val="18"/>
        </w:rPr>
        <w:t>rojektna dokumentacija št.</w:t>
      </w:r>
      <w:r w:rsidR="00DB5826" w:rsidRPr="00DB5826">
        <w:rPr>
          <w:rFonts w:ascii="Arial" w:hAnsi="Arial" w:cs="Arial"/>
          <w:sz w:val="18"/>
          <w:szCs w:val="18"/>
        </w:rPr>
        <w:t>:</w:t>
      </w:r>
    </w:p>
    <w:p w14:paraId="17EA12B0" w14:textId="4C3E6EFD" w:rsidR="00DB5826" w:rsidRPr="00DB5826" w:rsidRDefault="00DB5826" w:rsidP="00E1435F">
      <w:pPr>
        <w:autoSpaceDE w:val="0"/>
        <w:autoSpaceDN w:val="0"/>
        <w:adjustRightInd w:val="0"/>
        <w:spacing w:line="240" w:lineRule="auto"/>
        <w:jc w:val="both"/>
        <w:rPr>
          <w:rFonts w:ascii="Arial" w:hAnsi="Arial" w:cs="Arial"/>
          <w:sz w:val="18"/>
          <w:szCs w:val="18"/>
        </w:rPr>
      </w:pPr>
      <w:r w:rsidRPr="00DB5826">
        <w:rPr>
          <w:rFonts w:ascii="Arial" w:hAnsi="Arial" w:cs="Arial"/>
          <w:sz w:val="18"/>
          <w:szCs w:val="18"/>
        </w:rPr>
        <w:t>-</w:t>
      </w:r>
      <w:r w:rsidR="007A3254" w:rsidRPr="00DB5826">
        <w:rPr>
          <w:rFonts w:ascii="Arial" w:hAnsi="Arial" w:cs="Arial"/>
          <w:sz w:val="18"/>
          <w:szCs w:val="18"/>
        </w:rPr>
        <w:t xml:space="preserve"> 02-2026, april 2026 (arhitektura), </w:t>
      </w:r>
    </w:p>
    <w:p w14:paraId="0BFE2D52" w14:textId="1234BE9F" w:rsidR="009075C7" w:rsidRDefault="009075C7" w:rsidP="009075C7">
      <w:pPr>
        <w:autoSpaceDE w:val="0"/>
        <w:autoSpaceDN w:val="0"/>
        <w:adjustRightInd w:val="0"/>
        <w:spacing w:line="240" w:lineRule="auto"/>
        <w:jc w:val="both"/>
        <w:rPr>
          <w:rFonts w:ascii="Arial" w:hAnsi="Arial" w:cs="Arial"/>
          <w:sz w:val="18"/>
          <w:szCs w:val="18"/>
        </w:rPr>
      </w:pPr>
      <w:r w:rsidRPr="00DB5826">
        <w:rPr>
          <w:rFonts w:ascii="Arial" w:hAnsi="Arial" w:cs="Arial"/>
          <w:sz w:val="18"/>
          <w:szCs w:val="18"/>
        </w:rPr>
        <w:t xml:space="preserve">- 02-2026, april 2026 (notranja oprema), </w:t>
      </w:r>
    </w:p>
    <w:p w14:paraId="5F018BF0" w14:textId="52BF35E4" w:rsidR="00E972DC" w:rsidRPr="00DB5826" w:rsidRDefault="00E972DC" w:rsidP="009075C7">
      <w:pPr>
        <w:autoSpaceDE w:val="0"/>
        <w:autoSpaceDN w:val="0"/>
        <w:adjustRightInd w:val="0"/>
        <w:spacing w:line="240" w:lineRule="auto"/>
        <w:jc w:val="both"/>
        <w:rPr>
          <w:rFonts w:ascii="Arial" w:hAnsi="Arial" w:cs="Arial"/>
          <w:sz w:val="18"/>
          <w:szCs w:val="18"/>
        </w:rPr>
      </w:pPr>
      <w:r w:rsidRPr="00DB5826">
        <w:rPr>
          <w:rFonts w:ascii="Arial" w:hAnsi="Arial" w:cs="Arial"/>
          <w:sz w:val="18"/>
          <w:szCs w:val="18"/>
        </w:rPr>
        <w:t xml:space="preserve">- 043026/1-E, maj 2026 (elektro inštalacije in elektro oprema), </w:t>
      </w:r>
    </w:p>
    <w:p w14:paraId="15C7632A" w14:textId="77777777" w:rsidR="00DB5826" w:rsidRPr="00DB5826" w:rsidRDefault="00DB5826" w:rsidP="00E1435F">
      <w:pPr>
        <w:autoSpaceDE w:val="0"/>
        <w:autoSpaceDN w:val="0"/>
        <w:adjustRightInd w:val="0"/>
        <w:spacing w:line="240" w:lineRule="auto"/>
        <w:jc w:val="both"/>
        <w:rPr>
          <w:rFonts w:ascii="Arial" w:hAnsi="Arial" w:cs="Arial"/>
          <w:sz w:val="18"/>
          <w:szCs w:val="18"/>
        </w:rPr>
      </w:pPr>
      <w:r w:rsidRPr="00DB5826">
        <w:rPr>
          <w:rFonts w:ascii="Arial" w:hAnsi="Arial" w:cs="Arial"/>
          <w:sz w:val="18"/>
          <w:szCs w:val="18"/>
        </w:rPr>
        <w:t xml:space="preserve">- </w:t>
      </w:r>
      <w:r w:rsidR="007A3254" w:rsidRPr="00DB5826">
        <w:rPr>
          <w:rFonts w:ascii="Arial" w:hAnsi="Arial" w:cs="Arial"/>
          <w:sz w:val="18"/>
          <w:szCs w:val="18"/>
        </w:rPr>
        <w:t xml:space="preserve">26-35-Š, maj 2026 (požarna varnost) in </w:t>
      </w:r>
    </w:p>
    <w:p w14:paraId="34600BD7" w14:textId="220A4CD3" w:rsidR="00130A10" w:rsidRPr="00634AAE" w:rsidRDefault="00DB5826" w:rsidP="0005758A">
      <w:pPr>
        <w:autoSpaceDE w:val="0"/>
        <w:autoSpaceDN w:val="0"/>
        <w:adjustRightInd w:val="0"/>
        <w:spacing w:line="240" w:lineRule="auto"/>
        <w:jc w:val="both"/>
        <w:rPr>
          <w:rFonts w:ascii="Arial" w:hAnsi="Arial" w:cs="Arial"/>
          <w:sz w:val="18"/>
          <w:szCs w:val="18"/>
        </w:rPr>
      </w:pPr>
      <w:r w:rsidRPr="00DB5826">
        <w:rPr>
          <w:rFonts w:ascii="Arial" w:hAnsi="Arial" w:cs="Arial"/>
          <w:sz w:val="18"/>
          <w:szCs w:val="18"/>
        </w:rPr>
        <w:t xml:space="preserve">- </w:t>
      </w:r>
      <w:r w:rsidR="007A3254" w:rsidRPr="00DB5826">
        <w:rPr>
          <w:rFonts w:ascii="Arial" w:hAnsi="Arial" w:cs="Arial"/>
          <w:sz w:val="18"/>
          <w:szCs w:val="18"/>
        </w:rPr>
        <w:t>022326/2-S, junij 2026 (strojne inštalacije in oprema).</w:t>
      </w:r>
    </w:p>
    <w:p w14:paraId="790C595C" w14:textId="77777777" w:rsidR="00634AAE" w:rsidRPr="00634AAE" w:rsidRDefault="00634AAE" w:rsidP="0000121D">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69CD07C5"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79AFF963"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Naročnik se tudi zaveže:</w:t>
      </w:r>
    </w:p>
    <w:p w14:paraId="6EFF4F96" w14:textId="77777777" w:rsidR="00634AAE" w:rsidRPr="00634AAE" w:rsidRDefault="00634AAE" w:rsidP="0000121D">
      <w:pPr>
        <w:numPr>
          <w:ilvl w:val="0"/>
          <w:numId w:val="32"/>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dati izvajalcu na razpolago priključek za električno energijo in vodo, potrebno za izvajanje pogodbenih del. Stroški vzpostavitve priključkov in stroški porabe gredo v celoti v breme izvajalca;</w:t>
      </w:r>
    </w:p>
    <w:p w14:paraId="539D1AD0" w14:textId="77777777" w:rsidR="00634AAE" w:rsidRPr="00634AAE" w:rsidRDefault="00634AAE" w:rsidP="0000121D">
      <w:pPr>
        <w:numPr>
          <w:ilvl w:val="0"/>
          <w:numId w:val="32"/>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izvajalcu zagotoviti pogoje za ureditev gradbišča;</w:t>
      </w:r>
    </w:p>
    <w:p w14:paraId="4D1A7800" w14:textId="77777777" w:rsidR="00634AAE" w:rsidRPr="00634AAE" w:rsidRDefault="00634AAE" w:rsidP="0000121D">
      <w:pPr>
        <w:numPr>
          <w:ilvl w:val="0"/>
          <w:numId w:val="32"/>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pravočasno obveščati izvajalca o vseh spremembah in novo nastalih situacijah, ki bi lahko imele vpliv na izvršitev prevzetih pogodbenih del;</w:t>
      </w:r>
    </w:p>
    <w:p w14:paraId="0B7A7B0F" w14:textId="77777777" w:rsidR="00634AAE" w:rsidRPr="00634AAE" w:rsidRDefault="00634AAE" w:rsidP="0000121D">
      <w:pPr>
        <w:numPr>
          <w:ilvl w:val="0"/>
          <w:numId w:val="32"/>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dati na razpolago izvajalcu vso dokumentacijo in vse informacije, s katerimi razpolaga in so za prevzeta pogodbena dela potrebne;</w:t>
      </w:r>
    </w:p>
    <w:p w14:paraId="74CFA6DE" w14:textId="77777777" w:rsidR="00634AAE" w:rsidRPr="00634AAE" w:rsidRDefault="00634AAE" w:rsidP="0000121D">
      <w:pPr>
        <w:numPr>
          <w:ilvl w:val="0"/>
          <w:numId w:val="32"/>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tekoče spremljati in nadzirati izvedbo pogodbenih del.</w:t>
      </w:r>
    </w:p>
    <w:p w14:paraId="5D418A3C" w14:textId="77777777" w:rsidR="00634AAE" w:rsidRPr="00634AAE" w:rsidRDefault="00634AAE" w:rsidP="00634AAE">
      <w:pPr>
        <w:autoSpaceDE w:val="0"/>
        <w:autoSpaceDN w:val="0"/>
        <w:adjustRightInd w:val="0"/>
        <w:spacing w:line="240" w:lineRule="auto"/>
        <w:ind w:left="709"/>
        <w:jc w:val="both"/>
        <w:rPr>
          <w:rFonts w:ascii="Arial" w:hAnsi="Arial" w:cs="Arial"/>
          <w:sz w:val="18"/>
          <w:szCs w:val="18"/>
        </w:rPr>
      </w:pPr>
    </w:p>
    <w:p w14:paraId="3660F5BE" w14:textId="77777777" w:rsidR="00634AAE" w:rsidRPr="00634AAE" w:rsidRDefault="00634AAE" w:rsidP="0000121D">
      <w:pPr>
        <w:pStyle w:val="podpisi"/>
        <w:numPr>
          <w:ilvl w:val="0"/>
          <w:numId w:val="26"/>
        </w:numPr>
        <w:autoSpaceDE w:val="0"/>
        <w:autoSpaceDN w:val="0"/>
        <w:adjustRightInd w:val="0"/>
        <w:spacing w:line="240" w:lineRule="auto"/>
        <w:jc w:val="center"/>
        <w:rPr>
          <w:rFonts w:cs="Arial"/>
          <w:b/>
          <w:sz w:val="18"/>
          <w:szCs w:val="18"/>
        </w:rPr>
      </w:pPr>
      <w:r w:rsidRPr="00634AAE">
        <w:rPr>
          <w:rFonts w:cs="Arial"/>
          <w:b/>
          <w:sz w:val="18"/>
          <w:szCs w:val="18"/>
        </w:rPr>
        <w:t>člen</w:t>
      </w:r>
    </w:p>
    <w:p w14:paraId="1C968DE0" w14:textId="77777777" w:rsidR="00FE3ADF" w:rsidRDefault="00FE3ADF" w:rsidP="00FE3ADF">
      <w:pPr>
        <w:autoSpaceDE w:val="0"/>
        <w:autoSpaceDN w:val="0"/>
        <w:adjustRightInd w:val="0"/>
        <w:spacing w:after="0" w:line="240" w:lineRule="auto"/>
        <w:jc w:val="both"/>
        <w:rPr>
          <w:rFonts w:ascii="Arial" w:hAnsi="Arial" w:cs="Arial"/>
          <w:bCs/>
          <w:sz w:val="18"/>
          <w:szCs w:val="18"/>
        </w:rPr>
      </w:pPr>
    </w:p>
    <w:p w14:paraId="2995628B" w14:textId="0F932F9F" w:rsidR="00634AAE" w:rsidRPr="00634AAE" w:rsidRDefault="00634AAE" w:rsidP="00634AAE">
      <w:pPr>
        <w:autoSpaceDE w:val="0"/>
        <w:autoSpaceDN w:val="0"/>
        <w:adjustRightInd w:val="0"/>
        <w:spacing w:line="240" w:lineRule="auto"/>
        <w:jc w:val="both"/>
        <w:rPr>
          <w:rFonts w:ascii="Arial" w:hAnsi="Arial" w:cs="Arial"/>
          <w:bCs/>
          <w:sz w:val="18"/>
          <w:szCs w:val="18"/>
        </w:rPr>
      </w:pPr>
      <w:r w:rsidRPr="00634AAE">
        <w:rPr>
          <w:rFonts w:ascii="Arial" w:hAnsi="Arial" w:cs="Arial"/>
          <w:bCs/>
          <w:sz w:val="18"/>
          <w:szCs w:val="18"/>
        </w:rPr>
        <w:t>Izvajalec se tudi zaveže:</w:t>
      </w:r>
    </w:p>
    <w:p w14:paraId="62F2293D" w14:textId="235B81AD"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 xml:space="preserve">izvesti pogodbena dela strokovno pravilno, skladno </w:t>
      </w:r>
      <w:r w:rsidR="00E1435F">
        <w:rPr>
          <w:rFonts w:ascii="Arial" w:hAnsi="Arial" w:cs="Arial"/>
          <w:bCs/>
          <w:sz w:val="18"/>
          <w:szCs w:val="18"/>
        </w:rPr>
        <w:t xml:space="preserve">s </w:t>
      </w:r>
      <w:r w:rsidRPr="00634AAE">
        <w:rPr>
          <w:rFonts w:ascii="Arial" w:hAnsi="Arial" w:cs="Arial"/>
          <w:bCs/>
          <w:sz w:val="18"/>
          <w:szCs w:val="18"/>
        </w:rPr>
        <w:t>PZI projektno dokumentacijo, ter po popisu del iz ponudbe vestno in kakovostno, pravočasno, v skladu z vsemi veljavnimi tehničnimi predpisi, standardi in uzancami in skladno z navodili naročnika in osebe, odgovorne za nadzor, ter tako, da bo zagotovljena varnost in funkcionalnost;</w:t>
      </w:r>
    </w:p>
    <w:p w14:paraId="7F24F295"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uporabiti materiale prvovrstne kakovosti;</w:t>
      </w:r>
    </w:p>
    <w:p w14:paraId="477B2DC6"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preveriti in povzeti vse mere na objektu, potrebne za izvajanje del;</w:t>
      </w:r>
    </w:p>
    <w:p w14:paraId="5B97D148"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spremembe in odstopanja od načina izvedbe in kakovosti materiala izvesti le ob predhodnem pisnem soglasju naročnika;</w:t>
      </w:r>
    </w:p>
    <w:p w14:paraId="6A449484"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spremljati potek vseh del na objektu od dneva podpisa pogodbe in opraviti vse predpriprave za izvajanje svojih del tako, da potekajo dela nemoteno in na način, da bo mogoč zaključek del v skladu s terminskim planom;</w:t>
      </w:r>
    </w:p>
    <w:p w14:paraId="6402723A"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zagotoviti dovolj delovne sile ter stalno prisotnost odgovornega vodje del v času izvajanja del za s potrjenim terminskim planom predvideno in kakovostno izvajanje pogodbenih del. Strošek njegove stalne prisotnosti mora biti vključen v ponudbeni ceni;</w:t>
      </w:r>
    </w:p>
    <w:p w14:paraId="4CE518F3"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sodelovati z naročnikom glede terminov izvajanja posegov, ki predstavljajo motnjo delovanja ter delovnega procesa naročnika v sicer funkcionalno operativnem objektu naročnika;</w:t>
      </w:r>
    </w:p>
    <w:p w14:paraId="0BFB021D"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sodelovati s pooblaščenim predstavnikom naročnika in nadzornikom;</w:t>
      </w:r>
    </w:p>
    <w:p w14:paraId="378CD23A"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dostaviti vsa dokazila in ateste materialov pred vgradnjo;</w:t>
      </w:r>
    </w:p>
    <w:p w14:paraId="3069BDAF"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 xml:space="preserve">ves čas izvajanja del voditi gradbeni dnevnik o izvajanju del in knjigo obračunskih izmer za vsa dela </w:t>
      </w:r>
      <w:r w:rsidRPr="00634AAE">
        <w:rPr>
          <w:rFonts w:ascii="Arial" w:hAnsi="Arial" w:cs="Arial"/>
          <w:sz w:val="18"/>
          <w:szCs w:val="18"/>
        </w:rPr>
        <w:t>v dveh izvodih, od katerega dobita naročnik in izvajalec po en izvod;</w:t>
      </w:r>
    </w:p>
    <w:p w14:paraId="639EA868"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sz w:val="18"/>
          <w:szCs w:val="18"/>
        </w:rPr>
        <w:t>gradbeni dnevnik izvajanja del na zahtevo naročnika ali nadzornika dostaviti na vpogled;</w:t>
      </w:r>
    </w:p>
    <w:p w14:paraId="58AF82B5"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upoštevati navodila, strokovne ocene in pripombe naročnika glede kakovosti izvedenih del in že med izvajanjem del sproti odpravljati napake in pomanjkljivosti, na katere ga ta opozori;</w:t>
      </w:r>
    </w:p>
    <w:p w14:paraId="60364D4B"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izvajati vsa pogodbena dela tako, da bo čim manj motil dejavnost in posest sosedov, drugih fizičnih in pravnih oseb ter temu prilagodil svoj delovni čas in čas izvajanja del, ki so za okolico najbolj moteča;</w:t>
      </w:r>
    </w:p>
    <w:p w14:paraId="1E401389" w14:textId="77777777" w:rsidR="00634AAE" w:rsidRPr="00634AAE" w:rsidRDefault="00634AAE" w:rsidP="0000121D">
      <w:pPr>
        <w:numPr>
          <w:ilvl w:val="0"/>
          <w:numId w:val="33"/>
        </w:numPr>
        <w:autoSpaceDE w:val="0"/>
        <w:autoSpaceDN w:val="0"/>
        <w:adjustRightInd w:val="0"/>
        <w:spacing w:after="0" w:line="240" w:lineRule="auto"/>
        <w:ind w:left="709" w:hanging="357"/>
        <w:jc w:val="both"/>
        <w:rPr>
          <w:rFonts w:ascii="Arial" w:hAnsi="Arial" w:cs="Arial"/>
          <w:bCs/>
          <w:sz w:val="18"/>
          <w:szCs w:val="18"/>
        </w:rPr>
      </w:pPr>
      <w:r w:rsidRPr="00634AAE">
        <w:rPr>
          <w:rFonts w:ascii="Arial" w:hAnsi="Arial" w:cs="Arial"/>
          <w:bCs/>
          <w:sz w:val="18"/>
          <w:szCs w:val="18"/>
        </w:rPr>
        <w:lastRenderedPageBreak/>
        <w:t>pred zaključkom posamezne gradbene faze, katere kakovosti kasneje ni več mogoče preveriti, obvestiti naročnika in nadzornika ter jima omogočiti pregled izvedbe te vrste del;</w:t>
      </w:r>
    </w:p>
    <w:p w14:paraId="1B3A27B8" w14:textId="77777777" w:rsidR="00634AAE" w:rsidRPr="00634AAE" w:rsidRDefault="00634AAE" w:rsidP="0000121D">
      <w:pPr>
        <w:numPr>
          <w:ilvl w:val="0"/>
          <w:numId w:val="33"/>
        </w:numPr>
        <w:autoSpaceDE w:val="0"/>
        <w:autoSpaceDN w:val="0"/>
        <w:adjustRightInd w:val="0"/>
        <w:spacing w:after="0" w:line="240" w:lineRule="auto"/>
        <w:ind w:left="709" w:hanging="357"/>
        <w:jc w:val="both"/>
        <w:rPr>
          <w:rFonts w:ascii="Arial" w:hAnsi="Arial" w:cs="Arial"/>
          <w:bCs/>
          <w:sz w:val="18"/>
          <w:szCs w:val="18"/>
        </w:rPr>
      </w:pPr>
      <w:r w:rsidRPr="00634AAE">
        <w:rPr>
          <w:rFonts w:ascii="Arial" w:hAnsi="Arial" w:cs="Arial"/>
          <w:bCs/>
          <w:sz w:val="18"/>
          <w:szCs w:val="18"/>
        </w:rPr>
        <w:t>da bo naročnika obveščal o vsem, kar bi lahko vplivalo na izvršitev prevzetih pogodbenih obveznosti;</w:t>
      </w:r>
    </w:p>
    <w:p w14:paraId="2112731F"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vsak predlog sprememb pri izvajanju del dokumentirati in zanje pridobiti predhodno soglasje naročnika;</w:t>
      </w:r>
    </w:p>
    <w:p w14:paraId="5BD7255B" w14:textId="77777777" w:rsidR="00634AAE" w:rsidRPr="00634AAE" w:rsidRDefault="00634AAE" w:rsidP="0000121D">
      <w:pPr>
        <w:numPr>
          <w:ilvl w:val="0"/>
          <w:numId w:val="33"/>
        </w:numPr>
        <w:spacing w:after="0" w:line="240" w:lineRule="auto"/>
        <w:ind w:left="709" w:hanging="357"/>
        <w:jc w:val="both"/>
        <w:rPr>
          <w:rFonts w:ascii="Arial" w:hAnsi="Arial" w:cs="Arial"/>
          <w:sz w:val="18"/>
          <w:szCs w:val="18"/>
        </w:rPr>
      </w:pPr>
      <w:r w:rsidRPr="00634AAE">
        <w:rPr>
          <w:rFonts w:ascii="Arial" w:hAnsi="Arial" w:cs="Arial"/>
          <w:sz w:val="18"/>
          <w:szCs w:val="18"/>
        </w:rPr>
        <w:t xml:space="preserve">v primeru zahteve naročnika zamenjati vodstvo gradbišča ali posameznika iz operative, v kolikor le-ti ne upoštevajo zahtev predstavnikov naročnika oz. nadzornika ali malomarno in nekakovostno izvajajo dela; </w:t>
      </w:r>
    </w:p>
    <w:p w14:paraId="67C0FDA1"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 xml:space="preserve">po zaključku del naročniku izročiti zahtevane listine, navodila za obratovanje in vzdrževanje objekta ter vso ostalo dokumentacijo skladno z določbami Gradbenega zakona; </w:t>
      </w:r>
    </w:p>
    <w:p w14:paraId="71CF0711"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 xml:space="preserve">kot jamstvo za dobro izvedbo pogodbenih del izročiti naročniku </w:t>
      </w:r>
      <w:r w:rsidRPr="00634AAE">
        <w:rPr>
          <w:rFonts w:ascii="Arial" w:hAnsi="Arial" w:cs="Arial"/>
          <w:sz w:val="18"/>
          <w:szCs w:val="18"/>
        </w:rPr>
        <w:t>zavarovanje za dobro izvedbo pogodbenih obveznosti v višini 5 % pogodbene vrednosti z DDV</w:t>
      </w:r>
      <w:r w:rsidRPr="00634AAE">
        <w:rPr>
          <w:rFonts w:ascii="Arial" w:hAnsi="Arial" w:cs="Arial"/>
          <w:bCs/>
          <w:sz w:val="18"/>
          <w:szCs w:val="18"/>
        </w:rPr>
        <w:t xml:space="preserve"> v roku, določenem s to pogodbo, </w:t>
      </w:r>
    </w:p>
    <w:p w14:paraId="2E4F0180" w14:textId="2DD864AB" w:rsidR="00634AAE" w:rsidRPr="002F0A4B"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2F0A4B">
        <w:rPr>
          <w:rFonts w:ascii="Arial" w:hAnsi="Arial" w:cs="Arial"/>
          <w:bCs/>
          <w:sz w:val="18"/>
          <w:szCs w:val="18"/>
        </w:rPr>
        <w:t xml:space="preserve">v </w:t>
      </w:r>
      <w:r w:rsidR="00746D1A" w:rsidRPr="002F0A4B">
        <w:rPr>
          <w:rFonts w:ascii="Arial" w:hAnsi="Arial" w:cs="Arial"/>
          <w:bCs/>
          <w:sz w:val="18"/>
          <w:szCs w:val="18"/>
        </w:rPr>
        <w:t>petih</w:t>
      </w:r>
      <w:r w:rsidRPr="002F0A4B">
        <w:rPr>
          <w:rFonts w:ascii="Arial" w:hAnsi="Arial" w:cs="Arial"/>
          <w:bCs/>
          <w:sz w:val="18"/>
          <w:szCs w:val="18"/>
        </w:rPr>
        <w:t xml:space="preserve"> dneh po podpisu zapisnika o končnem obračunu in pred dokončnim plačilom izročiti naročniku </w:t>
      </w:r>
      <w:r w:rsidRPr="002F0A4B">
        <w:rPr>
          <w:rFonts w:ascii="Arial" w:hAnsi="Arial" w:cs="Arial"/>
          <w:sz w:val="18"/>
          <w:szCs w:val="18"/>
        </w:rPr>
        <w:t>zavarovanje za odpravo napak v garancijski dobi (bianko menico)</w:t>
      </w:r>
      <w:r w:rsidRPr="002F0A4B">
        <w:rPr>
          <w:rFonts w:ascii="Arial" w:hAnsi="Arial" w:cs="Arial"/>
          <w:bCs/>
          <w:sz w:val="18"/>
          <w:szCs w:val="18"/>
        </w:rPr>
        <w:t>, kot je določeno s to pogodbo;</w:t>
      </w:r>
    </w:p>
    <w:p w14:paraId="27F95BC0"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ažurno, redno, pisno dosledno in samoiniciativno opozarjati naročnika na vse eventualne napake, načinov izvedbe, neprimernosti materialov ali naročnikovih navodil ipd.;</w:t>
      </w:r>
    </w:p>
    <w:p w14:paraId="24419CD5"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skladno s pravili stroke predlagati in sodelovati pri izdelavi vseh detajlov in načinov izvedbe, ki zagotavljajo nemoteno delovanje in izvedbo gradnje;</w:t>
      </w:r>
    </w:p>
    <w:p w14:paraId="042A672E"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bCs/>
          <w:sz w:val="18"/>
          <w:szCs w:val="18"/>
        </w:rPr>
        <w:t>izvršiti vsa varovanja in zaščite, ki bi izhajale iz varnostnega načrta in načrta ureditve gradbišča;</w:t>
      </w:r>
    </w:p>
    <w:p w14:paraId="69C51458"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sz w:val="18"/>
          <w:szCs w:val="18"/>
        </w:rPr>
        <w:t>med izvajanjem pogodbenih del samostojno poskrbeti za vse potrebne ukrepe varstva pri delu, varstva okolja in varstva pred požarom ter za izvajanje teh ukrepov, za posledice njihove morebitne opustitve pa prevzeti polno odgovornost;</w:t>
      </w:r>
    </w:p>
    <w:p w14:paraId="48AA5C7E" w14:textId="77777777" w:rsidR="00634AAE" w:rsidRPr="00634AAE" w:rsidRDefault="00634AAE" w:rsidP="0000121D">
      <w:pPr>
        <w:pStyle w:val="BodyText"/>
        <w:numPr>
          <w:ilvl w:val="0"/>
          <w:numId w:val="33"/>
        </w:numPr>
        <w:ind w:left="709"/>
        <w:rPr>
          <w:rFonts w:cs="Arial"/>
          <w:sz w:val="18"/>
          <w:szCs w:val="18"/>
        </w:rPr>
      </w:pPr>
      <w:r w:rsidRPr="00634AAE">
        <w:rPr>
          <w:rFonts w:cs="Arial"/>
          <w:sz w:val="18"/>
          <w:szCs w:val="18"/>
        </w:rPr>
        <w:t>varovati zaupnost podatkov naročnika kakor tudi zaupnost vseh tehničnih podlog, tehnoloških postopkov in ostalih informacij, v kolikor je z njimi seznanjen;</w:t>
      </w:r>
    </w:p>
    <w:p w14:paraId="4AAB3686" w14:textId="77777777" w:rsidR="00634AAE" w:rsidRPr="00634AAE" w:rsidRDefault="00634AAE" w:rsidP="0000121D">
      <w:pPr>
        <w:pStyle w:val="BodyText"/>
        <w:numPr>
          <w:ilvl w:val="0"/>
          <w:numId w:val="33"/>
        </w:numPr>
        <w:ind w:left="709"/>
        <w:rPr>
          <w:rFonts w:cs="Arial"/>
          <w:sz w:val="18"/>
          <w:szCs w:val="18"/>
        </w:rPr>
      </w:pPr>
      <w:r w:rsidRPr="00634AAE">
        <w:rPr>
          <w:rFonts w:cs="Arial"/>
          <w:sz w:val="18"/>
          <w:szCs w:val="18"/>
        </w:rPr>
        <w:t xml:space="preserve">organizirati na lastne stroške gradbišče, ki je predmet te pogodbe in ki vsebuje tudi začasno deponijo odpadnega materiala, ki jo ob koncu del odstrani in zasedeno površino deponije povrne v prvotno stanje kakor tudi vse ostale površine in dostopne poti, ki jih je uporabljal za čas izvedbe del; </w:t>
      </w:r>
    </w:p>
    <w:p w14:paraId="255789F9" w14:textId="77777777" w:rsidR="00634AAE" w:rsidRPr="00634AAE" w:rsidRDefault="00634AAE" w:rsidP="0000121D">
      <w:pPr>
        <w:pStyle w:val="BodyText"/>
        <w:numPr>
          <w:ilvl w:val="0"/>
          <w:numId w:val="33"/>
        </w:numPr>
        <w:ind w:left="709"/>
        <w:rPr>
          <w:rFonts w:cs="Arial"/>
          <w:sz w:val="18"/>
          <w:szCs w:val="18"/>
        </w:rPr>
      </w:pPr>
      <w:r w:rsidRPr="00634AAE">
        <w:rPr>
          <w:rFonts w:cs="Arial"/>
          <w:sz w:val="18"/>
          <w:szCs w:val="18"/>
        </w:rPr>
        <w:t>izvajati vse tehnično-varnostne ukrepe v cilju zaščite obstoječih komunalnih naprav v objektih in okoli objektov;</w:t>
      </w:r>
    </w:p>
    <w:p w14:paraId="2A54E063" w14:textId="77777777" w:rsidR="00634AAE" w:rsidRPr="00634AAE" w:rsidRDefault="00634AAE" w:rsidP="0000121D">
      <w:pPr>
        <w:pStyle w:val="BodyText"/>
        <w:numPr>
          <w:ilvl w:val="0"/>
          <w:numId w:val="33"/>
        </w:numPr>
        <w:ind w:left="709"/>
        <w:rPr>
          <w:rFonts w:cs="Arial"/>
          <w:sz w:val="18"/>
          <w:szCs w:val="18"/>
        </w:rPr>
      </w:pPr>
      <w:r w:rsidRPr="00634AAE">
        <w:rPr>
          <w:rFonts w:cs="Arial"/>
          <w:sz w:val="18"/>
          <w:szCs w:val="18"/>
        </w:rPr>
        <w:t>odpraviti vse pomanjkljivosti po opravljenem kakovostnem  pregledu v za to določenih rokih;</w:t>
      </w:r>
    </w:p>
    <w:p w14:paraId="15310205" w14:textId="77777777" w:rsidR="00634AAE" w:rsidRPr="00634AAE" w:rsidRDefault="00634AAE" w:rsidP="0000121D">
      <w:pPr>
        <w:pStyle w:val="BodyText"/>
        <w:numPr>
          <w:ilvl w:val="0"/>
          <w:numId w:val="33"/>
        </w:numPr>
        <w:ind w:left="709"/>
        <w:rPr>
          <w:rFonts w:cs="Arial"/>
          <w:sz w:val="18"/>
          <w:szCs w:val="18"/>
        </w:rPr>
      </w:pPr>
      <w:r w:rsidRPr="00634AAE">
        <w:rPr>
          <w:rFonts w:cs="Arial"/>
          <w:sz w:val="18"/>
          <w:szCs w:val="18"/>
        </w:rPr>
        <w:t>sodelovati pri sprejemu in izročitvi izvedenih del ter pri končnem obračunu;</w:t>
      </w:r>
    </w:p>
    <w:p w14:paraId="14273B4F" w14:textId="77777777" w:rsidR="00634AAE" w:rsidRPr="00634AAE" w:rsidRDefault="00634AAE" w:rsidP="0000121D">
      <w:pPr>
        <w:numPr>
          <w:ilvl w:val="0"/>
          <w:numId w:val="33"/>
        </w:numPr>
        <w:suppressAutoHyphens/>
        <w:spacing w:after="0" w:line="240" w:lineRule="auto"/>
        <w:ind w:left="709"/>
        <w:jc w:val="both"/>
        <w:rPr>
          <w:rFonts w:ascii="Arial" w:hAnsi="Arial" w:cs="Arial"/>
          <w:sz w:val="18"/>
          <w:szCs w:val="18"/>
        </w:rPr>
      </w:pPr>
      <w:r w:rsidRPr="00634AAE">
        <w:rPr>
          <w:rFonts w:ascii="Arial" w:hAnsi="Arial" w:cs="Arial"/>
          <w:sz w:val="18"/>
          <w:szCs w:val="18"/>
        </w:rPr>
        <w:t>nuditi pomoč pri uveljavljanju garancijskih zahtevkov in odpraviti vse napake in pomanjkljivosti v garancijski dobi;</w:t>
      </w:r>
    </w:p>
    <w:p w14:paraId="401AEFBC" w14:textId="77777777" w:rsidR="00634AAE" w:rsidRPr="00634AAE" w:rsidRDefault="00634AAE" w:rsidP="0000121D">
      <w:pPr>
        <w:numPr>
          <w:ilvl w:val="0"/>
          <w:numId w:val="33"/>
        </w:numPr>
        <w:suppressAutoHyphens/>
        <w:spacing w:after="0" w:line="240" w:lineRule="auto"/>
        <w:ind w:left="709"/>
        <w:jc w:val="both"/>
        <w:rPr>
          <w:rFonts w:ascii="Arial" w:hAnsi="Arial" w:cs="Arial"/>
          <w:sz w:val="18"/>
          <w:szCs w:val="18"/>
        </w:rPr>
      </w:pPr>
      <w:r w:rsidRPr="00634AAE">
        <w:rPr>
          <w:rFonts w:ascii="Arial" w:hAnsi="Arial" w:cs="Arial"/>
          <w:sz w:val="18"/>
          <w:szCs w:val="18"/>
          <w:lang w:val="en-GB"/>
        </w:rPr>
        <w:t xml:space="preserve">da bo uporabljal za </w:t>
      </w:r>
      <w:proofErr w:type="spellStart"/>
      <w:r w:rsidRPr="00634AAE">
        <w:rPr>
          <w:rFonts w:ascii="Arial" w:hAnsi="Arial" w:cs="Arial"/>
          <w:sz w:val="18"/>
          <w:szCs w:val="18"/>
          <w:lang w:val="en-GB"/>
        </w:rPr>
        <w:t>poplačevanje</w:t>
      </w:r>
      <w:proofErr w:type="spellEnd"/>
      <w:r w:rsidRPr="00634AAE">
        <w:rPr>
          <w:rFonts w:ascii="Arial" w:hAnsi="Arial" w:cs="Arial"/>
          <w:sz w:val="18"/>
          <w:szCs w:val="18"/>
          <w:lang w:val="en-GB"/>
        </w:rPr>
        <w:t xml:space="preserve"> obveznosti do svojih dobaviteljev blaga, podizvajalcev in kooperantov enake ali ugodnejše </w:t>
      </w:r>
      <w:proofErr w:type="spellStart"/>
      <w:r w:rsidRPr="00634AAE">
        <w:rPr>
          <w:rFonts w:ascii="Arial" w:hAnsi="Arial" w:cs="Arial"/>
          <w:sz w:val="18"/>
          <w:szCs w:val="18"/>
          <w:lang w:val="en-GB"/>
        </w:rPr>
        <w:t>roke</w:t>
      </w:r>
      <w:proofErr w:type="spellEnd"/>
      <w:r w:rsidRPr="00634AAE">
        <w:rPr>
          <w:rFonts w:ascii="Arial" w:hAnsi="Arial" w:cs="Arial"/>
          <w:sz w:val="18"/>
          <w:szCs w:val="18"/>
          <w:lang w:val="en-GB"/>
        </w:rPr>
        <w:t xml:space="preserve"> plačil, kot so določeni v pogodbi z naročnikom o prevzemu del javnega naročila;</w:t>
      </w:r>
    </w:p>
    <w:p w14:paraId="646BD550" w14:textId="77777777" w:rsidR="00634AAE" w:rsidRPr="00634AAE" w:rsidRDefault="00634AAE" w:rsidP="0000121D">
      <w:pPr>
        <w:numPr>
          <w:ilvl w:val="0"/>
          <w:numId w:val="33"/>
        </w:numPr>
        <w:suppressAutoHyphens/>
        <w:spacing w:after="0" w:line="240" w:lineRule="auto"/>
        <w:ind w:left="709"/>
        <w:jc w:val="both"/>
        <w:rPr>
          <w:rFonts w:ascii="Arial" w:hAnsi="Arial" w:cs="Arial"/>
          <w:sz w:val="18"/>
          <w:szCs w:val="18"/>
        </w:rPr>
      </w:pPr>
      <w:r w:rsidRPr="00634AAE">
        <w:rPr>
          <w:rFonts w:ascii="Arial" w:hAnsi="Arial" w:cs="Arial"/>
          <w:sz w:val="18"/>
          <w:szCs w:val="18"/>
          <w:lang w:val="en-GB"/>
        </w:rPr>
        <w:t>da bo priznal, obračunal in plačal svojim dobaviteljem blaga, podizvajalcem in kooperantom zapadle obveznosti po izstavljenih računih za opravljene storitve podizvajalcev in kooperantov oz. za dobavljeno blago dobaviteljev blaga, skladno s prilivi po gradbeni pogodbi;</w:t>
      </w:r>
    </w:p>
    <w:p w14:paraId="17E34BFC" w14:textId="77777777" w:rsidR="00634AAE" w:rsidRPr="00634AAE" w:rsidRDefault="00634AAE" w:rsidP="0000121D">
      <w:pPr>
        <w:numPr>
          <w:ilvl w:val="0"/>
          <w:numId w:val="33"/>
        </w:numPr>
        <w:suppressAutoHyphens/>
        <w:spacing w:after="0" w:line="240" w:lineRule="auto"/>
        <w:ind w:left="709"/>
        <w:jc w:val="both"/>
        <w:rPr>
          <w:rFonts w:ascii="Arial" w:hAnsi="Arial" w:cs="Arial"/>
          <w:sz w:val="18"/>
          <w:szCs w:val="18"/>
        </w:rPr>
      </w:pPr>
      <w:r w:rsidRPr="00634AAE">
        <w:rPr>
          <w:rFonts w:ascii="Arial" w:hAnsi="Arial" w:cs="Arial"/>
          <w:color w:val="000000"/>
          <w:sz w:val="18"/>
          <w:szCs w:val="18"/>
          <w:lang w:val="en-GB"/>
        </w:rPr>
        <w:t>voditi vse zakonsko obvezne evidence in listine transparentno in pregledno ter zagotoviti evidentiranje in hrambo dokumentov na način, ki zagotavlja ustrezno revizijsko sled;</w:t>
      </w:r>
    </w:p>
    <w:p w14:paraId="05E6C7EF" w14:textId="77777777" w:rsidR="00634AAE" w:rsidRPr="00634AAE" w:rsidRDefault="00634AAE" w:rsidP="0000121D">
      <w:pPr>
        <w:numPr>
          <w:ilvl w:val="0"/>
          <w:numId w:val="33"/>
        </w:numPr>
        <w:suppressAutoHyphens/>
        <w:spacing w:after="0" w:line="240" w:lineRule="auto"/>
        <w:ind w:left="709"/>
        <w:jc w:val="both"/>
        <w:rPr>
          <w:rFonts w:ascii="Arial" w:hAnsi="Arial" w:cs="Arial"/>
          <w:color w:val="000000"/>
          <w:sz w:val="18"/>
          <w:szCs w:val="18"/>
          <w:lang w:val="en-GB"/>
        </w:rPr>
      </w:pPr>
      <w:r w:rsidRPr="00634AAE">
        <w:rPr>
          <w:rFonts w:ascii="Arial" w:hAnsi="Arial" w:cs="Arial"/>
          <w:color w:val="000000"/>
          <w:sz w:val="18"/>
          <w:szCs w:val="18"/>
          <w:lang w:val="en-GB"/>
        </w:rPr>
        <w:t>predhodno pisno obveščati naročnika o vsaki finančni, vsebinski oziroma časovni spremembi projekta z ustrezno utemeljitvijo;</w:t>
      </w:r>
    </w:p>
    <w:p w14:paraId="0190D6F2" w14:textId="77777777" w:rsidR="00634AAE" w:rsidRPr="00634AAE" w:rsidRDefault="00634AAE" w:rsidP="0000121D">
      <w:pPr>
        <w:numPr>
          <w:ilvl w:val="0"/>
          <w:numId w:val="33"/>
        </w:numPr>
        <w:autoSpaceDE w:val="0"/>
        <w:autoSpaceDN w:val="0"/>
        <w:adjustRightInd w:val="0"/>
        <w:spacing w:after="0" w:line="240" w:lineRule="auto"/>
        <w:ind w:left="709"/>
        <w:jc w:val="both"/>
        <w:rPr>
          <w:rFonts w:ascii="Arial" w:hAnsi="Arial" w:cs="Arial"/>
          <w:bCs/>
          <w:sz w:val="18"/>
          <w:szCs w:val="18"/>
        </w:rPr>
      </w:pPr>
      <w:r w:rsidRPr="00634AAE">
        <w:rPr>
          <w:rFonts w:ascii="Arial" w:hAnsi="Arial" w:cs="Arial"/>
          <w:sz w:val="18"/>
          <w:szCs w:val="18"/>
        </w:rPr>
        <w:t>pri izvedbi del upoštevati vso ostalo veljavno zakonodajo.</w:t>
      </w:r>
    </w:p>
    <w:p w14:paraId="2C92C174" w14:textId="77777777" w:rsidR="00634AAE" w:rsidRPr="00634AAE" w:rsidRDefault="00634AAE" w:rsidP="00634AAE">
      <w:pPr>
        <w:autoSpaceDE w:val="0"/>
        <w:autoSpaceDN w:val="0"/>
        <w:adjustRightInd w:val="0"/>
        <w:spacing w:line="240" w:lineRule="auto"/>
        <w:jc w:val="both"/>
        <w:rPr>
          <w:rFonts w:ascii="Arial" w:hAnsi="Arial" w:cs="Arial"/>
          <w:sz w:val="18"/>
          <w:szCs w:val="18"/>
        </w:rPr>
      </w:pPr>
    </w:p>
    <w:p w14:paraId="15145A2F"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Dostava, skladiščenje in transport materiala oziroma delovnih sredstev so skrb izvajalca del in glede tega naročnik nima nobenih obveznosti.</w:t>
      </w:r>
    </w:p>
    <w:p w14:paraId="18E4935A"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se strinja, da ves material in opravljeno delo preide v last in posest naročnika v trenutku, ko je material dostavljen na gradbišče in vgrajen oz. delo opravljeno in ne šele takrat, ko naročnik opravljeno delo in/ali material plača.</w:t>
      </w:r>
    </w:p>
    <w:p w14:paraId="4EEEED94" w14:textId="77777777" w:rsidR="00634AAE" w:rsidRPr="00634AAE" w:rsidRDefault="00634AAE" w:rsidP="00634AAE">
      <w:pPr>
        <w:autoSpaceDE w:val="0"/>
        <w:autoSpaceDN w:val="0"/>
        <w:adjustRightInd w:val="0"/>
        <w:spacing w:line="240" w:lineRule="auto"/>
        <w:jc w:val="both"/>
        <w:rPr>
          <w:rFonts w:ascii="Arial" w:hAnsi="Arial" w:cs="Arial"/>
          <w:bCs/>
          <w:sz w:val="18"/>
          <w:szCs w:val="18"/>
        </w:rPr>
      </w:pPr>
      <w:r w:rsidRPr="00634AAE">
        <w:rPr>
          <w:rFonts w:ascii="Arial" w:hAnsi="Arial" w:cs="Arial"/>
          <w:bCs/>
          <w:sz w:val="18"/>
          <w:szCs w:val="18"/>
        </w:rPr>
        <w:t>Izvajalec odgovarja za vso škodo, povzročeno na gradbišču oziroma objektu in opremi, kakor tudi za škodo tretjim osebam, ki jo povzroči v zvezi z izvajanjem pogodbenih del in pogodbenih obveznosti sam, njegovi soponudniki ali njegovi podizvajalci.</w:t>
      </w:r>
    </w:p>
    <w:p w14:paraId="5DC5F178"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Izvajalec je dolžan uporabiti takšno tehnologijo gradnje, da z njo ne bo povzročil škode na objektu ali da posledica uporabe ne bo večja količina izvedenih del. Vsi stroški, ki izvirajo iz tega naslova, bremenijo izključno izvajalca. </w:t>
      </w:r>
    </w:p>
    <w:p w14:paraId="16E6C0E3" w14:textId="6902B968"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Za zavarovanje materiala, opreme in izdelkov mora skrbeti izvajalec sam.</w:t>
      </w:r>
    </w:p>
    <w:p w14:paraId="044E070D" w14:textId="5AB26631" w:rsidR="00634AAE" w:rsidRDefault="00634AAE" w:rsidP="002A2F60">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bo pogodbena dela, material in opremo varoval tako, kot to predvidevajo Posebne gradbene uzance 2020.</w:t>
      </w:r>
    </w:p>
    <w:p w14:paraId="429E508B" w14:textId="77777777" w:rsidR="00AE1DF2" w:rsidRPr="00634AAE" w:rsidRDefault="00AE1DF2" w:rsidP="002A2F60">
      <w:pPr>
        <w:autoSpaceDE w:val="0"/>
        <w:autoSpaceDN w:val="0"/>
        <w:adjustRightInd w:val="0"/>
        <w:spacing w:line="240" w:lineRule="auto"/>
        <w:jc w:val="both"/>
        <w:rPr>
          <w:rFonts w:ascii="Arial" w:hAnsi="Arial" w:cs="Arial"/>
          <w:sz w:val="18"/>
          <w:szCs w:val="18"/>
        </w:rPr>
      </w:pPr>
    </w:p>
    <w:p w14:paraId="50261275" w14:textId="45846778" w:rsidR="00634AAE" w:rsidRDefault="00634AAE" w:rsidP="00634AAE">
      <w:pPr>
        <w:pStyle w:val="podpisi"/>
        <w:numPr>
          <w:ilvl w:val="0"/>
          <w:numId w:val="26"/>
        </w:numPr>
        <w:autoSpaceDE w:val="0"/>
        <w:autoSpaceDN w:val="0"/>
        <w:adjustRightInd w:val="0"/>
        <w:spacing w:line="240" w:lineRule="auto"/>
        <w:jc w:val="center"/>
        <w:rPr>
          <w:rFonts w:cs="Arial"/>
          <w:b/>
          <w:bCs/>
          <w:sz w:val="18"/>
          <w:szCs w:val="18"/>
        </w:rPr>
      </w:pPr>
      <w:r w:rsidRPr="00634AAE">
        <w:rPr>
          <w:rFonts w:cs="Arial"/>
          <w:b/>
          <w:bCs/>
          <w:sz w:val="18"/>
          <w:szCs w:val="18"/>
        </w:rPr>
        <w:lastRenderedPageBreak/>
        <w:t>člen</w:t>
      </w:r>
    </w:p>
    <w:p w14:paraId="3892611E" w14:textId="77777777" w:rsidR="002A2F60" w:rsidRPr="002A2F60" w:rsidRDefault="002A2F60" w:rsidP="002A2F60">
      <w:pPr>
        <w:pStyle w:val="podpisi"/>
        <w:autoSpaceDE w:val="0"/>
        <w:autoSpaceDN w:val="0"/>
        <w:adjustRightInd w:val="0"/>
        <w:spacing w:line="240" w:lineRule="auto"/>
        <w:ind w:left="720"/>
        <w:rPr>
          <w:rFonts w:cs="Arial"/>
          <w:b/>
          <w:bCs/>
          <w:sz w:val="18"/>
          <w:szCs w:val="18"/>
        </w:rPr>
      </w:pPr>
    </w:p>
    <w:p w14:paraId="5F9F05D1" w14:textId="77777777" w:rsidR="00634AAE" w:rsidRPr="00634AAE" w:rsidRDefault="00634AAE" w:rsidP="00634AAE">
      <w:pPr>
        <w:pStyle w:val="BodyText"/>
        <w:rPr>
          <w:rFonts w:cs="Arial"/>
          <w:sz w:val="18"/>
          <w:szCs w:val="18"/>
        </w:rPr>
      </w:pPr>
      <w:r w:rsidRPr="00634AAE">
        <w:rPr>
          <w:rFonts w:cs="Arial"/>
          <w:sz w:val="18"/>
          <w:szCs w:val="18"/>
        </w:rPr>
        <w:t>Izvajalec se obvezuje sprotno čistiti prostore, v katerih izvaja dela, vsakodnevno pa čistiti tudi transportne poti do mesta, kjer se dela izvajajo.</w:t>
      </w:r>
    </w:p>
    <w:p w14:paraId="72AF11AB" w14:textId="77777777" w:rsidR="00634AAE" w:rsidRPr="00634AAE" w:rsidRDefault="00634AAE" w:rsidP="00634AAE">
      <w:pPr>
        <w:pStyle w:val="BodyText"/>
        <w:rPr>
          <w:rFonts w:cs="Arial"/>
          <w:sz w:val="18"/>
          <w:szCs w:val="18"/>
        </w:rPr>
      </w:pPr>
    </w:p>
    <w:p w14:paraId="2ACF1E56" w14:textId="760883B5" w:rsidR="00634AAE" w:rsidRDefault="00634AAE" w:rsidP="00B10591">
      <w:pPr>
        <w:autoSpaceDE w:val="0"/>
        <w:autoSpaceDN w:val="0"/>
        <w:adjustRightInd w:val="0"/>
        <w:spacing w:line="240" w:lineRule="auto"/>
        <w:jc w:val="both"/>
        <w:rPr>
          <w:rFonts w:ascii="Arial" w:hAnsi="Arial" w:cs="Arial"/>
          <w:bCs/>
          <w:sz w:val="18"/>
          <w:szCs w:val="18"/>
        </w:rPr>
      </w:pPr>
      <w:r w:rsidRPr="00634AAE">
        <w:rPr>
          <w:rFonts w:ascii="Arial" w:hAnsi="Arial" w:cs="Arial"/>
          <w:sz w:val="18"/>
          <w:szCs w:val="18"/>
        </w:rPr>
        <w:t>T</w:t>
      </w:r>
      <w:r w:rsidRPr="00634AAE">
        <w:rPr>
          <w:rFonts w:ascii="Arial" w:hAnsi="Arial" w:cs="Arial"/>
          <w:bCs/>
          <w:sz w:val="18"/>
          <w:szCs w:val="18"/>
        </w:rPr>
        <w:t>akoj po zaključku vseh del oziroma na poziv naročnika mora odstraniti z objekta ves nevgrajen, neuporaben ali odpadni material ter zapustiti objekt in gradbišče popolnoma očiščeno. Izvajalec je dolžan odstranjevati neuporaben in odpadni material tudi sproti. Če izvajalec nemudoma po zaključku del ne odstrani tega materiala, opravi to drug izvajalec ali naročnik, izvajalec pa je brez ugovora dolžan poravnati te stroške.</w:t>
      </w:r>
    </w:p>
    <w:p w14:paraId="53FA0CC3" w14:textId="77777777" w:rsidR="00AE1DF2" w:rsidRPr="00634AAE" w:rsidRDefault="00AE1DF2" w:rsidP="00634AAE">
      <w:pPr>
        <w:autoSpaceDE w:val="0"/>
        <w:autoSpaceDN w:val="0"/>
        <w:adjustRightInd w:val="0"/>
        <w:spacing w:line="240" w:lineRule="auto"/>
        <w:rPr>
          <w:rFonts w:ascii="Arial" w:hAnsi="Arial" w:cs="Arial"/>
          <w:bCs/>
          <w:sz w:val="18"/>
          <w:szCs w:val="18"/>
        </w:rPr>
      </w:pPr>
    </w:p>
    <w:p w14:paraId="66CB93DE" w14:textId="77777777" w:rsidR="00634AAE" w:rsidRPr="00634AAE" w:rsidRDefault="00634AAE" w:rsidP="0000121D">
      <w:pPr>
        <w:pStyle w:val="podpisi"/>
        <w:numPr>
          <w:ilvl w:val="0"/>
          <w:numId w:val="26"/>
        </w:numPr>
        <w:autoSpaceDE w:val="0"/>
        <w:autoSpaceDN w:val="0"/>
        <w:adjustRightInd w:val="0"/>
        <w:spacing w:line="240" w:lineRule="auto"/>
        <w:jc w:val="center"/>
        <w:rPr>
          <w:rFonts w:cs="Arial"/>
          <w:b/>
          <w:bCs/>
          <w:sz w:val="18"/>
          <w:szCs w:val="18"/>
        </w:rPr>
      </w:pPr>
      <w:r w:rsidRPr="00634AAE">
        <w:rPr>
          <w:rFonts w:cs="Arial"/>
          <w:b/>
          <w:bCs/>
          <w:sz w:val="18"/>
          <w:szCs w:val="18"/>
        </w:rPr>
        <w:t>člen</w:t>
      </w:r>
    </w:p>
    <w:p w14:paraId="2AF4A88E" w14:textId="77777777" w:rsidR="00634AAE" w:rsidRPr="00634AAE" w:rsidRDefault="00634AAE" w:rsidP="00634AAE">
      <w:pPr>
        <w:autoSpaceDE w:val="0"/>
        <w:autoSpaceDN w:val="0"/>
        <w:adjustRightInd w:val="0"/>
        <w:spacing w:line="240" w:lineRule="auto"/>
        <w:rPr>
          <w:rFonts w:ascii="Arial" w:hAnsi="Arial" w:cs="Arial"/>
          <w:bCs/>
          <w:sz w:val="18"/>
          <w:szCs w:val="18"/>
        </w:rPr>
      </w:pPr>
    </w:p>
    <w:p w14:paraId="06F32190" w14:textId="77777777" w:rsidR="00634AAE" w:rsidRPr="00634AAE" w:rsidRDefault="00634AAE" w:rsidP="00634AAE">
      <w:pPr>
        <w:autoSpaceDE w:val="0"/>
        <w:autoSpaceDN w:val="0"/>
        <w:adjustRightInd w:val="0"/>
        <w:spacing w:line="240" w:lineRule="auto"/>
        <w:jc w:val="both"/>
        <w:rPr>
          <w:rFonts w:ascii="Arial" w:hAnsi="Arial" w:cs="Arial"/>
          <w:bCs/>
          <w:sz w:val="18"/>
          <w:szCs w:val="18"/>
        </w:rPr>
      </w:pPr>
      <w:r w:rsidRPr="00634AAE">
        <w:rPr>
          <w:rFonts w:ascii="Arial" w:hAnsi="Arial" w:cs="Arial"/>
          <w:bCs/>
          <w:sz w:val="18"/>
          <w:szCs w:val="18"/>
        </w:rPr>
        <w:t>Naročnik mora pred začetkom del na gradbišču zagotoviti izdelavo varnostnega načrta v skladu s predpisi o zagotavljanju varnosti in zdravja pri delu. Izvajalec mora gradbišče urediti v skladu z varnostnim načrtom.</w:t>
      </w:r>
    </w:p>
    <w:p w14:paraId="47EA7D4D" w14:textId="56B984AD" w:rsidR="00E1435F" w:rsidRPr="00634AAE" w:rsidRDefault="00634AAE" w:rsidP="00634AAE">
      <w:pPr>
        <w:autoSpaceDE w:val="0"/>
        <w:autoSpaceDN w:val="0"/>
        <w:adjustRightInd w:val="0"/>
        <w:spacing w:line="240" w:lineRule="auto"/>
        <w:jc w:val="both"/>
        <w:rPr>
          <w:rFonts w:ascii="Arial" w:hAnsi="Arial" w:cs="Arial"/>
          <w:bCs/>
          <w:sz w:val="18"/>
          <w:szCs w:val="18"/>
        </w:rPr>
      </w:pPr>
      <w:r w:rsidRPr="00634AAE">
        <w:rPr>
          <w:rFonts w:ascii="Arial" w:hAnsi="Arial" w:cs="Arial"/>
          <w:bCs/>
          <w:sz w:val="18"/>
          <w:szCs w:val="18"/>
        </w:rPr>
        <w:t>Izvajalec mora organizirati izvajanje del tako, da zaradi njih na gradbišču ne bodo ogroženi varnost objekta, življenje in zdravje ljudi, in pravočasno ukreniti vse potrebno za varnost delavcev in mimoidočih.</w:t>
      </w:r>
    </w:p>
    <w:p w14:paraId="57D44D70"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06ABA5F2" w14:textId="77777777" w:rsidR="00634AAE" w:rsidRPr="00634AAE" w:rsidRDefault="00634AAE" w:rsidP="0000121D">
      <w:pPr>
        <w:pStyle w:val="podpisi"/>
        <w:numPr>
          <w:ilvl w:val="0"/>
          <w:numId w:val="27"/>
        </w:numPr>
        <w:autoSpaceDE w:val="0"/>
        <w:autoSpaceDN w:val="0"/>
        <w:adjustRightInd w:val="0"/>
        <w:spacing w:line="240" w:lineRule="auto"/>
        <w:jc w:val="center"/>
        <w:rPr>
          <w:rFonts w:cs="Arial"/>
          <w:b/>
          <w:sz w:val="18"/>
          <w:szCs w:val="18"/>
        </w:rPr>
      </w:pPr>
      <w:r w:rsidRPr="00634AAE">
        <w:rPr>
          <w:rFonts w:cs="Arial"/>
          <w:b/>
          <w:sz w:val="18"/>
          <w:szCs w:val="18"/>
        </w:rPr>
        <w:t>POGODBENA KAZEN</w:t>
      </w:r>
    </w:p>
    <w:p w14:paraId="0209E9BE"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5158D3AC" w14:textId="77777777" w:rsidR="00634AAE" w:rsidRPr="00634AAE" w:rsidRDefault="00634AAE" w:rsidP="0000121D">
      <w:pPr>
        <w:pStyle w:val="podpisi"/>
        <w:numPr>
          <w:ilvl w:val="0"/>
          <w:numId w:val="26"/>
        </w:numPr>
        <w:autoSpaceDE w:val="0"/>
        <w:autoSpaceDN w:val="0"/>
        <w:adjustRightInd w:val="0"/>
        <w:spacing w:line="240" w:lineRule="auto"/>
        <w:jc w:val="center"/>
        <w:rPr>
          <w:rFonts w:cs="Arial"/>
          <w:b/>
          <w:sz w:val="18"/>
          <w:szCs w:val="18"/>
        </w:rPr>
      </w:pPr>
      <w:r w:rsidRPr="00634AAE">
        <w:rPr>
          <w:rFonts w:cs="Arial"/>
          <w:b/>
          <w:sz w:val="18"/>
          <w:szCs w:val="18"/>
        </w:rPr>
        <w:t>člen</w:t>
      </w:r>
    </w:p>
    <w:p w14:paraId="57BD496C"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602CE147" w14:textId="288FCB36"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V primeru, da izvajalec neupravičeno zamudi z roki iz 7. člena te pogodbe, plača naročniku pogodbeno kazen v </w:t>
      </w:r>
      <w:r w:rsidRPr="002A2F60">
        <w:rPr>
          <w:rFonts w:ascii="Arial" w:hAnsi="Arial" w:cs="Arial"/>
          <w:sz w:val="18"/>
          <w:szCs w:val="18"/>
        </w:rPr>
        <w:t>višini 0,5 % pogodbene vrednosti z DDV za vsak dan zamude.</w:t>
      </w:r>
    </w:p>
    <w:p w14:paraId="34CB3A55" w14:textId="77777777" w:rsidR="00634AAE" w:rsidRPr="00634AAE" w:rsidRDefault="00634AAE" w:rsidP="00634AAE">
      <w:pPr>
        <w:jc w:val="both"/>
        <w:rPr>
          <w:rFonts w:ascii="Arial" w:hAnsi="Arial" w:cs="Arial"/>
          <w:sz w:val="18"/>
          <w:szCs w:val="18"/>
        </w:rPr>
      </w:pPr>
      <w:r w:rsidRPr="00634AAE">
        <w:rPr>
          <w:rFonts w:ascii="Arial" w:hAnsi="Arial" w:cs="Arial"/>
          <w:sz w:val="18"/>
          <w:szCs w:val="18"/>
        </w:rPr>
        <w:t>Pogodbena kazen iz naslova zamude ne sme presegati 10 % pogodbene cene z DDV.</w:t>
      </w:r>
    </w:p>
    <w:p w14:paraId="0248B008" w14:textId="2F7396D5" w:rsidR="00634AAE" w:rsidRPr="00634AAE" w:rsidRDefault="00634AAE" w:rsidP="00634AAE">
      <w:pPr>
        <w:jc w:val="both"/>
        <w:rPr>
          <w:rFonts w:ascii="Arial" w:hAnsi="Arial" w:cs="Arial"/>
          <w:sz w:val="18"/>
          <w:szCs w:val="18"/>
        </w:rPr>
      </w:pPr>
      <w:r w:rsidRPr="00634AAE">
        <w:rPr>
          <w:rFonts w:ascii="Arial" w:hAnsi="Arial" w:cs="Arial"/>
          <w:sz w:val="18"/>
          <w:szCs w:val="18"/>
        </w:rPr>
        <w:t>Naročnik ima pravico zahtevati pogodbeno kazen tudi, če presega škodo, ki mu je nastala, in celo, če mu ni nastala nobena škoda.</w:t>
      </w:r>
    </w:p>
    <w:p w14:paraId="45599340" w14:textId="006E3669" w:rsidR="00634AAE" w:rsidRPr="00634AAE" w:rsidRDefault="00634AAE" w:rsidP="00634AAE">
      <w:pPr>
        <w:jc w:val="both"/>
        <w:rPr>
          <w:rFonts w:ascii="Arial" w:hAnsi="Arial" w:cs="Arial"/>
          <w:sz w:val="18"/>
          <w:szCs w:val="18"/>
        </w:rPr>
      </w:pPr>
      <w:r w:rsidRPr="00634AAE">
        <w:rPr>
          <w:rFonts w:ascii="Arial" w:hAnsi="Arial" w:cs="Arial"/>
          <w:sz w:val="18"/>
          <w:szCs w:val="18"/>
        </w:rPr>
        <w:t>Če  škoda, ki je naročniku nastala, presega pogodbeno kazen, ima naročnik pravico zahtevati razliko do popolne odškodnine.</w:t>
      </w:r>
    </w:p>
    <w:p w14:paraId="1872C8A8"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Pravico do povračila tako nastale škode bo naročnik uveljavljal po splošnih načelih odškodninske odgovornosti, neodvisno od uveljavljanja pogodbene kazni. </w:t>
      </w:r>
    </w:p>
    <w:p w14:paraId="068896AC" w14:textId="77777777" w:rsidR="00634AAE" w:rsidRPr="00634AAE" w:rsidRDefault="00634AAE" w:rsidP="00634AAE">
      <w:pPr>
        <w:rPr>
          <w:rFonts w:ascii="Arial" w:hAnsi="Arial" w:cs="Arial"/>
          <w:sz w:val="18"/>
          <w:szCs w:val="18"/>
        </w:rPr>
      </w:pPr>
    </w:p>
    <w:p w14:paraId="4108FC75" w14:textId="77777777" w:rsidR="00634AAE" w:rsidRPr="00634AAE" w:rsidRDefault="00634AAE" w:rsidP="0000121D">
      <w:pPr>
        <w:pStyle w:val="podpisi"/>
        <w:numPr>
          <w:ilvl w:val="0"/>
          <w:numId w:val="26"/>
        </w:numPr>
        <w:autoSpaceDE w:val="0"/>
        <w:autoSpaceDN w:val="0"/>
        <w:adjustRightInd w:val="0"/>
        <w:spacing w:line="240" w:lineRule="auto"/>
        <w:jc w:val="center"/>
        <w:rPr>
          <w:rFonts w:cs="Arial"/>
          <w:b/>
          <w:sz w:val="18"/>
          <w:szCs w:val="18"/>
        </w:rPr>
      </w:pPr>
      <w:r w:rsidRPr="00634AAE">
        <w:rPr>
          <w:rFonts w:cs="Arial"/>
          <w:b/>
          <w:sz w:val="18"/>
          <w:szCs w:val="18"/>
        </w:rPr>
        <w:t>člen</w:t>
      </w:r>
    </w:p>
    <w:p w14:paraId="10C9E248" w14:textId="77777777" w:rsidR="00634AAE" w:rsidRPr="00EF000E" w:rsidRDefault="00634AAE" w:rsidP="00634AAE">
      <w:pPr>
        <w:rPr>
          <w:rFonts w:ascii="Arial" w:hAnsi="Arial" w:cs="Arial"/>
          <w:color w:val="EE0000"/>
          <w:sz w:val="18"/>
          <w:szCs w:val="18"/>
        </w:rPr>
      </w:pPr>
    </w:p>
    <w:p w14:paraId="2BFAAC77" w14:textId="77777777" w:rsidR="00634AAE" w:rsidRPr="007B087B" w:rsidRDefault="00634AAE" w:rsidP="00634AAE">
      <w:pPr>
        <w:spacing w:line="240" w:lineRule="auto"/>
        <w:jc w:val="both"/>
        <w:rPr>
          <w:rFonts w:ascii="Arial" w:hAnsi="Arial" w:cs="Arial"/>
          <w:sz w:val="18"/>
          <w:szCs w:val="18"/>
        </w:rPr>
      </w:pPr>
      <w:r w:rsidRPr="007B087B">
        <w:rPr>
          <w:rFonts w:ascii="Arial" w:hAnsi="Arial" w:cs="Arial"/>
          <w:sz w:val="18"/>
          <w:szCs w:val="18"/>
        </w:rPr>
        <w:t>Če naročnik oziroma od njega pooblaščena oseba ugotovi, da izvajalec pogodbenih del ne izvaja v skladu z 10. členom te pogodbe, je izvajalec za vsak dan, ko naročnik oziroma od njega pooblaščena oseba to ugotovi, za kršitev te pogodbene obveznosti dolžan naročniku plačati pogodbeno kazen v višini 1.000 EUR, pri čemer ta pogodbena kazen ne sme presegati 10 % pogodbene cene z DDV. O vsaki ugotovitvi kršitve neizvajanja pogodbenih del v skladu z 10. členom te pogodbe naročnik obvesti izvajalca pisno ali z vpisom v gradbeni dnevnik.</w:t>
      </w:r>
    </w:p>
    <w:p w14:paraId="4AB70F92" w14:textId="77777777" w:rsidR="00634AAE" w:rsidRPr="00634AAE" w:rsidRDefault="00634AAE" w:rsidP="00634AAE">
      <w:pPr>
        <w:rPr>
          <w:rFonts w:ascii="Arial" w:hAnsi="Arial" w:cs="Arial"/>
          <w:sz w:val="18"/>
          <w:szCs w:val="18"/>
        </w:rPr>
      </w:pPr>
    </w:p>
    <w:p w14:paraId="6BDD32AC" w14:textId="77777777" w:rsidR="00634AAE" w:rsidRPr="00634AAE" w:rsidRDefault="00634AAE" w:rsidP="0000121D">
      <w:pPr>
        <w:pStyle w:val="podpisi"/>
        <w:numPr>
          <w:ilvl w:val="0"/>
          <w:numId w:val="26"/>
        </w:numPr>
        <w:autoSpaceDE w:val="0"/>
        <w:autoSpaceDN w:val="0"/>
        <w:adjustRightInd w:val="0"/>
        <w:spacing w:line="240" w:lineRule="auto"/>
        <w:jc w:val="center"/>
        <w:rPr>
          <w:rFonts w:cs="Arial"/>
          <w:b/>
          <w:sz w:val="18"/>
          <w:szCs w:val="18"/>
        </w:rPr>
      </w:pPr>
      <w:r w:rsidRPr="00634AAE">
        <w:rPr>
          <w:rFonts w:cs="Arial"/>
          <w:b/>
          <w:sz w:val="18"/>
          <w:szCs w:val="18"/>
        </w:rPr>
        <w:t>člen</w:t>
      </w:r>
    </w:p>
    <w:p w14:paraId="1FEDDA23" w14:textId="77777777" w:rsidR="00634AAE" w:rsidRPr="00634AAE" w:rsidRDefault="00634AAE" w:rsidP="00634AAE">
      <w:pPr>
        <w:rPr>
          <w:rFonts w:ascii="Arial" w:hAnsi="Arial" w:cs="Arial"/>
          <w:sz w:val="18"/>
          <w:szCs w:val="18"/>
        </w:rPr>
      </w:pPr>
    </w:p>
    <w:p w14:paraId="02D628B1" w14:textId="77777777" w:rsidR="00634AAE" w:rsidRPr="00634AAE" w:rsidRDefault="00634AAE" w:rsidP="00634AAE">
      <w:pPr>
        <w:jc w:val="both"/>
        <w:rPr>
          <w:rFonts w:ascii="Arial" w:hAnsi="Arial" w:cs="Arial"/>
          <w:sz w:val="18"/>
          <w:szCs w:val="18"/>
        </w:rPr>
      </w:pPr>
      <w:r w:rsidRPr="00634AAE">
        <w:rPr>
          <w:rFonts w:ascii="Arial" w:hAnsi="Arial" w:cs="Arial"/>
          <w:sz w:val="18"/>
          <w:szCs w:val="18"/>
        </w:rPr>
        <w:t>Pogodbeno kazen v višini 10 % pogodbene cene z DDV je izvajalec dolžan plačati naročniku tudi v primeru njegove nepravilne izpolnitve ali neizpolnitve pogodbe.</w:t>
      </w:r>
    </w:p>
    <w:p w14:paraId="375B4189" w14:textId="1B8B8485" w:rsidR="00AE1DF2" w:rsidRDefault="00634AAE" w:rsidP="00634AAE">
      <w:pPr>
        <w:jc w:val="both"/>
        <w:rPr>
          <w:rFonts w:ascii="Arial" w:hAnsi="Arial" w:cs="Arial"/>
          <w:sz w:val="18"/>
          <w:szCs w:val="18"/>
        </w:rPr>
      </w:pPr>
      <w:r w:rsidRPr="00634AAE">
        <w:rPr>
          <w:rFonts w:ascii="Arial" w:hAnsi="Arial" w:cs="Arial"/>
          <w:sz w:val="18"/>
          <w:szCs w:val="18"/>
        </w:rPr>
        <w:lastRenderedPageBreak/>
        <w:t xml:space="preserve">V primeru, da ima naročnik zaradi nepravilne izpolnitve ali neizpolnitve obveznosti izvajalca stroške in škodo, ki presegajo pogodbeno kazen, je izvajalec poleg pogodbene kazni dolžan naročniku plačati tudi razliko do popolne odškodnine. </w:t>
      </w:r>
    </w:p>
    <w:p w14:paraId="07E6F42B" w14:textId="77777777" w:rsidR="00044B43" w:rsidRPr="00634AAE" w:rsidRDefault="00044B43" w:rsidP="00634AAE">
      <w:pPr>
        <w:jc w:val="both"/>
        <w:rPr>
          <w:rFonts w:ascii="Arial" w:hAnsi="Arial" w:cs="Arial"/>
          <w:sz w:val="18"/>
          <w:szCs w:val="18"/>
        </w:rPr>
      </w:pPr>
    </w:p>
    <w:p w14:paraId="617C8436" w14:textId="77777777" w:rsidR="00634AAE" w:rsidRPr="00634AAE" w:rsidRDefault="00634AAE" w:rsidP="0000121D">
      <w:pPr>
        <w:pStyle w:val="podpisi"/>
        <w:numPr>
          <w:ilvl w:val="0"/>
          <w:numId w:val="26"/>
        </w:numPr>
        <w:autoSpaceDE w:val="0"/>
        <w:autoSpaceDN w:val="0"/>
        <w:adjustRightInd w:val="0"/>
        <w:spacing w:line="240" w:lineRule="auto"/>
        <w:jc w:val="center"/>
        <w:rPr>
          <w:rFonts w:cs="Arial"/>
          <w:b/>
          <w:sz w:val="18"/>
          <w:szCs w:val="18"/>
        </w:rPr>
      </w:pPr>
      <w:r w:rsidRPr="00634AAE">
        <w:rPr>
          <w:rFonts w:cs="Arial"/>
          <w:b/>
          <w:sz w:val="18"/>
          <w:szCs w:val="18"/>
        </w:rPr>
        <w:t>člen</w:t>
      </w:r>
    </w:p>
    <w:p w14:paraId="00E8FD10" w14:textId="77777777" w:rsidR="00634AAE" w:rsidRPr="00634AAE" w:rsidRDefault="00634AAE" w:rsidP="00634AAE">
      <w:pPr>
        <w:rPr>
          <w:rFonts w:ascii="Arial" w:hAnsi="Arial" w:cs="Arial"/>
          <w:sz w:val="18"/>
          <w:szCs w:val="18"/>
        </w:rPr>
      </w:pPr>
    </w:p>
    <w:p w14:paraId="05410271" w14:textId="77777777" w:rsidR="00634AAE" w:rsidRPr="00634AAE" w:rsidRDefault="00634AAE" w:rsidP="00634AAE">
      <w:pPr>
        <w:jc w:val="both"/>
        <w:rPr>
          <w:rFonts w:ascii="Arial" w:hAnsi="Arial" w:cs="Arial"/>
          <w:sz w:val="18"/>
          <w:szCs w:val="18"/>
        </w:rPr>
      </w:pPr>
      <w:r w:rsidRPr="00634AAE">
        <w:rPr>
          <w:rFonts w:ascii="Arial" w:hAnsi="Arial" w:cs="Arial"/>
          <w:sz w:val="18"/>
          <w:szCs w:val="18"/>
        </w:rPr>
        <w:t>Pravica do pogodbene kazni se mora uveljavljati do sprejema in izročitve objekta ali dela objekta, ki pomeni funkcionalno celoto in se lahko samostojno uporablja, plačilo pravočasno uveljavljene pogodbene kazni pa se lahko zahteva najpozneje do sklenitve končnega obračuna oziroma do tedaj, ko bi ta moral biti sklenjen, če do sklenitve ni prišlo. Če končnega obračuna ni, je izvajalec dolžan plačati pogodbeno kazen v 8 dneh od dneva prejema naročnikovega zahtevka za plačilo. Naročnik lahko začasne situacije ali končno situacijo zmanjša za znesek pogodbene kazni.</w:t>
      </w:r>
    </w:p>
    <w:p w14:paraId="7852DA40" w14:textId="77777777" w:rsidR="00634AAE" w:rsidRPr="00634AAE" w:rsidRDefault="00634AAE" w:rsidP="00634AAE">
      <w:pPr>
        <w:jc w:val="both"/>
        <w:rPr>
          <w:rFonts w:ascii="Arial" w:hAnsi="Arial" w:cs="Arial"/>
          <w:sz w:val="18"/>
          <w:szCs w:val="18"/>
        </w:rPr>
      </w:pPr>
      <w:r w:rsidRPr="00634AAE">
        <w:rPr>
          <w:rFonts w:ascii="Arial" w:hAnsi="Arial" w:cs="Arial"/>
          <w:sz w:val="18"/>
          <w:szCs w:val="18"/>
        </w:rPr>
        <w:t>Plačilo pogodbene kazni izvajalca ne odvezuje od izpolnitve pogodbenih obveznosti.</w:t>
      </w:r>
    </w:p>
    <w:p w14:paraId="1D8BC599" w14:textId="77777777" w:rsidR="00634AAE" w:rsidRPr="00634AAE" w:rsidRDefault="00634AAE" w:rsidP="00634AAE">
      <w:pPr>
        <w:autoSpaceDE w:val="0"/>
        <w:autoSpaceDN w:val="0"/>
        <w:adjustRightInd w:val="0"/>
        <w:spacing w:line="240" w:lineRule="auto"/>
        <w:jc w:val="both"/>
        <w:rPr>
          <w:rFonts w:ascii="Arial" w:hAnsi="Arial" w:cs="Arial"/>
          <w:sz w:val="18"/>
          <w:szCs w:val="18"/>
        </w:rPr>
      </w:pPr>
    </w:p>
    <w:p w14:paraId="16282F83" w14:textId="77777777" w:rsidR="00634AAE" w:rsidRPr="00634AAE" w:rsidRDefault="00634AAE" w:rsidP="0000121D">
      <w:pPr>
        <w:pStyle w:val="podpisi"/>
        <w:numPr>
          <w:ilvl w:val="0"/>
          <w:numId w:val="27"/>
        </w:numPr>
        <w:autoSpaceDE w:val="0"/>
        <w:autoSpaceDN w:val="0"/>
        <w:adjustRightInd w:val="0"/>
        <w:spacing w:line="240" w:lineRule="auto"/>
        <w:jc w:val="center"/>
        <w:rPr>
          <w:rFonts w:cs="Arial"/>
          <w:b/>
          <w:bCs/>
          <w:sz w:val="18"/>
          <w:szCs w:val="18"/>
        </w:rPr>
      </w:pPr>
      <w:r w:rsidRPr="00634AAE">
        <w:rPr>
          <w:rFonts w:cs="Arial"/>
          <w:b/>
          <w:bCs/>
          <w:sz w:val="18"/>
          <w:szCs w:val="18"/>
        </w:rPr>
        <w:t xml:space="preserve">GARANCIJSKA DOBA </w:t>
      </w:r>
    </w:p>
    <w:p w14:paraId="1EB37F85" w14:textId="77777777" w:rsidR="00634AAE" w:rsidRPr="00634AAE" w:rsidRDefault="00634AAE" w:rsidP="00634AAE">
      <w:pPr>
        <w:autoSpaceDE w:val="0"/>
        <w:autoSpaceDN w:val="0"/>
        <w:adjustRightInd w:val="0"/>
        <w:spacing w:line="240" w:lineRule="auto"/>
        <w:jc w:val="center"/>
        <w:rPr>
          <w:rFonts w:ascii="Arial" w:hAnsi="Arial" w:cs="Arial"/>
          <w:b/>
          <w:sz w:val="18"/>
          <w:szCs w:val="18"/>
        </w:rPr>
      </w:pPr>
    </w:p>
    <w:p w14:paraId="672FDD5E" w14:textId="77777777" w:rsidR="00634AAE" w:rsidRPr="00634AAE" w:rsidRDefault="00634AAE" w:rsidP="0000121D">
      <w:pPr>
        <w:pStyle w:val="podpisi"/>
        <w:numPr>
          <w:ilvl w:val="0"/>
          <w:numId w:val="26"/>
        </w:numPr>
        <w:autoSpaceDE w:val="0"/>
        <w:autoSpaceDN w:val="0"/>
        <w:adjustRightInd w:val="0"/>
        <w:spacing w:line="240" w:lineRule="auto"/>
        <w:jc w:val="center"/>
        <w:rPr>
          <w:rFonts w:cs="Arial"/>
          <w:b/>
          <w:sz w:val="18"/>
          <w:szCs w:val="18"/>
        </w:rPr>
      </w:pPr>
      <w:r w:rsidRPr="00634AAE">
        <w:rPr>
          <w:rFonts w:cs="Arial"/>
          <w:b/>
          <w:sz w:val="18"/>
          <w:szCs w:val="18"/>
        </w:rPr>
        <w:t>člen</w:t>
      </w:r>
    </w:p>
    <w:p w14:paraId="324C4700"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334C9B66" w14:textId="77777777" w:rsidR="00634AAE" w:rsidRPr="007B087B" w:rsidRDefault="00634AAE" w:rsidP="00634AAE">
      <w:pPr>
        <w:autoSpaceDE w:val="0"/>
        <w:autoSpaceDN w:val="0"/>
        <w:adjustRightInd w:val="0"/>
        <w:spacing w:line="240" w:lineRule="auto"/>
        <w:jc w:val="both"/>
        <w:rPr>
          <w:rFonts w:ascii="Arial" w:hAnsi="Arial" w:cs="Arial"/>
          <w:sz w:val="18"/>
          <w:szCs w:val="18"/>
        </w:rPr>
      </w:pPr>
      <w:r w:rsidRPr="007B087B">
        <w:rPr>
          <w:rFonts w:ascii="Arial" w:hAnsi="Arial" w:cs="Arial"/>
          <w:sz w:val="18"/>
          <w:szCs w:val="18"/>
        </w:rPr>
        <w:t>Garancijski roki znašajo:</w:t>
      </w:r>
    </w:p>
    <w:p w14:paraId="1CF26E13" w14:textId="77777777" w:rsidR="00634AAE" w:rsidRPr="007B087B" w:rsidRDefault="00634AAE" w:rsidP="0000121D">
      <w:pPr>
        <w:numPr>
          <w:ilvl w:val="0"/>
          <w:numId w:val="22"/>
        </w:numPr>
        <w:autoSpaceDE w:val="0"/>
        <w:autoSpaceDN w:val="0"/>
        <w:adjustRightInd w:val="0"/>
        <w:spacing w:after="0" w:line="240" w:lineRule="auto"/>
        <w:jc w:val="both"/>
        <w:rPr>
          <w:rFonts w:ascii="Arial" w:hAnsi="Arial" w:cs="Arial"/>
          <w:bCs/>
          <w:sz w:val="18"/>
          <w:szCs w:val="18"/>
        </w:rPr>
      </w:pPr>
      <w:r w:rsidRPr="007B087B">
        <w:rPr>
          <w:rFonts w:ascii="Arial" w:hAnsi="Arial" w:cs="Arial"/>
          <w:bCs/>
          <w:sz w:val="18"/>
          <w:szCs w:val="18"/>
        </w:rPr>
        <w:t xml:space="preserve">garancijski rok za morebitne napake v izgradnji objekta po tej pogodbi, ki zadevajo njegovo solidnost, je deset (10) let od dneva podpisa </w:t>
      </w:r>
      <w:r w:rsidRPr="007B087B">
        <w:rPr>
          <w:rFonts w:ascii="Arial" w:hAnsi="Arial" w:cs="Arial"/>
          <w:sz w:val="18"/>
          <w:szCs w:val="18"/>
        </w:rPr>
        <w:t>zapisnika o sprejemu in izročitvi izvedenih del,</w:t>
      </w:r>
    </w:p>
    <w:p w14:paraId="1B759676" w14:textId="77777777" w:rsidR="00634AAE" w:rsidRPr="007B087B" w:rsidRDefault="00634AAE" w:rsidP="0000121D">
      <w:pPr>
        <w:numPr>
          <w:ilvl w:val="0"/>
          <w:numId w:val="22"/>
        </w:numPr>
        <w:autoSpaceDE w:val="0"/>
        <w:autoSpaceDN w:val="0"/>
        <w:adjustRightInd w:val="0"/>
        <w:spacing w:after="0" w:line="240" w:lineRule="auto"/>
        <w:jc w:val="both"/>
        <w:rPr>
          <w:rFonts w:ascii="Arial" w:hAnsi="Arial" w:cs="Arial"/>
          <w:bCs/>
          <w:sz w:val="18"/>
          <w:szCs w:val="18"/>
        </w:rPr>
      </w:pPr>
      <w:r w:rsidRPr="007B087B">
        <w:rPr>
          <w:rFonts w:ascii="Arial" w:hAnsi="Arial" w:cs="Arial"/>
          <w:bCs/>
          <w:sz w:val="18"/>
          <w:szCs w:val="18"/>
        </w:rPr>
        <w:t>garancijski rok za kakovost izvedenih del in vgrajene materiale ter dobavljeno in montirano pohištvo je pet (</w:t>
      </w:r>
      <w:r w:rsidRPr="007B087B">
        <w:rPr>
          <w:rFonts w:ascii="Arial" w:hAnsi="Arial" w:cs="Arial"/>
          <w:sz w:val="18"/>
          <w:szCs w:val="18"/>
        </w:rPr>
        <w:t>5) let od dneva podpisa zapisnika o sprejemu in izročitvi izvedenih del,</w:t>
      </w:r>
    </w:p>
    <w:p w14:paraId="0919F241" w14:textId="77777777" w:rsidR="00634AAE" w:rsidRPr="007B087B" w:rsidRDefault="00634AAE" w:rsidP="0000121D">
      <w:pPr>
        <w:numPr>
          <w:ilvl w:val="0"/>
          <w:numId w:val="22"/>
        </w:numPr>
        <w:autoSpaceDE w:val="0"/>
        <w:autoSpaceDN w:val="0"/>
        <w:adjustRightInd w:val="0"/>
        <w:spacing w:after="0" w:line="240" w:lineRule="auto"/>
        <w:jc w:val="both"/>
        <w:rPr>
          <w:rFonts w:ascii="Arial" w:hAnsi="Arial" w:cs="Arial"/>
          <w:sz w:val="18"/>
          <w:szCs w:val="18"/>
        </w:rPr>
      </w:pPr>
      <w:r w:rsidRPr="007B087B">
        <w:rPr>
          <w:rFonts w:ascii="Arial" w:hAnsi="Arial" w:cs="Arial"/>
          <w:bCs/>
          <w:sz w:val="18"/>
          <w:szCs w:val="18"/>
        </w:rPr>
        <w:t xml:space="preserve">garancijski rok za vgrajeno opremo in izdelke je najmanj tak, kot ga zagotavljajo proizvajalci te vgrajene opreme in izdelkov po garancijskih izjavah oziroma z garancijskimi listi, vendar ne manj kot dve (2) leti od dneva podpisa </w:t>
      </w:r>
      <w:r w:rsidRPr="007B087B">
        <w:rPr>
          <w:rFonts w:ascii="Arial" w:hAnsi="Arial" w:cs="Arial"/>
          <w:sz w:val="18"/>
          <w:szCs w:val="18"/>
        </w:rPr>
        <w:t>zapisnika o sprejemu in izročitvi izvedenih del</w:t>
      </w:r>
      <w:r w:rsidRPr="007B087B">
        <w:rPr>
          <w:rFonts w:ascii="Arial" w:hAnsi="Arial" w:cs="Arial"/>
          <w:bCs/>
          <w:sz w:val="18"/>
          <w:szCs w:val="18"/>
        </w:rPr>
        <w:t xml:space="preserve">. </w:t>
      </w:r>
    </w:p>
    <w:p w14:paraId="436F62BB" w14:textId="77777777" w:rsidR="00634AAE" w:rsidRPr="00634AAE" w:rsidRDefault="00634AAE" w:rsidP="00634AAE">
      <w:pPr>
        <w:autoSpaceDE w:val="0"/>
        <w:autoSpaceDN w:val="0"/>
        <w:adjustRightInd w:val="0"/>
        <w:spacing w:line="240" w:lineRule="auto"/>
        <w:jc w:val="both"/>
        <w:rPr>
          <w:rFonts w:ascii="Arial" w:hAnsi="Arial" w:cs="Arial"/>
          <w:sz w:val="18"/>
          <w:szCs w:val="18"/>
        </w:rPr>
      </w:pPr>
    </w:p>
    <w:p w14:paraId="232B85D7"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Najkasneje ob podpisu zapisnika o sprejemu in izročitvi del je izvajalec dolžan izročiti naročniku vse garancijske liste za opremo in izdelke po tej pogodbi.</w:t>
      </w:r>
    </w:p>
    <w:p w14:paraId="1EE0EFBC"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Morebitne skrite napake se obravnavajo v skladu z veljavnimi določbami Obligacijskega zakonika. </w:t>
      </w:r>
    </w:p>
    <w:p w14:paraId="2BB8D5C2"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Za zamenjane dele v garancijski dobi prične teči nov garancijski rok z dnem zamenjave z enako dobo trajanja kot pri vgradnji.</w:t>
      </w:r>
    </w:p>
    <w:p w14:paraId="61EDA573"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Garancija je vezana na normalne pogoje uporabe in primerno ter strokovno vzdrževanje. Izvajalec je dolžan naročniku izročiti za zamenjano opremo in izdelke garancijske liste njihovih proizvajalcev.</w:t>
      </w:r>
    </w:p>
    <w:p w14:paraId="74F1056A" w14:textId="77777777" w:rsidR="00634AAE" w:rsidRPr="00634AAE" w:rsidRDefault="00634AAE" w:rsidP="00634AAE">
      <w:pPr>
        <w:autoSpaceDE w:val="0"/>
        <w:autoSpaceDN w:val="0"/>
        <w:adjustRightInd w:val="0"/>
        <w:spacing w:line="240" w:lineRule="auto"/>
        <w:rPr>
          <w:rFonts w:ascii="Arial" w:hAnsi="Arial" w:cs="Arial"/>
          <w:color w:val="4BACC6"/>
          <w:sz w:val="18"/>
          <w:szCs w:val="18"/>
        </w:rPr>
      </w:pPr>
    </w:p>
    <w:p w14:paraId="5D69AF23" w14:textId="77777777" w:rsidR="00634AAE" w:rsidRPr="00634AAE" w:rsidRDefault="00634AAE" w:rsidP="0000121D">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3A70C6D4"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7803A590" w14:textId="1F2A0322"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da se v garancijski dobi pojavijo napake ali pomanjkljivosti, ki so nastale po krivdi izvajalca zaradi slabe izdelave ali uporabe slabega materiala, jih mora izvajalec odpraviti na lastne stroške v primernem roku.</w:t>
      </w:r>
    </w:p>
    <w:p w14:paraId="3EF38F2E"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Če izvajalec teh popravil ne izvede v primernem roku, ki ga določi naročnik, sme naročnik ta dela poveriti drugemu izvajalcu na račun izvajalca po načelih dobrega gospodarja. </w:t>
      </w:r>
    </w:p>
    <w:p w14:paraId="4F923169"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Primerni rok za začetek odpravljanja napak za izvedena dela po tej pogodbi je:</w:t>
      </w:r>
    </w:p>
    <w:p w14:paraId="367E6156" w14:textId="77777777" w:rsidR="00634AAE" w:rsidRPr="00634AAE" w:rsidRDefault="00634AAE" w:rsidP="0000121D">
      <w:pPr>
        <w:numPr>
          <w:ilvl w:val="0"/>
          <w:numId w:val="34"/>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lastRenderedPageBreak/>
        <w:t>za napake, ki lahko povzročijo motnje pri uporabi objekta in/ali škodo, – takoj po prejemu obvestila,</w:t>
      </w:r>
    </w:p>
    <w:p w14:paraId="2968F211" w14:textId="77777777" w:rsidR="00634AAE" w:rsidRPr="00634AAE" w:rsidRDefault="00634AAE" w:rsidP="0000121D">
      <w:pPr>
        <w:numPr>
          <w:ilvl w:val="0"/>
          <w:numId w:val="34"/>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za napake, ki niso nujne in ne povzročajo škode, – najkasneje v 10 delovnih dneh po prejemu obvestila.</w:t>
      </w:r>
    </w:p>
    <w:p w14:paraId="3A1B3724" w14:textId="77777777" w:rsidR="00634AAE" w:rsidRPr="00634AAE" w:rsidRDefault="00634AAE" w:rsidP="00634AAE">
      <w:pPr>
        <w:autoSpaceDE w:val="0"/>
        <w:autoSpaceDN w:val="0"/>
        <w:adjustRightInd w:val="0"/>
        <w:spacing w:line="240" w:lineRule="auto"/>
        <w:jc w:val="both"/>
        <w:rPr>
          <w:rFonts w:ascii="Arial" w:hAnsi="Arial" w:cs="Arial"/>
          <w:sz w:val="18"/>
          <w:szCs w:val="18"/>
        </w:rPr>
      </w:pPr>
    </w:p>
    <w:p w14:paraId="411F2610"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da izvedena dela na objektu tudi po poteku primernega roka za odpravo napak ne dosežejo garantirane tehnične kakovosti, ima naročnik pravico na stroške izvajalca poveriti odpravo napak tretji osebi. Naročnik si v tem primeru zaračuna v breme izvajalca 3 % pribitek na vrednost teh del.</w:t>
      </w:r>
    </w:p>
    <w:p w14:paraId="2B8CE85D"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kolikor izvajalec stroškov odprave pomanjkljivosti ne bo poravnal, lahko naročnik za plačilo stroškov unovči garancijo za odpravo napak v garancijski dobi.</w:t>
      </w:r>
    </w:p>
    <w:p w14:paraId="67A41480" w14:textId="42EDE954" w:rsidR="00E1435F" w:rsidRPr="00AE1DF2" w:rsidRDefault="00634AAE" w:rsidP="00AE1DF2">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Pred iztekom garancijske dobe za izvedena dela bosta pooblaščeni predstavnik naročnika in odgovorni nadzornik z izvajalcem opravila komisijski pregled objekta, s katerim se bodo zapisniško ugotovile morebitne pomanjkljivosti, nastale kot posledica nestrokovne izvedbe del. S tem in po odpravi teh napak bo opravljen dokončen prevzem objekta s strani naročnika.</w:t>
      </w:r>
    </w:p>
    <w:p w14:paraId="26285B5F" w14:textId="77777777" w:rsidR="00E1435F" w:rsidRPr="00634AAE" w:rsidRDefault="00E1435F" w:rsidP="00634AAE">
      <w:pPr>
        <w:autoSpaceDE w:val="0"/>
        <w:autoSpaceDN w:val="0"/>
        <w:adjustRightInd w:val="0"/>
        <w:spacing w:line="240" w:lineRule="auto"/>
        <w:jc w:val="center"/>
        <w:rPr>
          <w:rFonts w:ascii="Arial" w:hAnsi="Arial" w:cs="Arial"/>
          <w:b/>
          <w:sz w:val="18"/>
          <w:szCs w:val="18"/>
        </w:rPr>
      </w:pPr>
    </w:p>
    <w:p w14:paraId="598AB743" w14:textId="77777777" w:rsidR="00634AAE" w:rsidRPr="00634AAE" w:rsidRDefault="00634AAE" w:rsidP="0000121D">
      <w:pPr>
        <w:numPr>
          <w:ilvl w:val="0"/>
          <w:numId w:val="27"/>
        </w:numPr>
        <w:autoSpaceDE w:val="0"/>
        <w:autoSpaceDN w:val="0"/>
        <w:adjustRightInd w:val="0"/>
        <w:spacing w:after="0" w:line="240" w:lineRule="auto"/>
        <w:jc w:val="center"/>
        <w:rPr>
          <w:rFonts w:ascii="Arial" w:hAnsi="Arial" w:cs="Arial"/>
          <w:b/>
          <w:bCs/>
          <w:sz w:val="18"/>
          <w:szCs w:val="18"/>
        </w:rPr>
      </w:pPr>
      <w:r w:rsidRPr="00634AAE">
        <w:rPr>
          <w:rFonts w:ascii="Arial" w:hAnsi="Arial" w:cs="Arial"/>
          <w:b/>
          <w:bCs/>
          <w:sz w:val="18"/>
          <w:szCs w:val="18"/>
        </w:rPr>
        <w:t>ZAVAROVANJE</w:t>
      </w:r>
    </w:p>
    <w:p w14:paraId="39A57210" w14:textId="77777777" w:rsidR="00634AAE" w:rsidRPr="00634AAE" w:rsidRDefault="00634AAE" w:rsidP="00634AAE">
      <w:pPr>
        <w:autoSpaceDE w:val="0"/>
        <w:autoSpaceDN w:val="0"/>
        <w:adjustRightInd w:val="0"/>
        <w:spacing w:line="240" w:lineRule="auto"/>
        <w:jc w:val="center"/>
        <w:rPr>
          <w:rFonts w:ascii="Arial" w:hAnsi="Arial" w:cs="Arial"/>
          <w:b/>
          <w:bCs/>
          <w:sz w:val="18"/>
          <w:szCs w:val="18"/>
        </w:rPr>
      </w:pPr>
    </w:p>
    <w:p w14:paraId="1B1598CC" w14:textId="77777777" w:rsidR="00634AAE" w:rsidRPr="00634AAE" w:rsidRDefault="00634AAE" w:rsidP="0000121D">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26937A71" w14:textId="77777777" w:rsidR="00634AAE" w:rsidRPr="00634AAE" w:rsidRDefault="00634AAE" w:rsidP="00634AAE">
      <w:pPr>
        <w:pStyle w:val="ListParagraph"/>
        <w:autoSpaceDE w:val="0"/>
        <w:autoSpaceDN w:val="0"/>
        <w:adjustRightInd w:val="0"/>
        <w:spacing w:line="240" w:lineRule="auto"/>
        <w:jc w:val="center"/>
        <w:rPr>
          <w:rFonts w:ascii="Arial" w:hAnsi="Arial" w:cs="Arial"/>
          <w:b/>
          <w:bCs/>
          <w:sz w:val="18"/>
          <w:szCs w:val="18"/>
        </w:rPr>
      </w:pPr>
      <w:r w:rsidRPr="00634AAE">
        <w:rPr>
          <w:rFonts w:ascii="Arial" w:hAnsi="Arial" w:cs="Arial"/>
          <w:b/>
          <w:bCs/>
          <w:sz w:val="18"/>
          <w:szCs w:val="18"/>
        </w:rPr>
        <w:t>Zavarovanje za dobro izvedbo pogodbenih obveznosti</w:t>
      </w:r>
    </w:p>
    <w:p w14:paraId="02CCFA9A" w14:textId="77777777" w:rsidR="00634AAE" w:rsidRPr="00634AAE" w:rsidRDefault="00634AAE" w:rsidP="00634AAE">
      <w:pPr>
        <w:autoSpaceDE w:val="0"/>
        <w:autoSpaceDN w:val="0"/>
        <w:adjustRightInd w:val="0"/>
        <w:spacing w:line="240" w:lineRule="auto"/>
        <w:rPr>
          <w:rFonts w:ascii="Arial" w:hAnsi="Arial" w:cs="Arial"/>
          <w:color w:val="4BACC6"/>
          <w:sz w:val="18"/>
          <w:szCs w:val="18"/>
        </w:rPr>
      </w:pPr>
    </w:p>
    <w:p w14:paraId="0CB6863E" w14:textId="4312616B" w:rsidR="00634AAE" w:rsidRPr="00634AAE" w:rsidRDefault="00634AAE" w:rsidP="00634AAE">
      <w:pPr>
        <w:pStyle w:val="Default"/>
        <w:jc w:val="both"/>
        <w:rPr>
          <w:sz w:val="18"/>
          <w:szCs w:val="18"/>
        </w:rPr>
      </w:pPr>
      <w:r w:rsidRPr="00634AAE">
        <w:rPr>
          <w:sz w:val="18"/>
          <w:szCs w:val="18"/>
        </w:rPr>
        <w:t xml:space="preserve">Izvajalec mora v roku petih dni po podpisu te pogodbe naročniku izročiti zavarovanje za dobro izvedbo pogodbenih obveznosti </w:t>
      </w:r>
      <w:r w:rsidR="00C10DC3" w:rsidRPr="00CE3729">
        <w:rPr>
          <w:sz w:val="18"/>
          <w:szCs w:val="18"/>
        </w:rPr>
        <w:t xml:space="preserve">v obliki </w:t>
      </w:r>
      <w:r w:rsidR="00C10DC3">
        <w:rPr>
          <w:sz w:val="18"/>
          <w:szCs w:val="18"/>
        </w:rPr>
        <w:t>menice z menično izjavo</w:t>
      </w:r>
      <w:r w:rsidR="00C10DC3" w:rsidRPr="00CE3729">
        <w:rPr>
          <w:sz w:val="18"/>
          <w:szCs w:val="18"/>
        </w:rPr>
        <w:t xml:space="preserve">, </w:t>
      </w:r>
      <w:r w:rsidRPr="00634AAE">
        <w:rPr>
          <w:sz w:val="18"/>
          <w:szCs w:val="18"/>
        </w:rPr>
        <w:t xml:space="preserve">v višini 5 % pogodbene vrednosti z DDV, s katerim izvajalec nepreklicno in brezpogojno pooblašča naročnika za uveljavitev garancije, če se bo izkazalo, da </w:t>
      </w:r>
    </w:p>
    <w:p w14:paraId="5148B704" w14:textId="77777777" w:rsidR="00634AAE" w:rsidRPr="00634AAE" w:rsidRDefault="00634AAE" w:rsidP="0000121D">
      <w:pPr>
        <w:pStyle w:val="Default"/>
        <w:numPr>
          <w:ilvl w:val="0"/>
          <w:numId w:val="21"/>
        </w:numPr>
        <w:jc w:val="both"/>
        <w:rPr>
          <w:color w:val="auto"/>
          <w:sz w:val="18"/>
          <w:szCs w:val="18"/>
        </w:rPr>
      </w:pPr>
      <w:r w:rsidRPr="00634AAE">
        <w:rPr>
          <w:color w:val="auto"/>
          <w:sz w:val="18"/>
          <w:szCs w:val="18"/>
        </w:rPr>
        <w:t>naročilo ni izvedeno v rokih, kakovosti in količini, zahtevani v razpisni dokumentaciji, popisu in pogodbi ter tudi v primeru delne izpolnitve pogodbene obveznosti, če opravljena storitev tudi delno ne bo zadostila pogodbenim zahtevam,</w:t>
      </w:r>
    </w:p>
    <w:p w14:paraId="6DA1F1A7" w14:textId="77777777" w:rsidR="00634AAE" w:rsidRPr="00634AAE" w:rsidRDefault="00634AAE" w:rsidP="0000121D">
      <w:pPr>
        <w:pStyle w:val="Default"/>
        <w:numPr>
          <w:ilvl w:val="0"/>
          <w:numId w:val="21"/>
        </w:numPr>
        <w:jc w:val="both"/>
        <w:rPr>
          <w:color w:val="auto"/>
          <w:sz w:val="18"/>
          <w:szCs w:val="18"/>
        </w:rPr>
      </w:pPr>
      <w:r w:rsidRPr="00634AAE">
        <w:rPr>
          <w:color w:val="auto"/>
          <w:sz w:val="18"/>
          <w:szCs w:val="18"/>
        </w:rPr>
        <w:t xml:space="preserve">če izvajalec ne izpolni ostalih določil iz pogodbe, </w:t>
      </w:r>
    </w:p>
    <w:p w14:paraId="78C08315" w14:textId="77777777" w:rsidR="00634AAE" w:rsidRPr="00634AAE" w:rsidRDefault="00634AAE" w:rsidP="0000121D">
      <w:pPr>
        <w:pStyle w:val="Default"/>
        <w:numPr>
          <w:ilvl w:val="0"/>
          <w:numId w:val="21"/>
        </w:numPr>
        <w:jc w:val="both"/>
        <w:rPr>
          <w:color w:val="auto"/>
          <w:sz w:val="18"/>
          <w:szCs w:val="18"/>
        </w:rPr>
      </w:pPr>
      <w:r w:rsidRPr="00634AAE">
        <w:rPr>
          <w:color w:val="auto"/>
          <w:sz w:val="18"/>
          <w:szCs w:val="18"/>
        </w:rPr>
        <w:t>če dela v nasprotju z določili razpisne in ponudbene dokumentacije,</w:t>
      </w:r>
    </w:p>
    <w:p w14:paraId="0C71C0BB" w14:textId="77777777" w:rsidR="00634AAE" w:rsidRPr="00634AAE" w:rsidRDefault="00634AAE" w:rsidP="0000121D">
      <w:pPr>
        <w:pStyle w:val="Default"/>
        <w:numPr>
          <w:ilvl w:val="0"/>
          <w:numId w:val="21"/>
        </w:numPr>
        <w:jc w:val="both"/>
        <w:rPr>
          <w:color w:val="auto"/>
          <w:sz w:val="18"/>
          <w:szCs w:val="18"/>
        </w:rPr>
      </w:pPr>
      <w:r w:rsidRPr="00634AAE">
        <w:rPr>
          <w:color w:val="auto"/>
          <w:sz w:val="18"/>
          <w:szCs w:val="18"/>
        </w:rPr>
        <w:t>če ne upošteva navodil pooblaščene osebe naročnika,</w:t>
      </w:r>
    </w:p>
    <w:p w14:paraId="02FB8268" w14:textId="77777777" w:rsidR="00634AAE" w:rsidRPr="00634AAE" w:rsidRDefault="00634AAE" w:rsidP="0000121D">
      <w:pPr>
        <w:pStyle w:val="Default"/>
        <w:numPr>
          <w:ilvl w:val="0"/>
          <w:numId w:val="21"/>
        </w:numPr>
        <w:jc w:val="both"/>
        <w:rPr>
          <w:color w:val="auto"/>
          <w:sz w:val="18"/>
          <w:szCs w:val="18"/>
          <w:lang w:eastAsia="en-US"/>
        </w:rPr>
      </w:pPr>
      <w:r w:rsidRPr="00634AAE">
        <w:rPr>
          <w:color w:val="auto"/>
          <w:sz w:val="18"/>
          <w:szCs w:val="18"/>
          <w:lang w:eastAsia="en-US"/>
        </w:rPr>
        <w:t>če v zahtevanem roku ne predloži zavarovanja za odpravo napak v garancijskem roku,</w:t>
      </w:r>
    </w:p>
    <w:p w14:paraId="05C6734D" w14:textId="77777777" w:rsidR="00634AAE" w:rsidRPr="00634AAE" w:rsidRDefault="00634AAE" w:rsidP="0000121D">
      <w:pPr>
        <w:numPr>
          <w:ilvl w:val="0"/>
          <w:numId w:val="21"/>
        </w:numPr>
        <w:spacing w:after="0" w:line="240" w:lineRule="auto"/>
        <w:ind w:right="-716"/>
        <w:jc w:val="both"/>
        <w:rPr>
          <w:rFonts w:ascii="Arial" w:hAnsi="Arial" w:cs="Arial"/>
          <w:sz w:val="18"/>
          <w:szCs w:val="18"/>
        </w:rPr>
      </w:pPr>
      <w:r w:rsidRPr="00634AAE">
        <w:rPr>
          <w:rFonts w:ascii="Arial" w:hAnsi="Arial" w:cs="Arial"/>
          <w:sz w:val="18"/>
          <w:szCs w:val="18"/>
        </w:rPr>
        <w:t>če naročnik odstopi od pogodbe po krivdi izvajalca,</w:t>
      </w:r>
    </w:p>
    <w:p w14:paraId="654151F9" w14:textId="568F8D3E" w:rsidR="00634AAE" w:rsidRDefault="00634AAE" w:rsidP="00634AAE">
      <w:pPr>
        <w:pStyle w:val="Default"/>
        <w:numPr>
          <w:ilvl w:val="0"/>
          <w:numId w:val="21"/>
        </w:numPr>
        <w:jc w:val="both"/>
        <w:rPr>
          <w:sz w:val="18"/>
          <w:szCs w:val="18"/>
        </w:rPr>
      </w:pPr>
      <w:r w:rsidRPr="00634AAE">
        <w:rPr>
          <w:sz w:val="18"/>
          <w:szCs w:val="18"/>
        </w:rPr>
        <w:t>v drugih primerih, ki jih določa pogodba in razpisna dokumentacija.</w:t>
      </w:r>
    </w:p>
    <w:p w14:paraId="6296F013" w14:textId="77777777" w:rsidR="00DE1F5F" w:rsidRPr="00DE1F5F" w:rsidRDefault="00DE1F5F" w:rsidP="00DE1F5F">
      <w:pPr>
        <w:pStyle w:val="Default"/>
        <w:ind w:left="720"/>
        <w:jc w:val="both"/>
        <w:rPr>
          <w:sz w:val="18"/>
          <w:szCs w:val="18"/>
        </w:rPr>
      </w:pPr>
    </w:p>
    <w:p w14:paraId="15F2BD06"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Zavarovanje za dobro izvedbo pogodbenih obveznosti služi tudi za poplačilo potrjenih obveznosti izvajalca do njegovih podizvajalcev in za poplačilo pogodbene kazni.</w:t>
      </w:r>
    </w:p>
    <w:p w14:paraId="6C33276D"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Če izvajalec na dodatni pisni poziv naročnika ne dostavi zavarovanja za dobro izvedbo pogodbenih obveznosti, lahko naročnik to šteje kot izvajalčev odstop od pogodbe in sklene pogodbo z naslednje uvrščenim ponudnikom z dopustno ponudbo. </w:t>
      </w:r>
    </w:p>
    <w:p w14:paraId="20BF264A"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Če se med izvajanjem pogodbe spremeni rok za izvedbo pogodbenih del, kakovost ali količina, mora izvajalec predložiti v roku petih dni od podpisa aneksa k tej pogodbi, novo zavarovanje v korist naročnika z novim rokom trajanja le-te in morebitno spremenjeno pogodbeno vrednostjo.</w:t>
      </w:r>
    </w:p>
    <w:p w14:paraId="29FD7D2D"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Če je škoda, ki jo je zaradi zamude utrpel naročnik, večja od zneska zavarovanja, ima le-ta pravico zahtevati razliko do polne odškodnine.</w:t>
      </w:r>
    </w:p>
    <w:p w14:paraId="016365DF" w14:textId="283B2FAC" w:rsidR="00044B43" w:rsidRPr="00AE1DF2" w:rsidRDefault="00634AAE" w:rsidP="00AE1DF2">
      <w:pPr>
        <w:pStyle w:val="Default"/>
        <w:jc w:val="both"/>
        <w:rPr>
          <w:color w:val="auto"/>
          <w:sz w:val="18"/>
          <w:szCs w:val="18"/>
          <w:lang w:eastAsia="en-US"/>
        </w:rPr>
      </w:pPr>
      <w:r w:rsidRPr="00634AAE">
        <w:rPr>
          <w:color w:val="auto"/>
          <w:sz w:val="18"/>
          <w:szCs w:val="18"/>
          <w:lang w:eastAsia="en-US"/>
        </w:rPr>
        <w:t xml:space="preserve">Zavarovanje za dobro izvedbo pogodbenih obveznosti ne sme poteči pred iztekom roka za izpolnitev pogodbenih obveznosti in mora veljati še najmanj </w:t>
      </w:r>
      <w:r w:rsidR="00C500B9">
        <w:rPr>
          <w:color w:val="auto"/>
          <w:sz w:val="18"/>
          <w:szCs w:val="18"/>
          <w:lang w:eastAsia="en-US"/>
        </w:rPr>
        <w:t>120</w:t>
      </w:r>
      <w:r w:rsidRPr="00634AAE">
        <w:rPr>
          <w:color w:val="auto"/>
          <w:sz w:val="18"/>
          <w:szCs w:val="18"/>
          <w:lang w:eastAsia="en-US"/>
        </w:rPr>
        <w:t xml:space="preserve"> dni po izteku roka za izpolnitev pogodbenih obveznosti. </w:t>
      </w:r>
    </w:p>
    <w:p w14:paraId="25ADCE92" w14:textId="77777777" w:rsidR="00044B43" w:rsidRPr="00634AAE" w:rsidRDefault="00044B43" w:rsidP="00634AAE">
      <w:pPr>
        <w:autoSpaceDE w:val="0"/>
        <w:autoSpaceDN w:val="0"/>
        <w:adjustRightInd w:val="0"/>
        <w:spacing w:line="240" w:lineRule="auto"/>
        <w:rPr>
          <w:rFonts w:ascii="Arial" w:hAnsi="Arial" w:cs="Arial"/>
          <w:sz w:val="18"/>
          <w:szCs w:val="18"/>
        </w:rPr>
      </w:pPr>
    </w:p>
    <w:p w14:paraId="688F9D42" w14:textId="77777777" w:rsidR="00634AAE" w:rsidRPr="00634AAE" w:rsidRDefault="00634AAE" w:rsidP="0000121D">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5EB888D9" w14:textId="7E400006" w:rsidR="00044B43" w:rsidRPr="0007255D" w:rsidRDefault="00634AAE" w:rsidP="0007255D">
      <w:pPr>
        <w:pStyle w:val="ListParagraph"/>
        <w:autoSpaceDE w:val="0"/>
        <w:autoSpaceDN w:val="0"/>
        <w:adjustRightInd w:val="0"/>
        <w:spacing w:line="240" w:lineRule="auto"/>
        <w:jc w:val="center"/>
        <w:rPr>
          <w:rFonts w:ascii="Arial" w:hAnsi="Arial" w:cs="Arial"/>
          <w:b/>
          <w:sz w:val="18"/>
          <w:szCs w:val="18"/>
        </w:rPr>
      </w:pPr>
      <w:r w:rsidRPr="00634AAE">
        <w:rPr>
          <w:rFonts w:ascii="Arial" w:hAnsi="Arial" w:cs="Arial"/>
          <w:b/>
          <w:sz w:val="18"/>
          <w:szCs w:val="18"/>
        </w:rPr>
        <w:t>Zavarovanje za odpravo napak v garancijskem roku</w:t>
      </w:r>
    </w:p>
    <w:p w14:paraId="4EDF220D" w14:textId="45000624" w:rsidR="006E0EA5" w:rsidRPr="003E7059" w:rsidRDefault="00044B43" w:rsidP="00044B43">
      <w:pPr>
        <w:spacing w:before="225" w:after="225" w:line="240" w:lineRule="auto"/>
        <w:jc w:val="both"/>
        <w:rPr>
          <w:rFonts w:ascii="Arial" w:hAnsi="Arial" w:cs="Arial"/>
          <w:sz w:val="18"/>
          <w:szCs w:val="18"/>
        </w:rPr>
      </w:pPr>
      <w:r w:rsidRPr="00CE3729">
        <w:rPr>
          <w:rFonts w:ascii="Arial" w:hAnsi="Arial" w:cs="Arial"/>
          <w:sz w:val="18"/>
          <w:szCs w:val="18"/>
        </w:rPr>
        <w:lastRenderedPageBreak/>
        <w:t xml:space="preserve">Veljavnost oziroma trajanje predmetnega zavarovanja za odpravo napak v garancijski dobi mora zajemati tako </w:t>
      </w:r>
      <w:r w:rsidRPr="007B087B">
        <w:rPr>
          <w:rFonts w:ascii="Arial" w:hAnsi="Arial" w:cs="Arial"/>
          <w:sz w:val="18"/>
          <w:szCs w:val="18"/>
        </w:rPr>
        <w:t xml:space="preserve">obdobje roka za reklamacijo napak, kot podaljšan garancijski rok, ki skupaj znašata 10 let od izdaje Potrdila o </w:t>
      </w:r>
      <w:r w:rsidRPr="00CE3729">
        <w:rPr>
          <w:rFonts w:ascii="Arial" w:hAnsi="Arial" w:cs="Arial"/>
          <w:sz w:val="18"/>
          <w:szCs w:val="18"/>
        </w:rPr>
        <w:t>izvedbi. Garancijski rok začne teči z dnem predaje objekta</w:t>
      </w:r>
      <w:r>
        <w:rPr>
          <w:rFonts w:ascii="Arial" w:hAnsi="Arial" w:cs="Arial"/>
          <w:sz w:val="18"/>
          <w:szCs w:val="18"/>
        </w:rPr>
        <w:t>.</w:t>
      </w:r>
    </w:p>
    <w:p w14:paraId="38F170E1" w14:textId="362CF96B" w:rsidR="006C5157" w:rsidRDefault="006C5157" w:rsidP="00044B43">
      <w:pPr>
        <w:spacing w:before="225" w:after="225" w:line="240" w:lineRule="auto"/>
        <w:jc w:val="both"/>
        <w:rPr>
          <w:rFonts w:ascii="Arial" w:hAnsi="Arial" w:cs="Arial"/>
          <w:sz w:val="18"/>
          <w:szCs w:val="18"/>
        </w:rPr>
      </w:pPr>
      <w:r w:rsidRPr="003E7059">
        <w:rPr>
          <w:rFonts w:ascii="Arial" w:hAnsi="Arial" w:cs="Arial"/>
          <w:sz w:val="18"/>
          <w:szCs w:val="18"/>
        </w:rPr>
        <w:t xml:space="preserve">Izvajalec mora v </w:t>
      </w:r>
      <w:r w:rsidR="006E0EA5" w:rsidRPr="003E7059">
        <w:rPr>
          <w:rFonts w:ascii="Arial" w:hAnsi="Arial" w:cs="Arial"/>
          <w:sz w:val="18"/>
          <w:szCs w:val="18"/>
        </w:rPr>
        <w:t>petih</w:t>
      </w:r>
      <w:r w:rsidRPr="003E7059">
        <w:rPr>
          <w:rFonts w:ascii="Arial" w:hAnsi="Arial" w:cs="Arial"/>
          <w:sz w:val="18"/>
          <w:szCs w:val="18"/>
        </w:rPr>
        <w:t xml:space="preserve"> dneh </w:t>
      </w:r>
      <w:r w:rsidR="006E0EA5" w:rsidRPr="003E7059">
        <w:rPr>
          <w:rFonts w:ascii="Arial" w:hAnsi="Arial" w:cs="Arial"/>
          <w:bCs/>
          <w:sz w:val="18"/>
          <w:szCs w:val="18"/>
        </w:rPr>
        <w:t xml:space="preserve">po podpisu zapisnika o končnem obračunu in pred dokončnim plačilom izročiti naročniku </w:t>
      </w:r>
      <w:r w:rsidRPr="003E7059">
        <w:rPr>
          <w:rFonts w:ascii="Arial" w:hAnsi="Arial" w:cs="Arial"/>
          <w:sz w:val="18"/>
          <w:szCs w:val="18"/>
        </w:rPr>
        <w:t xml:space="preserve">zavarovanje za odpravo napak v garancijskem roku v obliki menice z menično izjavo, v višini 5 % </w:t>
      </w:r>
      <w:r w:rsidR="00662AC9" w:rsidRPr="003E7059">
        <w:rPr>
          <w:rFonts w:ascii="Arial" w:hAnsi="Arial" w:cs="Arial"/>
          <w:sz w:val="18"/>
          <w:szCs w:val="18"/>
        </w:rPr>
        <w:t>končne</w:t>
      </w:r>
      <w:r w:rsidR="00662AC9">
        <w:rPr>
          <w:rFonts w:ascii="Arial" w:hAnsi="Arial" w:cs="Arial"/>
          <w:sz w:val="18"/>
          <w:szCs w:val="18"/>
        </w:rPr>
        <w:t xml:space="preserve"> pogodbene vrednosti</w:t>
      </w:r>
      <w:r w:rsidRPr="00CE3729">
        <w:rPr>
          <w:rFonts w:ascii="Arial" w:hAnsi="Arial" w:cs="Arial"/>
          <w:sz w:val="18"/>
          <w:szCs w:val="18"/>
        </w:rPr>
        <w:t xml:space="preserve"> z DDV. Naročnik v roku 5 dni po prejemu zavarovanja za odpravo napak izvajalcu vrne zavarovanje za dobro izvedbo. </w:t>
      </w:r>
    </w:p>
    <w:p w14:paraId="09E69994" w14:textId="2EAE1778"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Naročnik unovči zavarovanja za odpravo napak v garancijskem roku, če izvajalec v garancijskem roku oziroma v roku veljavnosti garancije ne bo izpolnil svoje obveznosti, ki izhaja iz naslova garancijske obveznosti.</w:t>
      </w:r>
    </w:p>
    <w:p w14:paraId="519DC983" w14:textId="67C71D06"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kolikor napak in pomanjkljivosti izvajalec ne bi odpravil v roku, ki je zahtevan s strani naročnika, lahko to zagotovi naročnik na stroške izvajalca z unovčitvijo navedenega zavarovanja.</w:t>
      </w:r>
    </w:p>
    <w:p w14:paraId="523744D6" w14:textId="5CB1657D"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Brez predloženega zavarovanja za odpravo napak v garancijski roku naročnik končne obračunske situacije ne bo potrdil.</w:t>
      </w:r>
    </w:p>
    <w:p w14:paraId="2D58B9CF" w14:textId="34F334BB" w:rsidR="00634AAE" w:rsidRPr="00634AAE" w:rsidRDefault="00634AAE" w:rsidP="00634AAE">
      <w:pPr>
        <w:autoSpaceDE w:val="0"/>
        <w:autoSpaceDN w:val="0"/>
        <w:adjustRightInd w:val="0"/>
        <w:spacing w:line="240" w:lineRule="auto"/>
        <w:rPr>
          <w:rFonts w:ascii="Arial" w:hAnsi="Arial" w:cs="Arial"/>
          <w:sz w:val="18"/>
          <w:szCs w:val="18"/>
        </w:rPr>
      </w:pPr>
      <w:r w:rsidRPr="00634AAE">
        <w:rPr>
          <w:rFonts w:ascii="Arial" w:hAnsi="Arial" w:cs="Arial"/>
          <w:sz w:val="18"/>
          <w:szCs w:val="18"/>
        </w:rPr>
        <w:t>Zavarovanje za odpravo napak v garancijskem roku je na zahtevo naročnika izvajalec dolžan podaljšati.</w:t>
      </w:r>
    </w:p>
    <w:p w14:paraId="3FDCFB89"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1BAA9F99" w14:textId="77777777" w:rsidR="00634AAE" w:rsidRPr="00634AAE" w:rsidRDefault="00634AAE" w:rsidP="0000121D">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12E9FD7E" w14:textId="755521B2" w:rsidR="00634AAE" w:rsidRPr="00634AAE" w:rsidRDefault="00634AAE" w:rsidP="00A52329">
      <w:pPr>
        <w:autoSpaceDE w:val="0"/>
        <w:autoSpaceDN w:val="0"/>
        <w:adjustRightInd w:val="0"/>
        <w:spacing w:line="240" w:lineRule="auto"/>
        <w:jc w:val="center"/>
        <w:rPr>
          <w:rFonts w:ascii="Arial" w:hAnsi="Arial" w:cs="Arial"/>
          <w:b/>
          <w:bCs/>
          <w:sz w:val="18"/>
          <w:szCs w:val="18"/>
        </w:rPr>
      </w:pPr>
      <w:r w:rsidRPr="00634AAE">
        <w:rPr>
          <w:rFonts w:ascii="Arial" w:hAnsi="Arial" w:cs="Arial"/>
          <w:b/>
          <w:bCs/>
          <w:sz w:val="18"/>
          <w:szCs w:val="18"/>
        </w:rPr>
        <w:t>Zavarovanja izvajalca</w:t>
      </w:r>
    </w:p>
    <w:p w14:paraId="6B63C180" w14:textId="04A66D38" w:rsidR="001D23A3" w:rsidRDefault="001D23A3" w:rsidP="001D23A3">
      <w:pPr>
        <w:spacing w:before="240" w:after="120"/>
        <w:jc w:val="both"/>
        <w:rPr>
          <w:rFonts w:ascii="Arial" w:hAnsi="Arial" w:cs="Arial"/>
          <w:sz w:val="18"/>
          <w:szCs w:val="18"/>
        </w:rPr>
      </w:pPr>
      <w:r w:rsidRPr="00957001">
        <w:rPr>
          <w:rFonts w:ascii="Arial" w:hAnsi="Arial" w:cs="Arial"/>
          <w:sz w:val="18"/>
          <w:szCs w:val="18"/>
        </w:rPr>
        <w:t>Izvajalec</w:t>
      </w:r>
      <w:r>
        <w:rPr>
          <w:rFonts w:ascii="Arial" w:hAnsi="Arial" w:cs="Arial"/>
          <w:sz w:val="18"/>
          <w:szCs w:val="18"/>
        </w:rPr>
        <w:t xml:space="preserve"> (oz. v primeru skupne ponudbe, katerikoli izmed partnerjev)</w:t>
      </w:r>
      <w:r w:rsidRPr="00957001">
        <w:rPr>
          <w:rFonts w:ascii="Arial" w:hAnsi="Arial" w:cs="Arial"/>
          <w:sz w:val="18"/>
          <w:szCs w:val="18"/>
        </w:rPr>
        <w:t xml:space="preserve"> mora imeti sklenjeno veljavno zavarovanje za škodo, ki bi utegnila nastati investitorjem in tretjim osebam, v z</w:t>
      </w:r>
      <w:r>
        <w:rPr>
          <w:rFonts w:ascii="Arial" w:hAnsi="Arial" w:cs="Arial"/>
          <w:sz w:val="18"/>
          <w:szCs w:val="18"/>
        </w:rPr>
        <w:t xml:space="preserve">vezi z opravljanjem dejavnosti najmanj v višini </w:t>
      </w:r>
      <w:r w:rsidR="00047190">
        <w:rPr>
          <w:rFonts w:ascii="Arial" w:hAnsi="Arial" w:cs="Arial"/>
          <w:sz w:val="18"/>
          <w:szCs w:val="18"/>
        </w:rPr>
        <w:t>5</w:t>
      </w:r>
      <w:r>
        <w:rPr>
          <w:rFonts w:ascii="Arial" w:hAnsi="Arial" w:cs="Arial"/>
          <w:sz w:val="18"/>
          <w:szCs w:val="18"/>
        </w:rPr>
        <w:t xml:space="preserve">00.000,00 EUR. </w:t>
      </w:r>
    </w:p>
    <w:p w14:paraId="6D0335E5" w14:textId="77777777" w:rsidR="001D23A3" w:rsidRPr="00957001" w:rsidRDefault="001D23A3" w:rsidP="001D23A3">
      <w:pPr>
        <w:spacing w:before="240" w:after="120"/>
        <w:jc w:val="both"/>
        <w:rPr>
          <w:rFonts w:ascii="Arial" w:hAnsi="Arial" w:cs="Arial"/>
          <w:sz w:val="18"/>
          <w:szCs w:val="18"/>
        </w:rPr>
      </w:pPr>
      <w:r>
        <w:rPr>
          <w:rFonts w:ascii="Arial" w:hAnsi="Arial" w:cs="Arial"/>
          <w:sz w:val="18"/>
          <w:szCs w:val="18"/>
        </w:rPr>
        <w:t>Izvajalec mora imeti zavarovana tudi delovna vozila, ki jih bo uporabljal pri izvedbi vseh del, ki so predmet tega razpisa (AO z razširitvijo kritja za čas, ko funkcijsko obratujejo in se ne premikajo ter AO+).</w:t>
      </w:r>
    </w:p>
    <w:p w14:paraId="2F378FB3" w14:textId="77777777" w:rsidR="001D23A3" w:rsidRDefault="001D23A3" w:rsidP="001D23A3">
      <w:pPr>
        <w:jc w:val="both"/>
        <w:rPr>
          <w:rFonts w:ascii="Arial" w:hAnsi="Arial" w:cs="Arial"/>
          <w:sz w:val="18"/>
          <w:szCs w:val="18"/>
        </w:rPr>
      </w:pPr>
      <w:r w:rsidRPr="00957001">
        <w:rPr>
          <w:rFonts w:ascii="Arial" w:hAnsi="Arial" w:cs="Arial"/>
          <w:sz w:val="18"/>
          <w:szCs w:val="18"/>
        </w:rPr>
        <w:t>V primeru, da zavarovalna polica vsebuje odbitno franšizo, se znesek odbitne franšize zavaruje iz naslova unovčenja bančne garancije za dobro izvedbo pogodbenih obveznosti.</w:t>
      </w:r>
    </w:p>
    <w:p w14:paraId="25F48206" w14:textId="77777777" w:rsidR="00E1435F" w:rsidRPr="00634AAE" w:rsidRDefault="001D23A3" w:rsidP="00E1435F">
      <w:pPr>
        <w:jc w:val="both"/>
        <w:rPr>
          <w:rFonts w:ascii="Arial" w:hAnsi="Arial" w:cs="Arial"/>
          <w:sz w:val="18"/>
          <w:szCs w:val="18"/>
        </w:rPr>
      </w:pPr>
      <w:r>
        <w:rPr>
          <w:rFonts w:ascii="Arial" w:hAnsi="Arial" w:cs="Arial"/>
          <w:sz w:val="18"/>
          <w:szCs w:val="18"/>
        </w:rPr>
        <w:t>Vsi stroški zavarovanj, ki izhajajo iz predmetnega javnega naročila, so stroški ponudnika oz. izvajal</w:t>
      </w:r>
      <w:r w:rsidR="00E1435F">
        <w:rPr>
          <w:rFonts w:ascii="Arial" w:hAnsi="Arial" w:cs="Arial"/>
          <w:sz w:val="18"/>
          <w:szCs w:val="18"/>
        </w:rPr>
        <w:t xml:space="preserve">ca.  </w:t>
      </w:r>
      <w:r w:rsidR="00E1435F" w:rsidRPr="00634AAE">
        <w:rPr>
          <w:rFonts w:ascii="Arial" w:hAnsi="Arial" w:cs="Arial"/>
          <w:sz w:val="18"/>
          <w:szCs w:val="18"/>
        </w:rPr>
        <w:t>Izvajalec mora naročniku predložiti ustrezno dokazilo (polico in potrdilo o veljavnosti s strani izdajatelja police) o zavarovanju v petnajstih (15) dneh od sklenitve pogodbe in potem vsako leto ob obnovi zavarovanja, dokler poteka gradnja.</w:t>
      </w:r>
    </w:p>
    <w:p w14:paraId="2B52169B" w14:textId="77777777" w:rsidR="001D23A3" w:rsidRDefault="001D23A3" w:rsidP="001D23A3">
      <w:pPr>
        <w:jc w:val="both"/>
      </w:pPr>
    </w:p>
    <w:p w14:paraId="058D7913" w14:textId="77777777" w:rsidR="00E1435F" w:rsidRPr="00634AAE" w:rsidRDefault="00E1435F" w:rsidP="00E1435F">
      <w:pPr>
        <w:autoSpaceDE w:val="0"/>
        <w:autoSpaceDN w:val="0"/>
        <w:adjustRightInd w:val="0"/>
        <w:spacing w:line="240" w:lineRule="auto"/>
        <w:rPr>
          <w:rFonts w:ascii="Arial" w:hAnsi="Arial" w:cs="Arial"/>
          <w:color w:val="4BACC6"/>
          <w:sz w:val="18"/>
          <w:szCs w:val="18"/>
        </w:rPr>
      </w:pPr>
    </w:p>
    <w:p w14:paraId="1F6A705F" w14:textId="77777777" w:rsidR="00E1435F" w:rsidRPr="00634AAE" w:rsidRDefault="00E1435F" w:rsidP="00E1435F">
      <w:pPr>
        <w:numPr>
          <w:ilvl w:val="0"/>
          <w:numId w:val="27"/>
        </w:numPr>
        <w:autoSpaceDE w:val="0"/>
        <w:autoSpaceDN w:val="0"/>
        <w:adjustRightInd w:val="0"/>
        <w:spacing w:after="0" w:line="240" w:lineRule="auto"/>
        <w:jc w:val="center"/>
        <w:rPr>
          <w:rFonts w:ascii="Arial" w:hAnsi="Arial" w:cs="Arial"/>
          <w:b/>
          <w:bCs/>
          <w:sz w:val="18"/>
          <w:szCs w:val="18"/>
        </w:rPr>
      </w:pPr>
      <w:r w:rsidRPr="00634AAE">
        <w:rPr>
          <w:rFonts w:ascii="Arial" w:hAnsi="Arial" w:cs="Arial"/>
          <w:b/>
          <w:bCs/>
          <w:sz w:val="18"/>
          <w:szCs w:val="18"/>
        </w:rPr>
        <w:t>NADZOR IN POOBLAŠČENI PREDSTAVNIKI STRANK</w:t>
      </w:r>
    </w:p>
    <w:p w14:paraId="5165B544" w14:textId="77777777" w:rsidR="00E1435F" w:rsidRPr="00634AAE" w:rsidRDefault="00E1435F" w:rsidP="00E1435F">
      <w:pPr>
        <w:autoSpaceDE w:val="0"/>
        <w:autoSpaceDN w:val="0"/>
        <w:adjustRightInd w:val="0"/>
        <w:spacing w:line="240" w:lineRule="auto"/>
        <w:jc w:val="center"/>
        <w:rPr>
          <w:rFonts w:ascii="Arial" w:hAnsi="Arial" w:cs="Arial"/>
          <w:b/>
          <w:sz w:val="18"/>
          <w:szCs w:val="18"/>
        </w:rPr>
      </w:pPr>
    </w:p>
    <w:p w14:paraId="45E7D9DA" w14:textId="77777777" w:rsidR="00E1435F" w:rsidRPr="00634AAE" w:rsidRDefault="00E1435F"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6A9D6C77" w14:textId="77777777" w:rsidR="00E1435F" w:rsidRPr="00634AAE" w:rsidRDefault="00E1435F" w:rsidP="00E1435F">
      <w:pPr>
        <w:autoSpaceDE w:val="0"/>
        <w:autoSpaceDN w:val="0"/>
        <w:adjustRightInd w:val="0"/>
        <w:spacing w:line="240" w:lineRule="auto"/>
        <w:rPr>
          <w:rFonts w:ascii="Arial" w:hAnsi="Arial" w:cs="Arial"/>
          <w:sz w:val="18"/>
          <w:szCs w:val="18"/>
        </w:rPr>
      </w:pPr>
    </w:p>
    <w:p w14:paraId="3456FD21" w14:textId="77777777"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Pooblaščeni predstavniki pogodbenih strank so:</w:t>
      </w:r>
    </w:p>
    <w:p w14:paraId="0839A40C" w14:textId="6646521B"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Pooblaščeni predstavnik naročnika: </w:t>
      </w:r>
      <w:r w:rsidR="00875B23">
        <w:rPr>
          <w:rFonts w:ascii="Arial" w:hAnsi="Arial" w:cs="Arial"/>
          <w:sz w:val="18"/>
          <w:szCs w:val="18"/>
        </w:rPr>
        <w:t>Eva Strmljan Kreslin</w:t>
      </w:r>
    </w:p>
    <w:p w14:paraId="265717A9" w14:textId="77777777"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Oseba naročnika, odgovorna za nadzor: ………………… </w:t>
      </w:r>
    </w:p>
    <w:p w14:paraId="5440C644" w14:textId="283E7F04" w:rsidR="00900B8A" w:rsidRPr="00634AAE" w:rsidRDefault="00900B8A" w:rsidP="00900B8A">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Oseba naročnika, odgovorna za </w:t>
      </w:r>
      <w:r>
        <w:rPr>
          <w:rFonts w:ascii="Arial" w:hAnsi="Arial" w:cs="Arial"/>
          <w:sz w:val="18"/>
          <w:szCs w:val="18"/>
        </w:rPr>
        <w:t xml:space="preserve">projektantski </w:t>
      </w:r>
      <w:r w:rsidRPr="00634AAE">
        <w:rPr>
          <w:rFonts w:ascii="Arial" w:hAnsi="Arial" w:cs="Arial"/>
          <w:sz w:val="18"/>
          <w:szCs w:val="18"/>
        </w:rPr>
        <w:t>nadzor:</w:t>
      </w:r>
      <w:r w:rsidR="003D1228">
        <w:rPr>
          <w:rFonts w:ascii="Arial" w:hAnsi="Arial" w:cs="Arial"/>
          <w:sz w:val="18"/>
          <w:szCs w:val="18"/>
        </w:rPr>
        <w:t xml:space="preserve"> </w:t>
      </w:r>
      <w:r w:rsidR="003D1228" w:rsidRPr="003D1228">
        <w:rPr>
          <w:rFonts w:ascii="Arial" w:hAnsi="Arial" w:cs="Arial"/>
          <w:sz w:val="18"/>
          <w:szCs w:val="18"/>
        </w:rPr>
        <w:t>Sara Škarica</w:t>
      </w:r>
    </w:p>
    <w:p w14:paraId="763363D1" w14:textId="77777777" w:rsidR="00E1435F" w:rsidRPr="00634AAE" w:rsidRDefault="00E1435F" w:rsidP="00E1435F">
      <w:pPr>
        <w:autoSpaceDE w:val="0"/>
        <w:autoSpaceDN w:val="0"/>
        <w:adjustRightInd w:val="0"/>
        <w:spacing w:line="240" w:lineRule="auto"/>
        <w:jc w:val="both"/>
        <w:rPr>
          <w:rFonts w:ascii="Arial" w:hAnsi="Arial" w:cs="Arial"/>
          <w:sz w:val="18"/>
          <w:szCs w:val="18"/>
        </w:rPr>
      </w:pPr>
    </w:p>
    <w:p w14:paraId="2C893653" w14:textId="77777777"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Predstavnik izvajalca:</w:t>
      </w:r>
    </w:p>
    <w:p w14:paraId="26F5C91F" w14:textId="77777777"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lastRenderedPageBreak/>
        <w:t xml:space="preserve">Pooblaščeni predstavnik izvajalca: ……………… </w:t>
      </w:r>
    </w:p>
    <w:p w14:paraId="3E31823A" w14:textId="77777777"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Odgovorni vodja del s strani izvajalca na objektu: …………………..</w:t>
      </w:r>
    </w:p>
    <w:p w14:paraId="0C5DCE5B" w14:textId="77777777" w:rsidR="00E1435F" w:rsidRPr="00634AAE" w:rsidRDefault="00E1435F" w:rsidP="00E1435F">
      <w:pPr>
        <w:autoSpaceDE w:val="0"/>
        <w:autoSpaceDN w:val="0"/>
        <w:adjustRightInd w:val="0"/>
        <w:spacing w:line="240" w:lineRule="auto"/>
        <w:jc w:val="both"/>
        <w:rPr>
          <w:rFonts w:ascii="Arial" w:hAnsi="Arial" w:cs="Arial"/>
          <w:sz w:val="18"/>
          <w:szCs w:val="18"/>
        </w:rPr>
      </w:pPr>
    </w:p>
    <w:p w14:paraId="05C22006" w14:textId="08047062"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Pooblaščeni predstavnik naročnika in oseba, odgovorna za </w:t>
      </w:r>
      <w:r w:rsidR="00610F68">
        <w:rPr>
          <w:rFonts w:ascii="Arial" w:hAnsi="Arial" w:cs="Arial"/>
          <w:sz w:val="18"/>
          <w:szCs w:val="18"/>
        </w:rPr>
        <w:t xml:space="preserve">projektantski in gradbeni </w:t>
      </w:r>
      <w:r w:rsidRPr="00634AAE">
        <w:rPr>
          <w:rFonts w:ascii="Arial" w:hAnsi="Arial" w:cs="Arial"/>
          <w:sz w:val="18"/>
          <w:szCs w:val="18"/>
        </w:rPr>
        <w:t>nadzor, ima</w:t>
      </w:r>
      <w:r w:rsidR="00610F68">
        <w:rPr>
          <w:rFonts w:ascii="Arial" w:hAnsi="Arial" w:cs="Arial"/>
          <w:sz w:val="18"/>
          <w:szCs w:val="18"/>
        </w:rPr>
        <w:t>jo</w:t>
      </w:r>
      <w:r w:rsidRPr="00634AAE">
        <w:rPr>
          <w:rFonts w:ascii="Arial" w:hAnsi="Arial" w:cs="Arial"/>
          <w:sz w:val="18"/>
          <w:szCs w:val="18"/>
        </w:rPr>
        <w:t xml:space="preserve"> pravico nadzorovati izvajalca pri opravljanju del po tej pogodbi, izvajati redno kontrolo kakovosti vseh pogodbenih del in kontrolo napredovanja po potrjenem terminskem planu, redno pregledovati in potrjevati dnevnik o izvajanju del in knjigo obračunskih izmer, pregledovati in potrjevati začasne situacije in končno obračunsko situacijo, sodelovati pri sprejemu in izročitvi objekta oziroma izvedenih del in pri končnem obračunu.  </w:t>
      </w:r>
    </w:p>
    <w:p w14:paraId="03534B0B" w14:textId="77777777"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Odgovorni vodja del izvajalca mora biti dnevno prisoten na gradbišču in je dolžan skrbeti za tehnično pravilno in kakovostno izvedbo del, zagotavljati dogovorjene roke in usklajenost posameznih faz dela, pooblaščen je veljavno sprejemati obvestila in odločitve naročnika. Njegove izjave in vpisi v celoti obvezujejo izvajalca.</w:t>
      </w:r>
    </w:p>
    <w:p w14:paraId="2D7295B3" w14:textId="77777777" w:rsidR="00E1435F"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Pogodbeni stranki imata v primeru objektivnih razlogov pravico zamenjati navedene predstavnike. O spremembi se morata pisno obvestiti in soglašati. </w:t>
      </w:r>
    </w:p>
    <w:p w14:paraId="06E1C11A" w14:textId="77777777" w:rsidR="00E1435F" w:rsidRDefault="00E1435F" w:rsidP="00E1435F">
      <w:pPr>
        <w:autoSpaceDE w:val="0"/>
        <w:autoSpaceDN w:val="0"/>
        <w:adjustRightInd w:val="0"/>
        <w:spacing w:line="240" w:lineRule="auto"/>
        <w:jc w:val="both"/>
        <w:rPr>
          <w:rFonts w:ascii="Arial" w:hAnsi="Arial" w:cs="Arial"/>
          <w:sz w:val="18"/>
          <w:szCs w:val="18"/>
        </w:rPr>
      </w:pPr>
    </w:p>
    <w:p w14:paraId="03DEF439" w14:textId="77777777" w:rsidR="00E1435F" w:rsidRPr="00634AAE" w:rsidRDefault="00E1435F" w:rsidP="00E1435F">
      <w:pPr>
        <w:numPr>
          <w:ilvl w:val="0"/>
          <w:numId w:val="27"/>
        </w:numPr>
        <w:autoSpaceDE w:val="0"/>
        <w:autoSpaceDN w:val="0"/>
        <w:adjustRightInd w:val="0"/>
        <w:spacing w:after="0" w:line="240" w:lineRule="auto"/>
        <w:jc w:val="center"/>
        <w:rPr>
          <w:rFonts w:ascii="Arial" w:hAnsi="Arial" w:cs="Arial"/>
          <w:b/>
          <w:bCs/>
          <w:sz w:val="18"/>
          <w:szCs w:val="18"/>
        </w:rPr>
      </w:pPr>
      <w:r w:rsidRPr="00634AAE">
        <w:rPr>
          <w:rFonts w:ascii="Arial" w:hAnsi="Arial" w:cs="Arial"/>
          <w:b/>
          <w:bCs/>
          <w:sz w:val="18"/>
          <w:szCs w:val="18"/>
        </w:rPr>
        <w:t>OBRAČUN DEL IN NAČIN PLAČILA</w:t>
      </w:r>
    </w:p>
    <w:p w14:paraId="1B4BD479" w14:textId="77777777" w:rsidR="00E1435F" w:rsidRPr="00634AAE" w:rsidRDefault="00E1435F" w:rsidP="00E1435F">
      <w:pPr>
        <w:autoSpaceDE w:val="0"/>
        <w:autoSpaceDN w:val="0"/>
        <w:adjustRightInd w:val="0"/>
        <w:spacing w:line="240" w:lineRule="auto"/>
        <w:jc w:val="center"/>
        <w:rPr>
          <w:rFonts w:ascii="Arial" w:hAnsi="Arial" w:cs="Arial"/>
          <w:sz w:val="18"/>
          <w:szCs w:val="18"/>
        </w:rPr>
      </w:pPr>
    </w:p>
    <w:p w14:paraId="4722EE6A" w14:textId="77777777" w:rsidR="00E1435F" w:rsidRPr="00634AAE" w:rsidRDefault="00E1435F"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222124C9" w14:textId="77777777" w:rsidR="00E1435F" w:rsidRPr="00634AAE" w:rsidRDefault="00E1435F" w:rsidP="00E1435F">
      <w:pPr>
        <w:autoSpaceDE w:val="0"/>
        <w:autoSpaceDN w:val="0"/>
        <w:adjustRightInd w:val="0"/>
        <w:spacing w:line="240" w:lineRule="auto"/>
        <w:jc w:val="both"/>
        <w:rPr>
          <w:rFonts w:ascii="Arial" w:hAnsi="Arial" w:cs="Arial"/>
          <w:sz w:val="18"/>
          <w:szCs w:val="18"/>
        </w:rPr>
      </w:pPr>
    </w:p>
    <w:p w14:paraId="6C8D0969" w14:textId="77777777"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Izvedena dela bo izvajalec obračunaval z začasnimi mesečnimi situacijami in končno obračunsko situacijo. </w:t>
      </w:r>
    </w:p>
    <w:p w14:paraId="79AEEB8A" w14:textId="77777777"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bo v situacijah upošteval dejansko izvedene količine iz knjige obračunskih izmer, potrjenih s strani nadzora, ter fiksne cene iz ponudbenega predračuna. Izvajalec pošlje situacijo naročniku do vsakega 5. dne v mesecu za pretekli mesec v treh izvodih.</w:t>
      </w:r>
    </w:p>
    <w:p w14:paraId="468F0AA3" w14:textId="77777777"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Naročnik se obvezuje, da bo predloženo situacijo pregledal in potrdil oziroma zavrnil najkasneje v 10 dneh po dnevu, ki je določen za predložitev in jo, v primeru potrditve, plačal 30. dan od dneva prejema situacije. Potrjeno situacijo bo izvajalcu vrnil v 15 dneh.</w:t>
      </w:r>
    </w:p>
    <w:p w14:paraId="7897F2A4" w14:textId="77777777"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da naročnik situacije ne potrdi oziroma nanjo ne poda pripomb v predvidenem roku, se šteje, da se z njo strinja. S potrditvijo situacije naročnik ni prevzel do tedaj izvršenih in obračunanih del, saj se prevzem izvrši po določbah 29. člena te pogodbe.</w:t>
      </w:r>
    </w:p>
    <w:p w14:paraId="76D0D105" w14:textId="4681CEA9" w:rsidR="00E1435F" w:rsidRPr="00C90F95"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Če naročnik izpodbija del situacije, plača nesporni znesek, razlog izpodbijanja pa mora pisno obrazložiti v roku, določenem za potrditev. Izvajalec lahko uveljavlja plačilo izpodbijanega dela situacije, če ugotovi, da naročnik neupravičeno izpodbija del situacije oziroma če ne da pisne obrazložitve. Izvajalec postopa smiselno enako v primeru, če naročnik izpodbija celo situacijo.</w:t>
      </w:r>
    </w:p>
    <w:p w14:paraId="43EF92A5" w14:textId="77777777" w:rsidR="00E1435F" w:rsidRPr="007B087B" w:rsidRDefault="00E1435F" w:rsidP="00E1435F">
      <w:pPr>
        <w:autoSpaceDE w:val="0"/>
        <w:autoSpaceDN w:val="0"/>
        <w:adjustRightInd w:val="0"/>
        <w:spacing w:line="240" w:lineRule="auto"/>
        <w:jc w:val="both"/>
        <w:rPr>
          <w:rFonts w:ascii="Arial" w:hAnsi="Arial" w:cs="Arial"/>
          <w:sz w:val="18"/>
          <w:szCs w:val="18"/>
        </w:rPr>
      </w:pPr>
      <w:r w:rsidRPr="007B087B">
        <w:rPr>
          <w:rFonts w:ascii="Arial" w:hAnsi="Arial" w:cs="Arial"/>
          <w:sz w:val="18"/>
          <w:szCs w:val="18"/>
        </w:rPr>
        <w:t>Izvajalec obračuna 100 % vseh izvedenih pogodbenih del v posameznem mesecu, pri sestavi začasnih mesečnih situacij pa prikaže 5 % zadržanega zneska, katerega plačilo naročnik zadrži. Razlika se izvajalcu plača po končnem obračunu. Zadržani zneski se ne obrestujejo.</w:t>
      </w:r>
    </w:p>
    <w:p w14:paraId="58D99816" w14:textId="77777777" w:rsidR="00E1435F" w:rsidRPr="00634AAE"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Pogoj za izstavitev in plačilo končne obračunske situacije je uspešno opravljen sprejem in izročitev izvedenih del in podpis zapisnika o končnem obračunu s predajo zavarovanja za odpravo napak v garancijski dobi. Zadržani znesek se ne obrestuje. Končno obračunsko situacijo bo izvajalec predložil naročniku v treh izvodih najkasneje v 15 dneh od dneva podpisa zapisnika o končnem obračunu.</w:t>
      </w:r>
    </w:p>
    <w:p w14:paraId="15A81B10" w14:textId="073AEBA2" w:rsidR="00AE1DF2" w:rsidRDefault="00E1435F" w:rsidP="00C90F95">
      <w:pPr>
        <w:jc w:val="both"/>
        <w:rPr>
          <w:rFonts w:ascii="Arial" w:hAnsi="Arial" w:cs="Arial"/>
          <w:sz w:val="18"/>
          <w:szCs w:val="18"/>
        </w:rPr>
      </w:pPr>
      <w:r w:rsidRPr="00634AAE">
        <w:rPr>
          <w:rFonts w:ascii="Arial" w:hAnsi="Arial" w:cs="Arial"/>
          <w:sz w:val="18"/>
          <w:szCs w:val="18"/>
        </w:rPr>
        <w:t>Izvajalec je dolžan račune po situacijah posredovati naročniku izključno v elektronski obliki (e-račun), skladno z Zakonom o opravljanju plačilnih storitev za proračunske uporabnike (Ur. l. RS, št. 77/16 in 47/19).</w:t>
      </w:r>
    </w:p>
    <w:p w14:paraId="734101FF" w14:textId="77777777" w:rsidR="00AE1DF2" w:rsidRPr="00634AAE" w:rsidRDefault="00AE1DF2" w:rsidP="00E1435F">
      <w:pPr>
        <w:autoSpaceDE w:val="0"/>
        <w:autoSpaceDN w:val="0"/>
        <w:adjustRightInd w:val="0"/>
        <w:spacing w:line="240" w:lineRule="auto"/>
        <w:jc w:val="both"/>
        <w:rPr>
          <w:rFonts w:ascii="Arial" w:hAnsi="Arial" w:cs="Arial"/>
          <w:sz w:val="18"/>
          <w:szCs w:val="18"/>
        </w:rPr>
      </w:pPr>
    </w:p>
    <w:p w14:paraId="7C0B1376" w14:textId="77777777" w:rsidR="00E1435F" w:rsidRPr="00634AAE" w:rsidRDefault="00E1435F"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4FF68DC0" w14:textId="77777777" w:rsidR="00E1435F" w:rsidRPr="00634AAE" w:rsidRDefault="00E1435F" w:rsidP="00E1435F">
      <w:pPr>
        <w:ind w:right="-858"/>
        <w:outlineLvl w:val="0"/>
        <w:rPr>
          <w:rFonts w:ascii="Arial" w:hAnsi="Arial" w:cs="Arial"/>
          <w:sz w:val="18"/>
          <w:szCs w:val="18"/>
        </w:rPr>
      </w:pPr>
    </w:p>
    <w:p w14:paraId="40A8F091" w14:textId="77777777" w:rsidR="00E1435F" w:rsidRDefault="00E1435F" w:rsidP="00E1435F">
      <w:pPr>
        <w:pStyle w:val="Slog2"/>
        <w:numPr>
          <w:ilvl w:val="0"/>
          <w:numId w:val="0"/>
        </w:numPr>
        <w:jc w:val="both"/>
        <w:rPr>
          <w:rFonts w:ascii="Arial" w:hAnsi="Arial" w:cs="Arial"/>
          <w:b w:val="0"/>
          <w:bCs w:val="0"/>
          <w:color w:val="auto"/>
          <w:sz w:val="18"/>
          <w:szCs w:val="18"/>
        </w:rPr>
      </w:pPr>
      <w:r w:rsidRPr="00634AAE">
        <w:rPr>
          <w:rFonts w:ascii="Arial" w:hAnsi="Arial" w:cs="Arial"/>
          <w:b w:val="0"/>
          <w:bCs w:val="0"/>
          <w:color w:val="auto"/>
          <w:sz w:val="18"/>
          <w:szCs w:val="18"/>
        </w:rPr>
        <w:lastRenderedPageBreak/>
        <w:t xml:space="preserve">Izvedena dela se plačajo na podlagi potrjenih začasnih situacij in končne obračunske situacije najkasneje v 30 dneh od dneva prejema situacije oz. od dneva uradnega prejema e-računa. </w:t>
      </w:r>
    </w:p>
    <w:p w14:paraId="2C21C125" w14:textId="77777777" w:rsidR="00E1435F" w:rsidRPr="00634AAE" w:rsidRDefault="00E1435F" w:rsidP="00E1435F">
      <w:pPr>
        <w:pStyle w:val="Slog2"/>
        <w:numPr>
          <w:ilvl w:val="0"/>
          <w:numId w:val="0"/>
        </w:numPr>
        <w:jc w:val="both"/>
        <w:rPr>
          <w:rFonts w:ascii="Arial" w:hAnsi="Arial" w:cs="Arial"/>
          <w:b w:val="0"/>
          <w:bCs w:val="0"/>
          <w:color w:val="auto"/>
          <w:sz w:val="18"/>
          <w:szCs w:val="18"/>
        </w:rPr>
      </w:pPr>
    </w:p>
    <w:p w14:paraId="25FB7372" w14:textId="77777777" w:rsidR="00E1435F" w:rsidRDefault="00E1435F" w:rsidP="00E1435F">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Naročnik bo plačeval situacije na transakcijski račun izvajalca številka: ………………….........................……., banka ………………….....................…. in neposredno na ustrezne račune podizvajalcev.</w:t>
      </w:r>
    </w:p>
    <w:p w14:paraId="4DAA1DDB" w14:textId="77777777" w:rsidR="00AE1DF2" w:rsidRPr="00634AAE" w:rsidRDefault="00AE1DF2" w:rsidP="00E1435F">
      <w:pPr>
        <w:autoSpaceDE w:val="0"/>
        <w:autoSpaceDN w:val="0"/>
        <w:adjustRightInd w:val="0"/>
        <w:spacing w:line="240" w:lineRule="auto"/>
        <w:jc w:val="both"/>
        <w:rPr>
          <w:rFonts w:ascii="Arial" w:hAnsi="Arial" w:cs="Arial"/>
          <w:sz w:val="18"/>
          <w:szCs w:val="18"/>
        </w:rPr>
      </w:pPr>
    </w:p>
    <w:p w14:paraId="3A88AF6F" w14:textId="77777777" w:rsidR="00E1435F" w:rsidRPr="00634AAE" w:rsidRDefault="00E1435F"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28BF190E" w14:textId="77777777" w:rsidR="00E1435F" w:rsidRPr="00634AAE" w:rsidRDefault="00E1435F" w:rsidP="00E1435F">
      <w:pPr>
        <w:autoSpaceDE w:val="0"/>
        <w:autoSpaceDN w:val="0"/>
        <w:adjustRightInd w:val="0"/>
        <w:spacing w:line="240" w:lineRule="auto"/>
        <w:rPr>
          <w:rFonts w:ascii="Arial" w:hAnsi="Arial" w:cs="Arial"/>
          <w:b/>
          <w:bCs/>
          <w:sz w:val="18"/>
          <w:szCs w:val="18"/>
        </w:rPr>
      </w:pPr>
    </w:p>
    <w:p w14:paraId="53CB54E9" w14:textId="77777777" w:rsidR="00E1435F" w:rsidRDefault="00E1435F" w:rsidP="00E1435F">
      <w:pPr>
        <w:autoSpaceDE w:val="0"/>
        <w:autoSpaceDN w:val="0"/>
        <w:adjustRightInd w:val="0"/>
        <w:spacing w:line="240" w:lineRule="auto"/>
        <w:jc w:val="both"/>
        <w:rPr>
          <w:rFonts w:ascii="Arial" w:hAnsi="Arial" w:cs="Arial"/>
          <w:bCs/>
          <w:sz w:val="18"/>
          <w:szCs w:val="18"/>
        </w:rPr>
      </w:pPr>
      <w:r w:rsidRPr="00634AAE">
        <w:rPr>
          <w:rFonts w:ascii="Arial" w:hAnsi="Arial" w:cs="Arial"/>
          <w:bCs/>
          <w:sz w:val="18"/>
          <w:szCs w:val="18"/>
        </w:rPr>
        <w:t>Pogodbeni stranki sta soglasni, da bo naročnik obračunani znesek morebitnih pogodbenih kazni odštel od kumulativne vrednosti izvedenih pogodbenih del.</w:t>
      </w:r>
    </w:p>
    <w:p w14:paraId="36710680" w14:textId="77777777" w:rsidR="00130A10" w:rsidRDefault="00130A10" w:rsidP="00E1435F">
      <w:pPr>
        <w:autoSpaceDE w:val="0"/>
        <w:autoSpaceDN w:val="0"/>
        <w:adjustRightInd w:val="0"/>
        <w:spacing w:line="240" w:lineRule="auto"/>
        <w:jc w:val="both"/>
        <w:rPr>
          <w:rFonts w:ascii="Arial" w:hAnsi="Arial" w:cs="Arial"/>
          <w:bCs/>
          <w:sz w:val="18"/>
          <w:szCs w:val="18"/>
        </w:rPr>
      </w:pPr>
    </w:p>
    <w:p w14:paraId="683E5279" w14:textId="77777777" w:rsidR="00130A10" w:rsidRPr="00634AAE" w:rsidRDefault="00130A10" w:rsidP="00130A10">
      <w:pPr>
        <w:numPr>
          <w:ilvl w:val="0"/>
          <w:numId w:val="27"/>
        </w:numPr>
        <w:autoSpaceDE w:val="0"/>
        <w:autoSpaceDN w:val="0"/>
        <w:adjustRightInd w:val="0"/>
        <w:spacing w:after="0" w:line="240" w:lineRule="auto"/>
        <w:jc w:val="center"/>
        <w:rPr>
          <w:rFonts w:ascii="Arial" w:hAnsi="Arial" w:cs="Arial"/>
          <w:b/>
          <w:bCs/>
          <w:sz w:val="18"/>
          <w:szCs w:val="18"/>
        </w:rPr>
      </w:pPr>
      <w:r w:rsidRPr="00634AAE">
        <w:rPr>
          <w:rFonts w:ascii="Arial" w:hAnsi="Arial" w:cs="Arial"/>
          <w:b/>
          <w:bCs/>
          <w:sz w:val="18"/>
          <w:szCs w:val="18"/>
        </w:rPr>
        <w:t>SPREJEM IN IZROČITEV IZVEDENIH DEL</w:t>
      </w:r>
    </w:p>
    <w:p w14:paraId="39EEDE60" w14:textId="77777777" w:rsidR="00130A10" w:rsidRPr="00634AAE" w:rsidRDefault="00130A10" w:rsidP="00130A10">
      <w:pPr>
        <w:autoSpaceDE w:val="0"/>
        <w:autoSpaceDN w:val="0"/>
        <w:adjustRightInd w:val="0"/>
        <w:spacing w:line="240" w:lineRule="auto"/>
        <w:jc w:val="center"/>
        <w:rPr>
          <w:rFonts w:ascii="Arial" w:hAnsi="Arial" w:cs="Arial"/>
          <w:b/>
          <w:sz w:val="18"/>
          <w:szCs w:val="18"/>
        </w:rPr>
      </w:pPr>
    </w:p>
    <w:p w14:paraId="1BD5CA5D" w14:textId="77777777" w:rsidR="00130A10" w:rsidRPr="00634AAE" w:rsidRDefault="00130A10" w:rsidP="00130A10">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73C1222E" w14:textId="77777777" w:rsidR="00130A10" w:rsidRPr="00634AAE" w:rsidRDefault="00130A10" w:rsidP="00130A10">
      <w:pPr>
        <w:autoSpaceDE w:val="0"/>
        <w:autoSpaceDN w:val="0"/>
        <w:adjustRightInd w:val="0"/>
        <w:spacing w:line="240" w:lineRule="auto"/>
        <w:rPr>
          <w:rFonts w:ascii="Arial" w:hAnsi="Arial" w:cs="Arial"/>
          <w:sz w:val="18"/>
          <w:szCs w:val="18"/>
        </w:rPr>
      </w:pPr>
    </w:p>
    <w:p w14:paraId="53493B17" w14:textId="77777777" w:rsidR="00130A10" w:rsidRPr="00634AAE" w:rsidRDefault="00130A10" w:rsidP="00130A10">
      <w:pPr>
        <w:autoSpaceDE w:val="0"/>
        <w:autoSpaceDN w:val="0"/>
        <w:adjustRightInd w:val="0"/>
        <w:spacing w:line="240" w:lineRule="auto"/>
        <w:jc w:val="both"/>
        <w:rPr>
          <w:rFonts w:ascii="Arial" w:hAnsi="Arial" w:cs="Arial"/>
          <w:color w:val="FF0000"/>
          <w:sz w:val="18"/>
          <w:szCs w:val="18"/>
        </w:rPr>
      </w:pPr>
      <w:r w:rsidRPr="00634AAE">
        <w:rPr>
          <w:rFonts w:ascii="Arial" w:hAnsi="Arial" w:cs="Arial"/>
          <w:sz w:val="18"/>
          <w:szCs w:val="18"/>
        </w:rPr>
        <w:t>Naročnik bo pogodbena dela prevzel po zaključku vseh del, dostavi izjave o končanju del, izvedenem kakovostnem in količinskem pregledu del, in sicer potem, ko bodo odpravljene vse morebitne pomanjkljivosti, ki jih bo ugotovil naročnik in bodo ugotovljene na kakovostnem in količinskem pregledu del.</w:t>
      </w:r>
    </w:p>
    <w:p w14:paraId="3B6CCF47" w14:textId="77777777" w:rsidR="00130A10" w:rsidRPr="00634AAE" w:rsidRDefault="00130A10" w:rsidP="00130A10">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je dolžan pisno obvestiti naročnika o:</w:t>
      </w:r>
    </w:p>
    <w:p w14:paraId="58589C2D" w14:textId="77777777" w:rsidR="00130A10" w:rsidRPr="00634AAE" w:rsidRDefault="00130A10" w:rsidP="00130A10">
      <w:pPr>
        <w:numPr>
          <w:ilvl w:val="0"/>
          <w:numId w:val="34"/>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končanju del,</w:t>
      </w:r>
    </w:p>
    <w:p w14:paraId="5A6C4BD4" w14:textId="77777777" w:rsidR="00130A10" w:rsidRPr="00634AAE" w:rsidRDefault="00130A10" w:rsidP="00130A10">
      <w:pPr>
        <w:numPr>
          <w:ilvl w:val="0"/>
          <w:numId w:val="34"/>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o odpravljenih morebitnih pomanjkljivosti, ugotovljenih na kakovostnem in količinskem pregledu del.</w:t>
      </w:r>
    </w:p>
    <w:p w14:paraId="07A5E9EC" w14:textId="77777777" w:rsidR="00130A10" w:rsidRDefault="00130A10" w:rsidP="00130A10">
      <w:pPr>
        <w:autoSpaceDE w:val="0"/>
        <w:autoSpaceDN w:val="0"/>
        <w:adjustRightInd w:val="0"/>
        <w:spacing w:line="240" w:lineRule="auto"/>
        <w:jc w:val="both"/>
        <w:rPr>
          <w:rFonts w:ascii="Arial" w:hAnsi="Arial" w:cs="Arial"/>
          <w:sz w:val="18"/>
          <w:szCs w:val="18"/>
        </w:rPr>
      </w:pPr>
    </w:p>
    <w:p w14:paraId="030BB76A" w14:textId="77777777" w:rsidR="00130A10" w:rsidRPr="00634AAE" w:rsidRDefault="00130A10" w:rsidP="00130A10">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Pogodbeni stranki o sprejemu in izročitvi izvedenih del sestavita in podpišeta zapisnik.</w:t>
      </w:r>
    </w:p>
    <w:p w14:paraId="73880538" w14:textId="77777777" w:rsidR="00130A10" w:rsidRPr="00634AAE" w:rsidRDefault="00130A10" w:rsidP="00130A10">
      <w:pPr>
        <w:autoSpaceDE w:val="0"/>
        <w:autoSpaceDN w:val="0"/>
        <w:adjustRightInd w:val="0"/>
        <w:spacing w:line="240" w:lineRule="auto"/>
        <w:jc w:val="both"/>
        <w:rPr>
          <w:rFonts w:ascii="Arial" w:hAnsi="Arial" w:cs="Arial"/>
          <w:sz w:val="18"/>
          <w:szCs w:val="18"/>
        </w:rPr>
      </w:pPr>
      <w:bookmarkStart w:id="10" w:name="_Hlk189761294"/>
      <w:r w:rsidRPr="00634AAE">
        <w:rPr>
          <w:rFonts w:ascii="Arial" w:hAnsi="Arial" w:cs="Arial"/>
          <w:sz w:val="18"/>
          <w:szCs w:val="18"/>
        </w:rPr>
        <w:t xml:space="preserve">Zapisnik o sprejemu in izročitvi izvedenih del </w:t>
      </w:r>
      <w:bookmarkEnd w:id="10"/>
      <w:r w:rsidRPr="00634AAE">
        <w:rPr>
          <w:rFonts w:ascii="Arial" w:hAnsi="Arial" w:cs="Arial"/>
          <w:sz w:val="18"/>
          <w:szCs w:val="18"/>
        </w:rPr>
        <w:t>mora poleg drugih pomembnih podatkov vsebovati zlasti naslednje podatke:</w:t>
      </w:r>
    </w:p>
    <w:p w14:paraId="443D1986" w14:textId="77777777" w:rsidR="00130A10" w:rsidRPr="00634AAE" w:rsidRDefault="00130A10" w:rsidP="00130A10">
      <w:pPr>
        <w:numPr>
          <w:ilvl w:val="0"/>
          <w:numId w:val="3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podatke o izvedenih delih,</w:t>
      </w:r>
    </w:p>
    <w:p w14:paraId="770914E6" w14:textId="77777777" w:rsidR="00130A10" w:rsidRPr="00634AAE" w:rsidRDefault="00130A10" w:rsidP="00130A10">
      <w:pPr>
        <w:numPr>
          <w:ilvl w:val="0"/>
          <w:numId w:val="3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datum zaključka del in datum sprejema in izročitve,</w:t>
      </w:r>
    </w:p>
    <w:p w14:paraId="3273B8FC" w14:textId="77777777" w:rsidR="00130A10" w:rsidRPr="00634AAE" w:rsidRDefault="00130A10" w:rsidP="00130A10">
      <w:pPr>
        <w:numPr>
          <w:ilvl w:val="0"/>
          <w:numId w:val="3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podatek, ali je objekt izvršen v pogodbenem roku, in če ni, za koliko in zakaj je bil rok prekoračen, ter podatek o tem, ali naročnik uveljavlja pravico do pogodbene kazni,</w:t>
      </w:r>
    </w:p>
    <w:p w14:paraId="1C8C7816" w14:textId="77777777" w:rsidR="00130A10" w:rsidRPr="00634AAE" w:rsidRDefault="00130A10" w:rsidP="00130A10">
      <w:pPr>
        <w:numPr>
          <w:ilvl w:val="0"/>
          <w:numId w:val="3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podatke o morebitnih delih, ki jih je izvajalec dolžan dokončati, popraviti ali ponovno izvesti ter o rokih izvedbe teh del, če sta se pogodbeni stranki tako dogovorili,</w:t>
      </w:r>
    </w:p>
    <w:p w14:paraId="53E7A3FB" w14:textId="77777777" w:rsidR="00130A10" w:rsidRPr="00634AAE" w:rsidRDefault="00130A10" w:rsidP="00130A10">
      <w:pPr>
        <w:numPr>
          <w:ilvl w:val="0"/>
          <w:numId w:val="3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popis vseh garancijskih listov, atestov, navodil o vzdrževanju in materialih ter drugih dokumentov, ki se nanašajo na gradbeni material in/ali vzdrževanje oziroma uporabo stavbe – navedeni dokumenti so priloga zapisniku in jih je izvajalec dolžan izročiti naročniku,</w:t>
      </w:r>
    </w:p>
    <w:p w14:paraId="788AB2AA" w14:textId="77777777" w:rsidR="00130A10" w:rsidRPr="00634AAE" w:rsidRDefault="00130A10" w:rsidP="00130A10">
      <w:pPr>
        <w:numPr>
          <w:ilvl w:val="0"/>
          <w:numId w:val="3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vse morebitne delne zapisnike o sprejemu in izročitvi izvedenih del, sestavljene ob delnem sprejemu in izročitvi,</w:t>
      </w:r>
    </w:p>
    <w:p w14:paraId="7BF525D4" w14:textId="77777777" w:rsidR="00130A10" w:rsidRPr="00634AAE" w:rsidRDefault="00130A10" w:rsidP="00130A10">
      <w:pPr>
        <w:numPr>
          <w:ilvl w:val="0"/>
          <w:numId w:val="3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ugotovljene pomanjkljivosti glede količine in kakovosti izvedenih del,</w:t>
      </w:r>
    </w:p>
    <w:p w14:paraId="06B942CF" w14:textId="77777777" w:rsidR="00130A10" w:rsidRPr="00634AAE" w:rsidRDefault="00130A10" w:rsidP="00130A10">
      <w:pPr>
        <w:numPr>
          <w:ilvl w:val="0"/>
          <w:numId w:val="3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ugotovljeno morebitno zamudo pri izvedbi del.</w:t>
      </w:r>
    </w:p>
    <w:p w14:paraId="0C44BE5E" w14:textId="77777777" w:rsidR="00130A10" w:rsidRPr="00634AAE" w:rsidRDefault="00130A10" w:rsidP="00130A10">
      <w:pPr>
        <w:autoSpaceDE w:val="0"/>
        <w:autoSpaceDN w:val="0"/>
        <w:adjustRightInd w:val="0"/>
        <w:spacing w:line="240" w:lineRule="auto"/>
        <w:jc w:val="both"/>
        <w:rPr>
          <w:rFonts w:ascii="Arial" w:hAnsi="Arial" w:cs="Arial"/>
          <w:sz w:val="18"/>
          <w:szCs w:val="18"/>
        </w:rPr>
      </w:pPr>
    </w:p>
    <w:p w14:paraId="4447D458" w14:textId="77777777" w:rsidR="00130A10" w:rsidRPr="00634AAE" w:rsidRDefault="00130A10" w:rsidP="00130A10">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Do opravljenega sprejema in izročitve izvedenih del nosi izvajalec vse rizike naključnega uničenja ali okvare del, materiala in opreme. Izvajalec se obvezuje, da bo v roku trajanja pogodbenih del od začetka izvajanja del do končnega obvestila o izročitvi izvršenih del naročniku zavaroval in varoval izvedena dela, opremo in material pred okvarami, odnašanjem ali uničenjem.</w:t>
      </w:r>
    </w:p>
    <w:p w14:paraId="01908319" w14:textId="1248499B" w:rsidR="00130A10" w:rsidRPr="00AE1DF2" w:rsidRDefault="00130A10" w:rsidP="00E1435F">
      <w:pPr>
        <w:autoSpaceDE w:val="0"/>
        <w:autoSpaceDN w:val="0"/>
        <w:adjustRightInd w:val="0"/>
        <w:spacing w:line="240" w:lineRule="auto"/>
        <w:jc w:val="both"/>
        <w:rPr>
          <w:rFonts w:ascii="Arial" w:hAnsi="Arial" w:cs="Arial"/>
          <w:sz w:val="18"/>
          <w:szCs w:val="18"/>
        </w:rPr>
        <w:sectPr w:rsidR="00130A10" w:rsidRPr="00AE1DF2" w:rsidSect="001D23A3">
          <w:pgSz w:w="11906" w:h="16838"/>
          <w:pgMar w:top="1418" w:right="1418" w:bottom="1418" w:left="1418" w:header="567" w:footer="680" w:gutter="0"/>
          <w:cols w:space="708"/>
          <w:docGrid w:linePitch="360"/>
        </w:sectPr>
      </w:pPr>
      <w:r w:rsidRPr="00634AAE">
        <w:rPr>
          <w:rFonts w:ascii="Arial" w:hAnsi="Arial" w:cs="Arial"/>
          <w:sz w:val="18"/>
          <w:szCs w:val="18"/>
        </w:rPr>
        <w:t>Šteje se, da je izvajalec pravočasno izvršil pogodbena dela, če sta bila v roku za izvedbo, kot izhaja iz pogodbenih določil, uspešno opravljena sprejem in izročitev izvedenih del s podpisom zapisnika o tem.</w:t>
      </w:r>
    </w:p>
    <w:p w14:paraId="57BA891A" w14:textId="77777777" w:rsidR="00E1435F" w:rsidRPr="00634AAE" w:rsidRDefault="00E1435F" w:rsidP="00634AAE">
      <w:pPr>
        <w:autoSpaceDE w:val="0"/>
        <w:autoSpaceDN w:val="0"/>
        <w:adjustRightInd w:val="0"/>
        <w:spacing w:line="240" w:lineRule="auto"/>
        <w:jc w:val="both"/>
        <w:rPr>
          <w:rFonts w:ascii="Arial" w:hAnsi="Arial" w:cs="Arial"/>
          <w:i/>
          <w:sz w:val="18"/>
          <w:szCs w:val="18"/>
        </w:rPr>
      </w:pPr>
    </w:p>
    <w:p w14:paraId="5B741AFC"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bCs/>
          <w:iCs/>
          <w:sz w:val="18"/>
          <w:szCs w:val="18"/>
        </w:rPr>
      </w:pPr>
      <w:r w:rsidRPr="00634AAE">
        <w:rPr>
          <w:rFonts w:ascii="Arial" w:hAnsi="Arial" w:cs="Arial"/>
          <w:b/>
          <w:bCs/>
          <w:iCs/>
          <w:sz w:val="18"/>
          <w:szCs w:val="18"/>
        </w:rPr>
        <w:t>člen</w:t>
      </w:r>
    </w:p>
    <w:p w14:paraId="103C1C20" w14:textId="77777777" w:rsidR="00634AAE" w:rsidRPr="00634AAE" w:rsidRDefault="00634AAE" w:rsidP="00634AAE">
      <w:pPr>
        <w:autoSpaceDE w:val="0"/>
        <w:autoSpaceDN w:val="0"/>
        <w:adjustRightInd w:val="0"/>
        <w:spacing w:line="240" w:lineRule="auto"/>
        <w:jc w:val="both"/>
        <w:rPr>
          <w:rFonts w:ascii="Arial" w:hAnsi="Arial" w:cs="Arial"/>
          <w:iCs/>
          <w:sz w:val="18"/>
          <w:szCs w:val="18"/>
        </w:rPr>
      </w:pPr>
    </w:p>
    <w:p w14:paraId="3C9D50A2" w14:textId="55226CFF" w:rsidR="00E1435F" w:rsidRDefault="00634AAE" w:rsidP="00634AAE">
      <w:pPr>
        <w:autoSpaceDE w:val="0"/>
        <w:autoSpaceDN w:val="0"/>
        <w:adjustRightInd w:val="0"/>
        <w:spacing w:line="240" w:lineRule="auto"/>
        <w:jc w:val="both"/>
        <w:rPr>
          <w:rFonts w:ascii="Arial" w:hAnsi="Arial" w:cs="Arial"/>
          <w:iCs/>
          <w:sz w:val="18"/>
          <w:szCs w:val="18"/>
        </w:rPr>
      </w:pPr>
      <w:r w:rsidRPr="00634AAE">
        <w:rPr>
          <w:rFonts w:ascii="Arial" w:hAnsi="Arial" w:cs="Arial"/>
          <w:iCs/>
          <w:sz w:val="18"/>
          <w:szCs w:val="18"/>
        </w:rPr>
        <w:t>Začetek uporabe objekta ali dela objekta s strani naročnika</w:t>
      </w:r>
      <w:r w:rsidR="00CB2A05">
        <w:rPr>
          <w:rFonts w:ascii="Arial" w:hAnsi="Arial" w:cs="Arial"/>
          <w:iCs/>
          <w:sz w:val="18"/>
          <w:szCs w:val="18"/>
        </w:rPr>
        <w:t xml:space="preserve"> </w:t>
      </w:r>
      <w:r w:rsidRPr="00634AAE">
        <w:rPr>
          <w:rFonts w:ascii="Arial" w:hAnsi="Arial" w:cs="Arial"/>
          <w:iCs/>
          <w:sz w:val="18"/>
          <w:szCs w:val="18"/>
        </w:rPr>
        <w:t>ali kateri koli drug dogodek se ne štejejo za opravljen sprejem in izročitev izvedenih del in ga s temi ni mogoče dokazati. Sprejem in izročitev izvedenih del oz. objekta ali dela objekta je možen le na način, kot ga določa ta pogodba.</w:t>
      </w:r>
    </w:p>
    <w:p w14:paraId="625751BE" w14:textId="77777777" w:rsidR="00E1435F" w:rsidRPr="00634AAE" w:rsidRDefault="00E1435F" w:rsidP="00634AAE">
      <w:pPr>
        <w:autoSpaceDE w:val="0"/>
        <w:autoSpaceDN w:val="0"/>
        <w:adjustRightInd w:val="0"/>
        <w:spacing w:line="240" w:lineRule="auto"/>
        <w:jc w:val="both"/>
        <w:rPr>
          <w:rFonts w:ascii="Arial" w:hAnsi="Arial" w:cs="Arial"/>
          <w:iCs/>
          <w:sz w:val="18"/>
          <w:szCs w:val="18"/>
        </w:rPr>
      </w:pPr>
    </w:p>
    <w:p w14:paraId="16A52315" w14:textId="77777777" w:rsidR="00634AAE" w:rsidRPr="00634AAE" w:rsidRDefault="00634AAE" w:rsidP="0000121D">
      <w:pPr>
        <w:numPr>
          <w:ilvl w:val="0"/>
          <w:numId w:val="27"/>
        </w:numPr>
        <w:autoSpaceDE w:val="0"/>
        <w:autoSpaceDN w:val="0"/>
        <w:adjustRightInd w:val="0"/>
        <w:spacing w:after="0" w:line="240" w:lineRule="auto"/>
        <w:jc w:val="center"/>
        <w:rPr>
          <w:rFonts w:ascii="Arial" w:hAnsi="Arial" w:cs="Arial"/>
          <w:b/>
          <w:bCs/>
          <w:iCs/>
          <w:sz w:val="18"/>
          <w:szCs w:val="18"/>
        </w:rPr>
      </w:pPr>
      <w:r w:rsidRPr="00634AAE">
        <w:rPr>
          <w:rFonts w:ascii="Arial" w:hAnsi="Arial" w:cs="Arial"/>
          <w:b/>
          <w:bCs/>
          <w:iCs/>
          <w:sz w:val="18"/>
          <w:szCs w:val="18"/>
        </w:rPr>
        <w:t>KONČNI OBRAČUN</w:t>
      </w:r>
    </w:p>
    <w:p w14:paraId="583F981F" w14:textId="77777777" w:rsidR="00634AAE" w:rsidRPr="00634AAE" w:rsidRDefault="00634AAE" w:rsidP="00634AAE">
      <w:pPr>
        <w:autoSpaceDE w:val="0"/>
        <w:autoSpaceDN w:val="0"/>
        <w:adjustRightInd w:val="0"/>
        <w:spacing w:line="240" w:lineRule="auto"/>
        <w:jc w:val="both"/>
        <w:rPr>
          <w:rFonts w:ascii="Arial" w:hAnsi="Arial" w:cs="Arial"/>
          <w:iCs/>
          <w:sz w:val="18"/>
          <w:szCs w:val="18"/>
        </w:rPr>
      </w:pPr>
    </w:p>
    <w:p w14:paraId="1ABBBFA5"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bCs/>
          <w:sz w:val="18"/>
          <w:szCs w:val="18"/>
        </w:rPr>
      </w:pPr>
      <w:r w:rsidRPr="00634AAE">
        <w:rPr>
          <w:rFonts w:ascii="Arial" w:hAnsi="Arial" w:cs="Arial"/>
          <w:b/>
          <w:bCs/>
          <w:sz w:val="18"/>
          <w:szCs w:val="18"/>
        </w:rPr>
        <w:t>člen</w:t>
      </w:r>
    </w:p>
    <w:p w14:paraId="2FB3E360" w14:textId="77777777" w:rsidR="00634AAE" w:rsidRPr="00634AAE" w:rsidRDefault="00634AAE" w:rsidP="00634AAE">
      <w:pPr>
        <w:autoSpaceDE w:val="0"/>
        <w:autoSpaceDN w:val="0"/>
        <w:adjustRightInd w:val="0"/>
        <w:spacing w:line="240" w:lineRule="auto"/>
        <w:jc w:val="both"/>
        <w:rPr>
          <w:rFonts w:ascii="Arial" w:hAnsi="Arial" w:cs="Arial"/>
          <w:sz w:val="18"/>
          <w:szCs w:val="18"/>
        </w:rPr>
      </w:pPr>
    </w:p>
    <w:p w14:paraId="2326A9D3"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S končnim obračunom se dokončno uredijo razmerja med naročnikom in izvajalcem in določi izvršitev njihovih medsebojnih pravic in obveznosti iz pogodbe.</w:t>
      </w:r>
    </w:p>
    <w:p w14:paraId="4E2028FD"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bo izdelal končni obračun potem, ko:</w:t>
      </w:r>
    </w:p>
    <w:p w14:paraId="42D15B69" w14:textId="77777777" w:rsidR="00634AAE" w:rsidRPr="00634AAE" w:rsidRDefault="00634AAE" w:rsidP="0000121D">
      <w:pPr>
        <w:numPr>
          <w:ilvl w:val="0"/>
          <w:numId w:val="2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bodo zaključena vsa pogodbena dela in odpravljene vse morebitne pomanjkljivosti po zapisnikih,</w:t>
      </w:r>
    </w:p>
    <w:p w14:paraId="74AC9B64" w14:textId="77777777" w:rsidR="00634AAE" w:rsidRPr="00634AAE" w:rsidRDefault="00634AAE" w:rsidP="0000121D">
      <w:pPr>
        <w:numPr>
          <w:ilvl w:val="0"/>
          <w:numId w:val="2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bo uspešno opravljen sprejem in izročitev vseh pogodbenih del ter podpisan zapisnik o tem in bo naročniku predana vsa zahtevana dokumentacija,</w:t>
      </w:r>
    </w:p>
    <w:p w14:paraId="1CD239C6" w14:textId="77777777" w:rsidR="00634AAE" w:rsidRPr="00634AAE" w:rsidRDefault="00634AAE" w:rsidP="0000121D">
      <w:pPr>
        <w:numPr>
          <w:ilvl w:val="0"/>
          <w:numId w:val="2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bo izvajalec naročniku izročil izpolnjeno in podpisano gradbeno knjigo ter gradbeni dnevnik.</w:t>
      </w:r>
    </w:p>
    <w:p w14:paraId="47FF30E1" w14:textId="77777777" w:rsidR="00634AAE" w:rsidRPr="00634AAE" w:rsidRDefault="00634AAE" w:rsidP="00634AAE">
      <w:pPr>
        <w:autoSpaceDE w:val="0"/>
        <w:autoSpaceDN w:val="0"/>
        <w:adjustRightInd w:val="0"/>
        <w:spacing w:line="240" w:lineRule="auto"/>
        <w:jc w:val="both"/>
        <w:rPr>
          <w:rFonts w:ascii="Arial" w:hAnsi="Arial" w:cs="Arial"/>
          <w:sz w:val="18"/>
          <w:szCs w:val="18"/>
        </w:rPr>
      </w:pPr>
    </w:p>
    <w:p w14:paraId="2402FA50"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Delo s končnim obračunom se začne takoj po sprejemu in izročitvi, konča pa v 60 dneh od dneva sprejema in izročitve.</w:t>
      </w:r>
    </w:p>
    <w:p w14:paraId="1D18EEAF"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Končni obračun vsebuje zlasti:</w:t>
      </w:r>
    </w:p>
    <w:p w14:paraId="60897FD2" w14:textId="77777777" w:rsidR="00634AAE" w:rsidRPr="00634AAE" w:rsidRDefault="00634AAE" w:rsidP="0000121D">
      <w:pPr>
        <w:numPr>
          <w:ilvl w:val="0"/>
          <w:numId w:val="2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vrednost vseh izvedenih del v skladu s to pogodbo,</w:t>
      </w:r>
    </w:p>
    <w:p w14:paraId="15F989BC" w14:textId="77777777" w:rsidR="00634AAE" w:rsidRPr="00634AAE" w:rsidRDefault="00634AAE" w:rsidP="0000121D">
      <w:pPr>
        <w:numPr>
          <w:ilvl w:val="0"/>
          <w:numId w:val="2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znesek morebitnih razlik v ceni,</w:t>
      </w:r>
    </w:p>
    <w:p w14:paraId="2125C119" w14:textId="77777777" w:rsidR="00634AAE" w:rsidRPr="00634AAE" w:rsidRDefault="00634AAE" w:rsidP="0000121D">
      <w:pPr>
        <w:numPr>
          <w:ilvl w:val="0"/>
          <w:numId w:val="2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dejansko plačane nesporne zneske po izstavljenih posameznih nespornih začasnih situacijah,</w:t>
      </w:r>
    </w:p>
    <w:p w14:paraId="406DA0B7" w14:textId="77777777" w:rsidR="00634AAE" w:rsidRPr="00634AAE" w:rsidRDefault="00634AAE" w:rsidP="0000121D">
      <w:pPr>
        <w:numPr>
          <w:ilvl w:val="0"/>
          <w:numId w:val="2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podatke o tem, ali je projekt dovršen v pogodbenem roku ter ugotovitev, za koliko je rok prekoračen, če rok ni bil spoštovan,</w:t>
      </w:r>
    </w:p>
    <w:p w14:paraId="48BB7501" w14:textId="77777777" w:rsidR="00634AAE" w:rsidRPr="00634AAE" w:rsidRDefault="00634AAE" w:rsidP="0000121D">
      <w:pPr>
        <w:numPr>
          <w:ilvl w:val="0"/>
          <w:numId w:val="2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znesek morebitne pogodbene kazni in morebitnega povračila škode,</w:t>
      </w:r>
    </w:p>
    <w:p w14:paraId="5A84901D" w14:textId="77777777" w:rsidR="00634AAE" w:rsidRPr="00634AAE" w:rsidRDefault="00634AAE" w:rsidP="0000121D">
      <w:pPr>
        <w:numPr>
          <w:ilvl w:val="0"/>
          <w:numId w:val="2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znesek cene, ki ga naročnik obdrži za odpravo pomanjkljivosti,</w:t>
      </w:r>
    </w:p>
    <w:p w14:paraId="2A997FD4" w14:textId="77777777" w:rsidR="00634AAE" w:rsidRPr="00634AAE" w:rsidRDefault="00634AAE" w:rsidP="0000121D">
      <w:pPr>
        <w:numPr>
          <w:ilvl w:val="0"/>
          <w:numId w:val="2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druge za obračun pomembne postavke, ki se pojavijo med gradnjo,</w:t>
      </w:r>
    </w:p>
    <w:p w14:paraId="5DC9B2F1" w14:textId="77777777" w:rsidR="00634AAE" w:rsidRPr="00634AAE" w:rsidRDefault="00634AAE" w:rsidP="0000121D">
      <w:pPr>
        <w:numPr>
          <w:ilvl w:val="0"/>
          <w:numId w:val="25"/>
        </w:numPr>
        <w:autoSpaceDE w:val="0"/>
        <w:autoSpaceDN w:val="0"/>
        <w:adjustRightInd w:val="0"/>
        <w:spacing w:after="0" w:line="240" w:lineRule="auto"/>
        <w:ind w:left="709"/>
        <w:jc w:val="both"/>
        <w:rPr>
          <w:rFonts w:ascii="Arial" w:hAnsi="Arial" w:cs="Arial"/>
          <w:sz w:val="18"/>
          <w:szCs w:val="18"/>
        </w:rPr>
      </w:pPr>
      <w:r w:rsidRPr="00634AAE">
        <w:rPr>
          <w:rFonts w:ascii="Arial" w:hAnsi="Arial" w:cs="Arial"/>
          <w:sz w:val="18"/>
          <w:szCs w:val="18"/>
        </w:rPr>
        <w:t>končni znesek terjatev oziroma obveznosti pogodbenih strank.</w:t>
      </w:r>
    </w:p>
    <w:p w14:paraId="1DE2B9F8" w14:textId="77777777" w:rsidR="00634AAE" w:rsidRPr="00634AAE" w:rsidRDefault="00634AAE" w:rsidP="00634AAE">
      <w:pPr>
        <w:autoSpaceDE w:val="0"/>
        <w:autoSpaceDN w:val="0"/>
        <w:adjustRightInd w:val="0"/>
        <w:spacing w:line="240" w:lineRule="auto"/>
        <w:ind w:left="709"/>
        <w:jc w:val="both"/>
        <w:rPr>
          <w:rFonts w:ascii="Arial" w:hAnsi="Arial" w:cs="Arial"/>
          <w:sz w:val="18"/>
          <w:szCs w:val="18"/>
        </w:rPr>
      </w:pPr>
    </w:p>
    <w:p w14:paraId="45BFC487" w14:textId="442C201A"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Če izvajalec brez upravičenega razloga odkloni sodelovanje pri končnem obračunu ali s svojim sodelovanjem zavlačuje izdelavo obračuna, lahko naročnik sam opravi obračun in o tem obvesti izvajalca. Ta pravica pripada tudi izvajalcu. </w:t>
      </w:r>
    </w:p>
    <w:p w14:paraId="68E3450F" w14:textId="77777777" w:rsidR="00634AAE" w:rsidRPr="00634AAE" w:rsidRDefault="00634AAE" w:rsidP="0000121D">
      <w:pPr>
        <w:numPr>
          <w:ilvl w:val="0"/>
          <w:numId w:val="27"/>
        </w:numPr>
        <w:autoSpaceDE w:val="0"/>
        <w:autoSpaceDN w:val="0"/>
        <w:adjustRightInd w:val="0"/>
        <w:spacing w:after="0" w:line="240" w:lineRule="auto"/>
        <w:jc w:val="center"/>
        <w:rPr>
          <w:rFonts w:ascii="Arial" w:hAnsi="Arial" w:cs="Arial"/>
          <w:b/>
          <w:bCs/>
          <w:sz w:val="18"/>
          <w:szCs w:val="18"/>
        </w:rPr>
      </w:pPr>
      <w:r w:rsidRPr="00634AAE">
        <w:rPr>
          <w:rFonts w:ascii="Arial" w:hAnsi="Arial" w:cs="Arial"/>
          <w:b/>
          <w:bCs/>
          <w:sz w:val="18"/>
          <w:szCs w:val="18"/>
        </w:rPr>
        <w:t>PODIZVAJALCI</w:t>
      </w:r>
    </w:p>
    <w:p w14:paraId="71DD3E5E" w14:textId="77777777" w:rsidR="00634AAE" w:rsidRPr="00634AAE" w:rsidRDefault="00634AAE" w:rsidP="00634AAE">
      <w:pPr>
        <w:autoSpaceDE w:val="0"/>
        <w:autoSpaceDN w:val="0"/>
        <w:adjustRightInd w:val="0"/>
        <w:spacing w:line="240" w:lineRule="auto"/>
        <w:jc w:val="center"/>
        <w:rPr>
          <w:rFonts w:ascii="Arial" w:hAnsi="Arial" w:cs="Arial"/>
          <w:b/>
          <w:bCs/>
          <w:sz w:val="18"/>
          <w:szCs w:val="18"/>
        </w:rPr>
      </w:pPr>
    </w:p>
    <w:p w14:paraId="4FAE87E5"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666A8996" w14:textId="77777777" w:rsidR="00634AAE" w:rsidRDefault="00634AAE" w:rsidP="00634AAE">
      <w:pPr>
        <w:autoSpaceDE w:val="0"/>
        <w:autoSpaceDN w:val="0"/>
        <w:adjustRightInd w:val="0"/>
        <w:spacing w:line="240" w:lineRule="auto"/>
        <w:jc w:val="both"/>
        <w:rPr>
          <w:rFonts w:ascii="Arial" w:hAnsi="Arial" w:cs="Arial"/>
          <w:b/>
          <w:sz w:val="18"/>
          <w:szCs w:val="18"/>
        </w:rPr>
      </w:pPr>
    </w:p>
    <w:p w14:paraId="1F709521" w14:textId="6BD85CBC"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podizvajalca po lastni izbiri ne sme vključiti v dela po tej pogodbi, razen v izjemnih primerih, ko je to nujno za nemoteno in kakovostno izvedbo pogodbenih del in od predhodnem pisnem soglasju naročnika. Če pogodbeni stranki ne skleneta aneksa k tej pogodbi o vključitvi podizvajalca v dela se šteje, da naročnik tega soglasja ni dal.</w:t>
      </w:r>
    </w:p>
    <w:p w14:paraId="0C22DE97"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da naročnik da soglasje za vključitev podizvajalca v dela po tej pogodbi, mora izvajalec pred podpisom aneksa k tej pogodbi izročiti naročniku:</w:t>
      </w:r>
    </w:p>
    <w:p w14:paraId="30C1F563" w14:textId="77777777" w:rsidR="00634AAE" w:rsidRPr="00634AAE" w:rsidRDefault="00634AAE" w:rsidP="0000121D">
      <w:pPr>
        <w:pStyle w:val="ListParagraph"/>
        <w:numPr>
          <w:ilvl w:val="0"/>
          <w:numId w:val="23"/>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navesti vse podizvajalce ter vsak del javnega naročila, ki ga namerava oddati v podizvajanje,</w:t>
      </w:r>
    </w:p>
    <w:p w14:paraId="1BEFA917" w14:textId="77777777" w:rsidR="00634AAE" w:rsidRPr="00634AAE" w:rsidRDefault="00634AAE" w:rsidP="0000121D">
      <w:pPr>
        <w:pStyle w:val="ListParagraph"/>
        <w:numPr>
          <w:ilvl w:val="0"/>
          <w:numId w:val="23"/>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lastRenderedPageBreak/>
        <w:t>kontaktne podatke in zakonite zastopnike predlaganih podizvajalcev,</w:t>
      </w:r>
    </w:p>
    <w:p w14:paraId="54368DD4" w14:textId="77777777" w:rsidR="00634AAE" w:rsidRPr="00634AAE" w:rsidRDefault="00634AAE" w:rsidP="0000121D">
      <w:pPr>
        <w:pStyle w:val="ListParagraph"/>
        <w:numPr>
          <w:ilvl w:val="0"/>
          <w:numId w:val="23"/>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izpolnjene ESPD/lastne izjave teh podizvajalcev v skladu z 79. členom ZJN-3 ter</w:t>
      </w:r>
    </w:p>
    <w:p w14:paraId="4BEBD9E1" w14:textId="77777777" w:rsidR="00634AAE" w:rsidRPr="00634AAE" w:rsidRDefault="00634AAE" w:rsidP="0000121D">
      <w:pPr>
        <w:pStyle w:val="ListParagraph"/>
        <w:numPr>
          <w:ilvl w:val="0"/>
          <w:numId w:val="23"/>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priložiti zahtevo podizvajalca za neposredno plačilo, če podizvajalec to zahteva.</w:t>
      </w:r>
    </w:p>
    <w:p w14:paraId="32125ABD" w14:textId="77777777" w:rsidR="00634AAE" w:rsidRPr="00634AAE" w:rsidRDefault="00634AAE" w:rsidP="00634AAE">
      <w:pPr>
        <w:autoSpaceDE w:val="0"/>
        <w:autoSpaceDN w:val="0"/>
        <w:adjustRightInd w:val="0"/>
        <w:spacing w:line="240" w:lineRule="auto"/>
        <w:jc w:val="both"/>
        <w:rPr>
          <w:rFonts w:ascii="Arial" w:hAnsi="Arial" w:cs="Arial"/>
          <w:iCs/>
          <w:sz w:val="18"/>
          <w:szCs w:val="18"/>
        </w:rPr>
      </w:pPr>
    </w:p>
    <w:p w14:paraId="18F9005B" w14:textId="465313FA"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da izvajalec izvaja dela s podizvajalci, je izvajalec dolžan naročniku pred podpisom pogodbe sporočiti odgovornega vodjo del pri podizvajalcu. Če izvajalec prične izvajati dela s podizvajalci naknadno, upoštevaje določbe te pogodbe, pa najkasneje pred sklenitvijo aneksa.</w:t>
      </w:r>
    </w:p>
    <w:p w14:paraId="4DDAAD39" w14:textId="7C3238DB"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je dolžan vsa dela izvršiti sam in s podizvajalci, ki jih je navedel v ponudbi z dne …………………………….., dani v postopku javnega naročila, s svojimi delavci in delavci podizvajalca in svojim materialom in materialom podizvajalca.</w:t>
      </w:r>
    </w:p>
    <w:p w14:paraId="4D6D89B2" w14:textId="7FBA1CE2"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odgovarja za delo podizvajalcev tako, kot da bi delo opravil sam. Izvajalec pri</w:t>
      </w:r>
      <w:r>
        <w:rPr>
          <w:rFonts w:ascii="Arial" w:hAnsi="Arial" w:cs="Arial"/>
          <w:sz w:val="18"/>
          <w:szCs w:val="18"/>
        </w:rPr>
        <w:t xml:space="preserve"> </w:t>
      </w:r>
      <w:r w:rsidRPr="00634AAE">
        <w:rPr>
          <w:rFonts w:ascii="Arial" w:hAnsi="Arial" w:cs="Arial"/>
          <w:sz w:val="18"/>
          <w:szCs w:val="18"/>
        </w:rPr>
        <w:t>izvajanju te pogodbe nastopa z naslednjimi podizvajalci:</w:t>
      </w:r>
    </w:p>
    <w:p w14:paraId="7E485371" w14:textId="77777777" w:rsidR="00634AAE" w:rsidRPr="00634AAE" w:rsidRDefault="00634AAE" w:rsidP="00634AAE">
      <w:pPr>
        <w:autoSpaceDE w:val="0"/>
        <w:autoSpaceDN w:val="0"/>
        <w:adjustRightInd w:val="0"/>
        <w:spacing w:line="240" w:lineRule="auto"/>
        <w:jc w:val="both"/>
        <w:rPr>
          <w:rFonts w:ascii="Arial" w:hAnsi="Arial" w:cs="Arial"/>
          <w:sz w:val="18"/>
          <w:szCs w:val="18"/>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634AAE" w:rsidRPr="00634AAE" w14:paraId="3ADAA816" w14:textId="77777777" w:rsidTr="001D4809">
        <w:trPr>
          <w:trHeight w:val="947"/>
        </w:trPr>
        <w:tc>
          <w:tcPr>
            <w:tcW w:w="505" w:type="dxa"/>
          </w:tcPr>
          <w:p w14:paraId="37B617D4" w14:textId="77777777" w:rsidR="00634AAE" w:rsidRPr="00634AAE" w:rsidRDefault="00634AAE" w:rsidP="001D4809">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Št.</w:t>
            </w:r>
          </w:p>
        </w:tc>
        <w:tc>
          <w:tcPr>
            <w:tcW w:w="2692" w:type="dxa"/>
          </w:tcPr>
          <w:p w14:paraId="5FBCEA91" w14:textId="77777777" w:rsidR="00634AAE" w:rsidRPr="00634AAE" w:rsidRDefault="00634AAE" w:rsidP="001D4809">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PODIZVAJALEC (Naziv, polni naslov, davčna številka, matična številka, transakcijski račun)</w:t>
            </w:r>
          </w:p>
        </w:tc>
        <w:tc>
          <w:tcPr>
            <w:tcW w:w="2440" w:type="dxa"/>
          </w:tcPr>
          <w:p w14:paraId="6D7FB29C" w14:textId="77777777" w:rsidR="00634AAE" w:rsidRPr="00634AAE" w:rsidRDefault="00634AAE" w:rsidP="001D4809">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Vrsta del</w:t>
            </w:r>
          </w:p>
        </w:tc>
        <w:tc>
          <w:tcPr>
            <w:tcW w:w="2268" w:type="dxa"/>
          </w:tcPr>
          <w:p w14:paraId="56F40720" w14:textId="77777777" w:rsidR="00634AAE" w:rsidRPr="00634AAE" w:rsidRDefault="00634AAE" w:rsidP="001D4809">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Vrednost del v EUR (brez DDV)</w:t>
            </w:r>
          </w:p>
        </w:tc>
        <w:tc>
          <w:tcPr>
            <w:tcW w:w="1655" w:type="dxa"/>
          </w:tcPr>
          <w:p w14:paraId="6AC24B96" w14:textId="77777777" w:rsidR="00634AAE" w:rsidRPr="00634AAE" w:rsidRDefault="00634AAE" w:rsidP="001D4809">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Datum soglasja podizvajalca naročniku za poplačilo terjatev do izvajalca</w:t>
            </w:r>
          </w:p>
        </w:tc>
      </w:tr>
      <w:tr w:rsidR="00634AAE" w:rsidRPr="00634AAE" w14:paraId="7E1606BC" w14:textId="77777777" w:rsidTr="001D4809">
        <w:trPr>
          <w:trHeight w:val="237"/>
        </w:trPr>
        <w:tc>
          <w:tcPr>
            <w:tcW w:w="505" w:type="dxa"/>
          </w:tcPr>
          <w:p w14:paraId="716F31BA" w14:textId="77777777" w:rsidR="00634AAE" w:rsidRPr="00634AAE" w:rsidRDefault="00634AAE" w:rsidP="001D4809">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1</w:t>
            </w:r>
          </w:p>
        </w:tc>
        <w:tc>
          <w:tcPr>
            <w:tcW w:w="2692" w:type="dxa"/>
          </w:tcPr>
          <w:p w14:paraId="51D38F53"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2440" w:type="dxa"/>
          </w:tcPr>
          <w:p w14:paraId="3C2E4C94"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2268" w:type="dxa"/>
          </w:tcPr>
          <w:p w14:paraId="573C930B"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1655" w:type="dxa"/>
          </w:tcPr>
          <w:p w14:paraId="49E1FF90"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r>
      <w:tr w:rsidR="00634AAE" w:rsidRPr="00634AAE" w14:paraId="1989E6F5" w14:textId="77777777" w:rsidTr="001D4809">
        <w:trPr>
          <w:trHeight w:val="222"/>
        </w:trPr>
        <w:tc>
          <w:tcPr>
            <w:tcW w:w="505" w:type="dxa"/>
          </w:tcPr>
          <w:p w14:paraId="2E0D48D1" w14:textId="77777777" w:rsidR="00634AAE" w:rsidRPr="00634AAE" w:rsidRDefault="00634AAE" w:rsidP="001D4809">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2</w:t>
            </w:r>
          </w:p>
        </w:tc>
        <w:tc>
          <w:tcPr>
            <w:tcW w:w="2692" w:type="dxa"/>
          </w:tcPr>
          <w:p w14:paraId="4EAF50C4"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2440" w:type="dxa"/>
          </w:tcPr>
          <w:p w14:paraId="36BA5D0D"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2268" w:type="dxa"/>
          </w:tcPr>
          <w:p w14:paraId="26907A24"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1655" w:type="dxa"/>
          </w:tcPr>
          <w:p w14:paraId="0FAA7652"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r>
      <w:tr w:rsidR="00634AAE" w:rsidRPr="00634AAE" w14:paraId="476CA9DA" w14:textId="77777777" w:rsidTr="001D4809">
        <w:trPr>
          <w:trHeight w:val="237"/>
        </w:trPr>
        <w:tc>
          <w:tcPr>
            <w:tcW w:w="505" w:type="dxa"/>
          </w:tcPr>
          <w:p w14:paraId="5A6DFD33" w14:textId="77777777" w:rsidR="00634AAE" w:rsidRPr="00634AAE" w:rsidRDefault="00634AAE" w:rsidP="001D4809">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3</w:t>
            </w:r>
          </w:p>
        </w:tc>
        <w:tc>
          <w:tcPr>
            <w:tcW w:w="2692" w:type="dxa"/>
          </w:tcPr>
          <w:p w14:paraId="48977035"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2440" w:type="dxa"/>
          </w:tcPr>
          <w:p w14:paraId="74B8838F"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2268" w:type="dxa"/>
          </w:tcPr>
          <w:p w14:paraId="659BEAC6"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1655" w:type="dxa"/>
          </w:tcPr>
          <w:p w14:paraId="298AA870"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r>
      <w:tr w:rsidR="00634AAE" w:rsidRPr="00634AAE" w14:paraId="48659E0A" w14:textId="77777777" w:rsidTr="001D4809">
        <w:trPr>
          <w:trHeight w:val="237"/>
        </w:trPr>
        <w:tc>
          <w:tcPr>
            <w:tcW w:w="505" w:type="dxa"/>
          </w:tcPr>
          <w:p w14:paraId="2EBCEFE1" w14:textId="77777777" w:rsidR="00634AAE" w:rsidRPr="00634AAE" w:rsidRDefault="00634AAE" w:rsidP="001D4809">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4</w:t>
            </w:r>
          </w:p>
        </w:tc>
        <w:tc>
          <w:tcPr>
            <w:tcW w:w="2692" w:type="dxa"/>
          </w:tcPr>
          <w:p w14:paraId="214B62DB"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2440" w:type="dxa"/>
          </w:tcPr>
          <w:p w14:paraId="641C3669"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2268" w:type="dxa"/>
          </w:tcPr>
          <w:p w14:paraId="29604598"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1655" w:type="dxa"/>
          </w:tcPr>
          <w:p w14:paraId="6D5A9DD3"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r>
      <w:tr w:rsidR="00634AAE" w:rsidRPr="00634AAE" w14:paraId="19E3A8CE" w14:textId="77777777" w:rsidTr="001D4809">
        <w:trPr>
          <w:trHeight w:val="252"/>
        </w:trPr>
        <w:tc>
          <w:tcPr>
            <w:tcW w:w="505" w:type="dxa"/>
          </w:tcPr>
          <w:p w14:paraId="7D6CBF2B" w14:textId="77777777" w:rsidR="00634AAE" w:rsidRPr="00634AAE" w:rsidRDefault="00634AAE" w:rsidP="001D4809">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5</w:t>
            </w:r>
          </w:p>
        </w:tc>
        <w:tc>
          <w:tcPr>
            <w:tcW w:w="2692" w:type="dxa"/>
          </w:tcPr>
          <w:p w14:paraId="4FEED725"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2440" w:type="dxa"/>
          </w:tcPr>
          <w:p w14:paraId="18C09078"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2268" w:type="dxa"/>
          </w:tcPr>
          <w:p w14:paraId="2E72FFE5"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c>
          <w:tcPr>
            <w:tcW w:w="1655" w:type="dxa"/>
          </w:tcPr>
          <w:p w14:paraId="0CCFC5CB" w14:textId="77777777" w:rsidR="00634AAE" w:rsidRPr="00634AAE" w:rsidRDefault="00634AAE" w:rsidP="001D4809">
            <w:pPr>
              <w:autoSpaceDE w:val="0"/>
              <w:autoSpaceDN w:val="0"/>
              <w:adjustRightInd w:val="0"/>
              <w:spacing w:line="240" w:lineRule="auto"/>
              <w:jc w:val="both"/>
              <w:rPr>
                <w:rFonts w:ascii="Arial" w:hAnsi="Arial" w:cs="Arial"/>
                <w:sz w:val="18"/>
                <w:szCs w:val="18"/>
              </w:rPr>
            </w:pPr>
          </w:p>
        </w:tc>
      </w:tr>
    </w:tbl>
    <w:p w14:paraId="4DCFB92E" w14:textId="77777777" w:rsidR="00634AAE" w:rsidRPr="00634AAE" w:rsidRDefault="00634AAE" w:rsidP="00634AAE">
      <w:pPr>
        <w:autoSpaceDE w:val="0"/>
        <w:autoSpaceDN w:val="0"/>
        <w:adjustRightInd w:val="0"/>
        <w:spacing w:line="240" w:lineRule="auto"/>
        <w:jc w:val="both"/>
        <w:rPr>
          <w:rFonts w:ascii="Arial" w:hAnsi="Arial" w:cs="Arial"/>
          <w:b/>
          <w:i/>
          <w:sz w:val="18"/>
          <w:szCs w:val="18"/>
        </w:rPr>
      </w:pPr>
    </w:p>
    <w:p w14:paraId="35000B74" w14:textId="77777777" w:rsidR="00634AAE" w:rsidRPr="00634AAE" w:rsidRDefault="00634AAE" w:rsidP="00634AAE">
      <w:pPr>
        <w:autoSpaceDE w:val="0"/>
        <w:autoSpaceDN w:val="0"/>
        <w:adjustRightInd w:val="0"/>
        <w:spacing w:line="240" w:lineRule="auto"/>
        <w:jc w:val="both"/>
        <w:rPr>
          <w:rFonts w:ascii="Arial" w:hAnsi="Arial" w:cs="Arial"/>
          <w:b/>
          <w:i/>
          <w:sz w:val="18"/>
          <w:szCs w:val="18"/>
        </w:rPr>
      </w:pPr>
      <w:r w:rsidRPr="00634AAE">
        <w:rPr>
          <w:rFonts w:ascii="Arial" w:hAnsi="Arial" w:cs="Arial"/>
          <w:b/>
          <w:i/>
          <w:sz w:val="18"/>
          <w:szCs w:val="18"/>
        </w:rPr>
        <w:t>Opomba: Četrti in peti odstavek tega člena bosta v končni pogodbi le v primeru, da izvajalec v svoji ponudbi navede, da bo dela izvajal s  podizvajalci.</w:t>
      </w:r>
    </w:p>
    <w:p w14:paraId="5DC430A3" w14:textId="77777777" w:rsidR="00634AAE" w:rsidRPr="00634AAE" w:rsidRDefault="00634AAE" w:rsidP="00634AAE">
      <w:pPr>
        <w:autoSpaceDE w:val="0"/>
        <w:autoSpaceDN w:val="0"/>
        <w:adjustRightInd w:val="0"/>
        <w:spacing w:line="240" w:lineRule="auto"/>
        <w:jc w:val="both"/>
        <w:rPr>
          <w:rFonts w:ascii="Arial" w:hAnsi="Arial" w:cs="Arial"/>
          <w:b/>
          <w:i/>
          <w:sz w:val="18"/>
          <w:szCs w:val="18"/>
        </w:rPr>
      </w:pPr>
    </w:p>
    <w:p w14:paraId="4A8AD2B4"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4494DE55" w14:textId="77777777" w:rsidR="00634AAE" w:rsidRDefault="00634AAE" w:rsidP="00634AAE">
      <w:pPr>
        <w:autoSpaceDE w:val="0"/>
        <w:autoSpaceDN w:val="0"/>
        <w:adjustRightInd w:val="0"/>
        <w:spacing w:line="240" w:lineRule="auto"/>
        <w:jc w:val="both"/>
        <w:rPr>
          <w:rFonts w:ascii="Arial" w:hAnsi="Arial" w:cs="Arial"/>
          <w:sz w:val="18"/>
          <w:szCs w:val="18"/>
        </w:rPr>
      </w:pPr>
    </w:p>
    <w:p w14:paraId="12D43E86" w14:textId="6148E563"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da podizvajalec zahteva neposredno plačilo v skladu s 94. členom ZJN-3, izvajalec s podpisom te pogodbe pooblašča naročnika, da na podlagi potrjenega računa oziroma situacije neposredno plačuje podizvajalcu oziroma podizvajalcem. To pooblastilo velja za obstoječe in kasneje uvedene podizvajalce. Izvajalec je v tem primeru dolžan predložiti soglasje posameznega podizvajalca, na podlagi katerega lahko naročnik namesto izvajalcu poravnava podizvajalčeve terjatve do izvajalca.</w:t>
      </w:r>
    </w:p>
    <w:p w14:paraId="13202572" w14:textId="7E98BA33"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mora svojemu računu oziroma situaciji obvezno priložiti račune oziroma situacije svojih podizvajalcev, ki jih je predhodno potrdil, sicer se izvajalčeva situacija zavrne. Obvezna priloga računa izvajalca je tudi delilnik vrednosti del po podizvajalcih, ki ga le-ti potrdijo s svojim podpisom na omenjeni prilogi. Naročnik neposredno podizvajalcem plačuje tiste vrednosti, ki jih po potrjenih situacijah dolguje izvajalcu.</w:t>
      </w:r>
    </w:p>
    <w:p w14:paraId="5349419B"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3C66C42E"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6675C1F0" w14:textId="21F3085C"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Izvajalec se zavezuje, da bo prejeti račun s strani podizvajalca, skladno s sklenjeno pogodbo s podizvajalcem po izvedenih delih potrdil ali zavrnil v roku 8 dni od prejema računa oz. obračunske situacije in da bo zavrnitev računa obrazložil. </w:t>
      </w:r>
    </w:p>
    <w:p w14:paraId="4E9DF4D8"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lastRenderedPageBreak/>
        <w:t>V primeru, da v tem roku predloženih dokumentov oziroma računa deloma ali v celoti ne bo potrdil oziroma jih ne bo zavrnil, štejejo ti dokumenti oziroma račun podizvajalca kot sprejeti in potrjeni.</w:t>
      </w:r>
    </w:p>
    <w:p w14:paraId="711DDC30" w14:textId="5BAC5DD6" w:rsid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da izvajalec podizvajalcu iz kakršnegakoli razloga ne potrdi obračunske situacije ali je ne potrdi v celoti, naročnik takšnemu podizvajalcu ne izvede neposrednega plačila oz. mu neposredno plača zgolj nesporni del takšne obračunske situacije. Naročnik takšno obračunsko situacijo plača glavnemu izvajalcu, glavni izvajalec pa s tem prevzema vse nadaljnje posledice morebitne neupravičene zavrnitve obračunske situacije podizvajalcu.</w:t>
      </w:r>
    </w:p>
    <w:p w14:paraId="3BAC256F" w14:textId="77777777" w:rsidR="00E1435F" w:rsidRPr="00634AAE" w:rsidRDefault="00E1435F" w:rsidP="00634AAE">
      <w:pPr>
        <w:autoSpaceDE w:val="0"/>
        <w:autoSpaceDN w:val="0"/>
        <w:adjustRightInd w:val="0"/>
        <w:spacing w:line="240" w:lineRule="auto"/>
        <w:jc w:val="both"/>
        <w:rPr>
          <w:rFonts w:ascii="Arial" w:hAnsi="Arial" w:cs="Arial"/>
          <w:sz w:val="18"/>
          <w:szCs w:val="18"/>
        </w:rPr>
      </w:pPr>
    </w:p>
    <w:p w14:paraId="219501FE"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6C7A3E1E" w14:textId="77777777" w:rsidR="00634AAE" w:rsidRPr="00634AAE" w:rsidRDefault="00634AAE" w:rsidP="00634AAE">
      <w:pPr>
        <w:autoSpaceDE w:val="0"/>
        <w:autoSpaceDN w:val="0"/>
        <w:adjustRightInd w:val="0"/>
        <w:spacing w:line="240" w:lineRule="auto"/>
        <w:jc w:val="center"/>
        <w:rPr>
          <w:rFonts w:ascii="Arial" w:hAnsi="Arial" w:cs="Arial"/>
          <w:b/>
          <w:sz w:val="18"/>
          <w:szCs w:val="18"/>
        </w:rPr>
      </w:pPr>
    </w:p>
    <w:p w14:paraId="36F828EA" w14:textId="03E0A1D0"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se zavezuje, da bodo roki plačil podizvajalcem enaki, kot so določeni za plačilo obveznosti naročnika do izvajalca v tej pogodbi.</w:t>
      </w:r>
    </w:p>
    <w:p w14:paraId="69466E93"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4E0CE7E0"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60285A7C"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Izvajalec se zavezuje, da bo v primeru morebitne spremembe oddaje izvedbe naročila podizvajalcem, naročniku v 5 dneh po spremembi predložil:</w:t>
      </w:r>
    </w:p>
    <w:p w14:paraId="07242649"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svojo izjavo, da je poravnal vse nesporne obveznosti prvotnemu podizvajalcu,</w:t>
      </w:r>
    </w:p>
    <w:p w14:paraId="10DD6CD4"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pooblastilo za plačilo opravljenih in prevzetih del oz. dobav neposredno novemu podizvajalcu (v kolikor novi podizvajalec zahteva neposredno plačilo v skladu s 94. členom ZJN-3),</w:t>
      </w:r>
    </w:p>
    <w:p w14:paraId="19A4BE3C"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soglasje novega podizvajalca k neposrednemu plačilu (v kolikor novi podizvajalec zahteva neposredno plačilo v skladu s 94. členom ZJN-3).</w:t>
      </w:r>
    </w:p>
    <w:p w14:paraId="6022C6A2" w14:textId="77777777" w:rsidR="00634AAE" w:rsidRPr="00634AAE" w:rsidRDefault="00634AAE" w:rsidP="00634AAE">
      <w:pPr>
        <w:autoSpaceDE w:val="0"/>
        <w:autoSpaceDN w:val="0"/>
        <w:adjustRightInd w:val="0"/>
        <w:spacing w:line="240" w:lineRule="auto"/>
        <w:jc w:val="both"/>
        <w:rPr>
          <w:rFonts w:ascii="Arial" w:hAnsi="Arial" w:cs="Arial"/>
          <w:sz w:val="18"/>
          <w:szCs w:val="18"/>
        </w:rPr>
      </w:pPr>
    </w:p>
    <w:p w14:paraId="312B0F97" w14:textId="77777777" w:rsidR="00634AAE" w:rsidRPr="00634AAE" w:rsidRDefault="00634AAE" w:rsidP="0000121D">
      <w:pPr>
        <w:numPr>
          <w:ilvl w:val="0"/>
          <w:numId w:val="27"/>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VARSTVO PRI DELU</w:t>
      </w:r>
    </w:p>
    <w:p w14:paraId="5C01EC6B"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50D7B989"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7EF58F7D"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2D8E9CA2"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Skrb in odgovornost za izpolnjevanje varnostnih ukrepov na delovnih mestih izvajalca prevzema izvajalec sam, prav tako je dolžan zagotoviti nadzor in vodenje svojih delavcev.</w:t>
      </w:r>
    </w:p>
    <w:p w14:paraId="508385E5" w14:textId="3FCD47B5"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Vsi drugi pogoji varnosti in zdravja pri delu so določeni v Zakonu o varnosti in zdravju pri delu (ZVZD-11, Ur. l. RS, št. 43/11) in Uredbi o zagotavljanju varnosti in zdravja pri delu na začasnih in premičnih gradbiščih (Ur. l. RS, št. 83/05 in  </w:t>
      </w:r>
      <w:r>
        <w:fldChar w:fldCharType="begin"/>
      </w:r>
      <w:r>
        <w:instrText>HYPERLINK "http://www.uradni-list.si/1/objava.jsp?sop=2011-01-2039" \t "_blank" \o "Zakon o varnosti in zdravju pri delu"</w:instrText>
      </w:r>
      <w:r>
        <w:fldChar w:fldCharType="separate"/>
      </w:r>
      <w:r w:rsidRPr="00634AAE">
        <w:rPr>
          <w:rFonts w:ascii="Arial" w:hAnsi="Arial" w:cs="Arial"/>
          <w:sz w:val="18"/>
          <w:szCs w:val="18"/>
        </w:rPr>
        <w:t>43/11</w:t>
      </w:r>
      <w:r>
        <w:fldChar w:fldCharType="end"/>
      </w:r>
      <w:r w:rsidRPr="00634AAE">
        <w:rPr>
          <w:rFonts w:ascii="Arial" w:hAnsi="Arial" w:cs="Arial"/>
          <w:sz w:val="18"/>
          <w:szCs w:val="18"/>
        </w:rPr>
        <w:t> – ZVZD-1).</w:t>
      </w:r>
    </w:p>
    <w:p w14:paraId="60B46F84"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primerih neupoštevanja določil iz tega člena je izvajalec del izključno odškodninsko in kazensko odgovoren do tretjih oseb.</w:t>
      </w:r>
    </w:p>
    <w:p w14:paraId="0527062E" w14:textId="77777777" w:rsidR="00634AAE" w:rsidRPr="00634AAE" w:rsidRDefault="00634AAE" w:rsidP="00634AAE">
      <w:pPr>
        <w:autoSpaceDE w:val="0"/>
        <w:autoSpaceDN w:val="0"/>
        <w:adjustRightInd w:val="0"/>
        <w:spacing w:line="240" w:lineRule="auto"/>
        <w:rPr>
          <w:rFonts w:ascii="Arial" w:hAnsi="Arial" w:cs="Arial"/>
          <w:b/>
          <w:sz w:val="18"/>
          <w:szCs w:val="18"/>
        </w:rPr>
      </w:pPr>
    </w:p>
    <w:p w14:paraId="4524C36A" w14:textId="77777777" w:rsidR="00634AAE" w:rsidRPr="00634AAE" w:rsidRDefault="00634AAE" w:rsidP="0000121D">
      <w:pPr>
        <w:numPr>
          <w:ilvl w:val="0"/>
          <w:numId w:val="27"/>
        </w:numPr>
        <w:autoSpaceDE w:val="0"/>
        <w:autoSpaceDN w:val="0"/>
        <w:adjustRightInd w:val="0"/>
        <w:spacing w:after="0" w:line="240" w:lineRule="auto"/>
        <w:jc w:val="center"/>
        <w:rPr>
          <w:rFonts w:ascii="Arial" w:hAnsi="Arial" w:cs="Arial"/>
          <w:b/>
          <w:bCs/>
          <w:sz w:val="18"/>
          <w:szCs w:val="18"/>
        </w:rPr>
      </w:pPr>
      <w:r w:rsidRPr="00634AAE">
        <w:rPr>
          <w:rFonts w:ascii="Arial" w:hAnsi="Arial" w:cs="Arial"/>
          <w:b/>
          <w:bCs/>
          <w:sz w:val="18"/>
          <w:szCs w:val="18"/>
        </w:rPr>
        <w:t>PREKINITEV DEL, PRENOS TERJATEV IN PRAVIC</w:t>
      </w:r>
    </w:p>
    <w:p w14:paraId="2E6995E5" w14:textId="77777777" w:rsidR="00634AAE" w:rsidRPr="00634AAE" w:rsidRDefault="00634AAE" w:rsidP="00634AAE">
      <w:pPr>
        <w:autoSpaceDE w:val="0"/>
        <w:autoSpaceDN w:val="0"/>
        <w:adjustRightInd w:val="0"/>
        <w:spacing w:line="240" w:lineRule="auto"/>
        <w:jc w:val="center"/>
        <w:rPr>
          <w:rFonts w:ascii="Arial" w:hAnsi="Arial" w:cs="Arial"/>
          <w:b/>
          <w:sz w:val="18"/>
          <w:szCs w:val="18"/>
        </w:rPr>
      </w:pPr>
    </w:p>
    <w:p w14:paraId="23A84A9C"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0A43030A"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47D84B3B"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Naročnik lahko odstopi od pogodbe brez obveznosti do izvajalca, če izvajalec:</w:t>
      </w:r>
    </w:p>
    <w:p w14:paraId="4FCB03E7"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postane insolventen;</w:t>
      </w:r>
    </w:p>
    <w:p w14:paraId="3A619D38"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 xml:space="preserve">če je proti njemu izdan sodni nalog za plačilo dolgov; </w:t>
      </w:r>
    </w:p>
    <w:p w14:paraId="4DD94130"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če je v prisilni poravnavi;</w:t>
      </w:r>
    </w:p>
    <w:p w14:paraId="22A6B218"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 xml:space="preserve">če je kot pravna oseba sprejel sklep o zapiranju gospodarske družbe (razen prostovoljne likvidacije zaradi združevanja ali prestrukturiranja); </w:t>
      </w:r>
    </w:p>
    <w:p w14:paraId="700B0C85"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če je imenovan stečajni upravitelj na katerikoli del njegovega podjetja ali sredstev ali če izvajalec sproži oziroma se proti njemu sproži podobno dejanje kot rezultat dolga;</w:t>
      </w:r>
    </w:p>
    <w:p w14:paraId="72EC474B" w14:textId="77777777" w:rsidR="00634AAE" w:rsidRPr="00634AAE" w:rsidRDefault="00634AAE" w:rsidP="0000121D">
      <w:pPr>
        <w:numPr>
          <w:ilvl w:val="0"/>
          <w:numId w:val="37"/>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ne začne z izvedbo del v roku, določenem s to pogodbo in niti v naknadnem roku, ki mu ga določi naročnik;</w:t>
      </w:r>
    </w:p>
    <w:p w14:paraId="6D78078C" w14:textId="77777777" w:rsidR="00634AAE" w:rsidRPr="00634AAE" w:rsidRDefault="00634AAE" w:rsidP="0000121D">
      <w:pPr>
        <w:numPr>
          <w:ilvl w:val="0"/>
          <w:numId w:val="37"/>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lastRenderedPageBreak/>
        <w:t>ne dosega pogodbeno dogovorjene kakovosti in te ne vzpostavi niti v naknadnem roku, ki mu ga določi naročnik oziroma je očitno, da je v naknadnem roku ne bo mogel vzpostaviti;</w:t>
      </w:r>
    </w:p>
    <w:p w14:paraId="30C67714" w14:textId="77777777" w:rsidR="00634AAE" w:rsidRPr="00634AAE" w:rsidRDefault="00634AAE" w:rsidP="0000121D">
      <w:pPr>
        <w:numPr>
          <w:ilvl w:val="0"/>
          <w:numId w:val="37"/>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prekine z deli brez razloga in brez pisnega soglasja naročnika;</w:t>
      </w:r>
    </w:p>
    <w:p w14:paraId="48D2FF6D"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izvajalec zamuja s kritičnimi faznimi roki po terminskem planu in končnim rokom za izvedbo pogodbenih del in je očitno, da teh zamud ne bi nadoknadil niti v naknadnem roku, ki bi mu ga določil naročnik,</w:t>
      </w:r>
    </w:p>
    <w:p w14:paraId="619DC52C"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pride pri izvajanju del v takšno zamudo po lastni krivdi oziroma zaradi nastopa dogodkov, za katere je prevzel tveganje, da je očitno da del ne bo mogel dokončati v dogovorjenem roku;</w:t>
      </w:r>
    </w:p>
    <w:p w14:paraId="7CA21B3F"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pogodbenih del ne dokonča v dogovorjenem roku,</w:t>
      </w:r>
    </w:p>
    <w:p w14:paraId="71FC4029"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izvajalec ne zagotavlja zahtevane varnosti in zdravja pri delu ter splošne varnosti,</w:t>
      </w:r>
    </w:p>
    <w:p w14:paraId="753663E5"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izvajalec pred zamenjavo podizvajalcev ne pridobi pisnega soglasja naročnika,</w:t>
      </w:r>
    </w:p>
    <w:p w14:paraId="42A343E6"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naročnik ugotovi, da izvajalec ni priglasil vseh podizvajalcev ter v zvezi z njimi kasneje tudi ni zahteval pisnega soglasja naročnika in</w:t>
      </w:r>
    </w:p>
    <w:p w14:paraId="0C70A434" w14:textId="77777777" w:rsidR="00634AAE" w:rsidRPr="00634AAE" w:rsidRDefault="00634AAE" w:rsidP="0000121D">
      <w:pPr>
        <w:numPr>
          <w:ilvl w:val="0"/>
          <w:numId w:val="36"/>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zaradi drugih kršitev pogodbenih obveznosti.</w:t>
      </w:r>
    </w:p>
    <w:p w14:paraId="5858039B" w14:textId="77777777" w:rsidR="00634AAE" w:rsidRPr="00634AAE" w:rsidRDefault="00634AAE" w:rsidP="00634AAE">
      <w:pPr>
        <w:autoSpaceDE w:val="0"/>
        <w:autoSpaceDN w:val="0"/>
        <w:adjustRightInd w:val="0"/>
        <w:spacing w:line="240" w:lineRule="auto"/>
        <w:jc w:val="both"/>
        <w:rPr>
          <w:rFonts w:ascii="Arial" w:hAnsi="Arial" w:cs="Arial"/>
          <w:sz w:val="18"/>
          <w:szCs w:val="18"/>
        </w:rPr>
      </w:pPr>
    </w:p>
    <w:p w14:paraId="438F2B4C" w14:textId="77777777" w:rsidR="00634AAE" w:rsidRPr="00634AAE" w:rsidRDefault="00634AAE" w:rsidP="00634AAE">
      <w:pPr>
        <w:autoSpaceDE w:val="0"/>
        <w:autoSpaceDN w:val="0"/>
        <w:adjustRightInd w:val="0"/>
        <w:spacing w:line="240" w:lineRule="auto"/>
        <w:jc w:val="both"/>
        <w:rPr>
          <w:rFonts w:ascii="Arial" w:hAnsi="Arial" w:cs="Arial"/>
          <w:sz w:val="18"/>
          <w:szCs w:val="18"/>
          <w:lang w:val="en-GB"/>
        </w:rPr>
      </w:pPr>
      <w:r w:rsidRPr="00634AAE">
        <w:rPr>
          <w:rFonts w:ascii="Arial" w:hAnsi="Arial" w:cs="Arial"/>
          <w:sz w:val="18"/>
          <w:szCs w:val="18"/>
          <w:lang w:val="en-GB"/>
        </w:rPr>
        <w:t xml:space="preserve">Med veljavnostjo pogodbe o izvedbi javnega naročila lahko naročnik ne glede na določbe zakona, ki ureja obligacijska razmerja, odstopi od pogodbe v naslednjih okoliščinah: </w:t>
      </w:r>
    </w:p>
    <w:p w14:paraId="667CE237" w14:textId="77777777" w:rsidR="00634AAE" w:rsidRPr="00634AAE" w:rsidRDefault="00634AAE" w:rsidP="0000121D">
      <w:pPr>
        <w:pStyle w:val="ListParagraph"/>
        <w:numPr>
          <w:ilvl w:val="0"/>
          <w:numId w:val="36"/>
        </w:numPr>
        <w:autoSpaceDE w:val="0"/>
        <w:autoSpaceDN w:val="0"/>
        <w:adjustRightInd w:val="0"/>
        <w:spacing w:after="0" w:line="240" w:lineRule="auto"/>
        <w:jc w:val="both"/>
        <w:rPr>
          <w:rFonts w:ascii="Arial" w:hAnsi="Arial" w:cs="Arial"/>
          <w:sz w:val="18"/>
          <w:szCs w:val="18"/>
          <w:lang w:val="en-GB"/>
        </w:rPr>
      </w:pPr>
      <w:r w:rsidRPr="00634AAE">
        <w:rPr>
          <w:rFonts w:ascii="Arial" w:hAnsi="Arial" w:cs="Arial"/>
          <w:sz w:val="18"/>
          <w:szCs w:val="18"/>
          <w:lang w:val="en-GB"/>
        </w:rPr>
        <w:t xml:space="preserve">javno naročilo je bilo bistveno spremenjeno, kar terja nov postopek javnega naročanja, </w:t>
      </w:r>
    </w:p>
    <w:p w14:paraId="5FFF4F7D" w14:textId="77777777" w:rsidR="00634AAE" w:rsidRPr="00634AAE" w:rsidRDefault="00634AAE" w:rsidP="0000121D">
      <w:pPr>
        <w:pStyle w:val="ListParagraph"/>
        <w:numPr>
          <w:ilvl w:val="0"/>
          <w:numId w:val="36"/>
        </w:numPr>
        <w:autoSpaceDE w:val="0"/>
        <w:autoSpaceDN w:val="0"/>
        <w:adjustRightInd w:val="0"/>
        <w:spacing w:after="0" w:line="240" w:lineRule="auto"/>
        <w:jc w:val="both"/>
        <w:rPr>
          <w:rFonts w:ascii="Arial" w:hAnsi="Arial" w:cs="Arial"/>
          <w:sz w:val="18"/>
          <w:szCs w:val="18"/>
          <w:lang w:val="en-GB"/>
        </w:rPr>
      </w:pPr>
      <w:r w:rsidRPr="00634AAE">
        <w:rPr>
          <w:rFonts w:ascii="Arial" w:hAnsi="Arial" w:cs="Arial"/>
          <w:sz w:val="18"/>
          <w:szCs w:val="18"/>
          <w:lang w:val="en-GB"/>
        </w:rPr>
        <w:t xml:space="preserve">v času oddaje javnega naročila je bil izvajalec v enem </w:t>
      </w:r>
      <w:proofErr w:type="spellStart"/>
      <w:r w:rsidRPr="00634AAE">
        <w:rPr>
          <w:rFonts w:ascii="Arial" w:hAnsi="Arial" w:cs="Arial"/>
          <w:sz w:val="18"/>
          <w:szCs w:val="18"/>
          <w:lang w:val="en-GB"/>
        </w:rPr>
        <w:t>od</w:t>
      </w:r>
      <w:proofErr w:type="spellEnd"/>
      <w:r w:rsidRPr="00634AAE">
        <w:rPr>
          <w:rFonts w:ascii="Arial" w:hAnsi="Arial" w:cs="Arial"/>
          <w:sz w:val="18"/>
          <w:szCs w:val="18"/>
          <w:lang w:val="en-GB"/>
        </w:rPr>
        <w:t xml:space="preserve"> položajev, zaradi katerega bi ga naročnik moral izključiti iz postopka javnega naročanja, pa s tem dejstvom naročnik ni bil seznanjen v postopku javnega naročanja.</w:t>
      </w:r>
    </w:p>
    <w:p w14:paraId="17375500" w14:textId="389B8B10"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teh primerih odstopa od pogodbe, je izvajalec dolžan plačati pogodbeno kazen v višini 10 % pogodbene cene z DDV in vso škodo. Če izvajalec pogodbene kazni in škode ne poravna, je naročnik upravičen zaseči njegov material na objektu in vsa njegova sredstva ter iz tega poplačati škodo, za plačilo pogodbene kazni pa unovčiti zavarovanje za dobro izvedbo pogodbenih obveznosti. Morebitni preostanek do polnega plačila škode lahko izvajalec zahteva pred pristojnim sodiščem.</w:t>
      </w:r>
    </w:p>
    <w:p w14:paraId="40C49F44"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Naročnik lahko v primerih iz prvega odstavka tega člena pogodbo ohrani v veljavi in kljub temu zahteva pogodbeno kazen v višini do vključno 10 % pogodbene cene z DDV ter povračilo škode. Pogodbena kazen in škoda se poravnata skladno s prejšnjim odstavkom.</w:t>
      </w:r>
    </w:p>
    <w:p w14:paraId="217E8F2F" w14:textId="70E7B390"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predčasnega prenehanja veljavnosti te pogodbe je izvajalec dolžan izvršena dela zavarovati tako, da jih zaščiti pred propadanjem.</w:t>
      </w:r>
    </w:p>
    <w:p w14:paraId="0F47C171"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4ED4BB7B"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522936B3"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Naročnik lahko kadarkoli ustavi ali začasno prekine dela. Če naročnik ustavi dela, pa ne gre za odstop od pogodbe po prejšnjem členu, je izvajalec upravičen do plačila vseh del, ki jih je izvedel do dneva ustavitve del, če jih je naročnik prevzel v skladu z določbami te pogodbe ali če so pripravljena za takšen prevzem. </w:t>
      </w:r>
    </w:p>
    <w:p w14:paraId="1422864A"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Če naročnik začasno prekine izvajanje del brez krivde izvajalca, je izvajalec upravičen do podaljšanja roka za končanje vseh del za čas, ko je bilo izvajanje del prekinjeno.</w:t>
      </w:r>
    </w:p>
    <w:p w14:paraId="58F9E416" w14:textId="7AD24D2D"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ustavitve ali začasne prekinitve izvajanja del je izvajalec dolžan izvršena dela zavarovati tako, da jih zaščiti pred propadanjem.</w:t>
      </w:r>
    </w:p>
    <w:p w14:paraId="05B012A3"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4EC7A73E"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5C67DFEC"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Izvajalec se s podpisom te pogodbe zavezuje, da brez predhodnega pisnega soglasja naročnika ne bo prenašal (cediral) denarnih terjatev iz naslova te pogodbe na druge. Prav tako se izvajalec s podpisom te pogodbe zavezuje, da ne bo brez predhodnega pisnega soglasja naročnika prenesel na tretjo osebo te pogodbe, dela pogodbe ali kakršnokoli drugo pravico, korist, obveznost ali interes iz pogodbe ali na podlagi le-te. </w:t>
      </w:r>
    </w:p>
    <w:p w14:paraId="180637E1" w14:textId="77777777" w:rsidR="00634AAE" w:rsidRPr="00634AAE" w:rsidRDefault="00634AAE" w:rsidP="00634AAE">
      <w:pPr>
        <w:autoSpaceDE w:val="0"/>
        <w:autoSpaceDN w:val="0"/>
        <w:adjustRightInd w:val="0"/>
        <w:spacing w:line="240" w:lineRule="auto"/>
        <w:rPr>
          <w:rFonts w:ascii="Arial" w:hAnsi="Arial" w:cs="Arial"/>
          <w:b/>
          <w:bCs/>
          <w:sz w:val="18"/>
          <w:szCs w:val="18"/>
        </w:rPr>
      </w:pPr>
    </w:p>
    <w:p w14:paraId="419A6FBB" w14:textId="77777777" w:rsidR="00634AAE" w:rsidRPr="00634AAE" w:rsidRDefault="00634AAE" w:rsidP="0000121D">
      <w:pPr>
        <w:numPr>
          <w:ilvl w:val="0"/>
          <w:numId w:val="27"/>
        </w:numPr>
        <w:autoSpaceDE w:val="0"/>
        <w:autoSpaceDN w:val="0"/>
        <w:adjustRightInd w:val="0"/>
        <w:spacing w:after="0" w:line="240" w:lineRule="auto"/>
        <w:jc w:val="center"/>
        <w:rPr>
          <w:rFonts w:ascii="Arial" w:hAnsi="Arial" w:cs="Arial"/>
          <w:b/>
          <w:bCs/>
          <w:sz w:val="18"/>
          <w:szCs w:val="18"/>
        </w:rPr>
      </w:pPr>
      <w:r w:rsidRPr="00634AAE">
        <w:rPr>
          <w:rFonts w:ascii="Arial" w:hAnsi="Arial" w:cs="Arial"/>
          <w:b/>
          <w:bCs/>
          <w:sz w:val="18"/>
          <w:szCs w:val="18"/>
        </w:rPr>
        <w:t>KONČNE DOLOČBE</w:t>
      </w:r>
    </w:p>
    <w:p w14:paraId="5CBD2D3A" w14:textId="77777777" w:rsidR="00634AAE" w:rsidRPr="00634AAE" w:rsidRDefault="00634AAE" w:rsidP="00634AAE">
      <w:pPr>
        <w:autoSpaceDE w:val="0"/>
        <w:autoSpaceDN w:val="0"/>
        <w:adjustRightInd w:val="0"/>
        <w:spacing w:line="240" w:lineRule="auto"/>
        <w:jc w:val="center"/>
        <w:rPr>
          <w:rFonts w:ascii="Arial" w:hAnsi="Arial" w:cs="Arial"/>
          <w:b/>
          <w:bCs/>
          <w:sz w:val="18"/>
          <w:szCs w:val="18"/>
        </w:rPr>
      </w:pPr>
    </w:p>
    <w:p w14:paraId="607CF12C"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343CFC6D" w14:textId="77777777" w:rsidR="00634AAE" w:rsidRPr="00634AAE" w:rsidRDefault="00634AAE" w:rsidP="00634AAE">
      <w:pPr>
        <w:pStyle w:val="ListParagraph"/>
        <w:autoSpaceDE w:val="0"/>
        <w:autoSpaceDN w:val="0"/>
        <w:adjustRightInd w:val="0"/>
        <w:spacing w:line="240" w:lineRule="auto"/>
        <w:jc w:val="center"/>
        <w:rPr>
          <w:rFonts w:ascii="Arial" w:hAnsi="Arial" w:cs="Arial"/>
          <w:b/>
          <w:bCs/>
          <w:sz w:val="18"/>
          <w:szCs w:val="18"/>
        </w:rPr>
      </w:pPr>
      <w:r w:rsidRPr="00634AAE">
        <w:rPr>
          <w:rFonts w:ascii="Arial" w:hAnsi="Arial" w:cs="Arial"/>
          <w:b/>
          <w:bCs/>
          <w:sz w:val="18"/>
          <w:szCs w:val="18"/>
        </w:rPr>
        <w:t>Protikorupcijska klavzula</w:t>
      </w:r>
    </w:p>
    <w:p w14:paraId="04D2073D" w14:textId="2E0592A5" w:rsidR="00634AAE" w:rsidRPr="00634AAE" w:rsidRDefault="00634AAE" w:rsidP="00634AAE">
      <w:pPr>
        <w:jc w:val="both"/>
        <w:rPr>
          <w:rFonts w:ascii="Arial" w:eastAsia="Times New Roman" w:hAnsi="Arial" w:cs="Arial"/>
          <w:sz w:val="18"/>
          <w:szCs w:val="18"/>
          <w:lang w:eastAsia="sl-SI"/>
        </w:rPr>
      </w:pPr>
      <w:r w:rsidRPr="00634AAE">
        <w:rPr>
          <w:rFonts w:ascii="Arial" w:eastAsia="Times New Roman" w:hAnsi="Arial" w:cs="Arial"/>
          <w:sz w:val="18"/>
          <w:szCs w:val="18"/>
          <w:lang w:eastAsia="sl-SI"/>
        </w:rPr>
        <w:lastRenderedPageBreak/>
        <w:t>Izvajalec in naročnik vsak zase izrecno izjavljata, da naročniku, predstavniku naročnika, posredniku</w:t>
      </w:r>
      <w:r>
        <w:rPr>
          <w:rFonts w:ascii="Arial" w:eastAsia="Times New Roman" w:hAnsi="Arial" w:cs="Arial"/>
          <w:sz w:val="18"/>
          <w:szCs w:val="18"/>
          <w:lang w:eastAsia="sl-SI"/>
        </w:rPr>
        <w:t xml:space="preserve"> </w:t>
      </w:r>
      <w:r w:rsidRPr="00634AAE">
        <w:rPr>
          <w:rFonts w:ascii="Arial" w:eastAsia="Times New Roman" w:hAnsi="Arial" w:cs="Arial"/>
          <w:sz w:val="18"/>
          <w:szCs w:val="18"/>
          <w:lang w:eastAsia="sl-SI"/>
        </w:rPr>
        <w:t>naročnika ali njegovemu organu izvajalec oz. tretja oseba v imenu ali na račun izvajalca ni obljubil, ponudil ali dal kakšno nedovoljeno korist za:</w:t>
      </w:r>
    </w:p>
    <w:p w14:paraId="086C5228" w14:textId="77777777" w:rsidR="00634AAE" w:rsidRPr="00634AAE" w:rsidRDefault="00634AAE" w:rsidP="0000121D">
      <w:pPr>
        <w:pStyle w:val="ListParagraph"/>
        <w:numPr>
          <w:ilvl w:val="0"/>
          <w:numId w:val="36"/>
        </w:numPr>
        <w:spacing w:after="0"/>
        <w:jc w:val="both"/>
        <w:rPr>
          <w:rFonts w:ascii="Arial" w:eastAsia="Times New Roman" w:hAnsi="Arial" w:cs="Arial"/>
          <w:sz w:val="18"/>
          <w:szCs w:val="18"/>
          <w:lang w:eastAsia="sl-SI"/>
        </w:rPr>
      </w:pPr>
      <w:r w:rsidRPr="00634AAE">
        <w:rPr>
          <w:rFonts w:ascii="Arial" w:eastAsia="Times New Roman" w:hAnsi="Arial" w:cs="Arial"/>
          <w:sz w:val="18"/>
          <w:szCs w:val="18"/>
          <w:lang w:eastAsia="sl-SI"/>
        </w:rPr>
        <w:t>pridobitev posla,</w:t>
      </w:r>
    </w:p>
    <w:p w14:paraId="3E987557" w14:textId="77777777" w:rsidR="00634AAE" w:rsidRPr="00634AAE" w:rsidRDefault="00634AAE" w:rsidP="0000121D">
      <w:pPr>
        <w:pStyle w:val="ListParagraph"/>
        <w:numPr>
          <w:ilvl w:val="0"/>
          <w:numId w:val="36"/>
        </w:numPr>
        <w:spacing w:after="0"/>
        <w:jc w:val="both"/>
        <w:rPr>
          <w:rFonts w:ascii="Arial" w:eastAsia="Times New Roman" w:hAnsi="Arial" w:cs="Arial"/>
          <w:sz w:val="18"/>
          <w:szCs w:val="18"/>
          <w:lang w:eastAsia="sl-SI"/>
        </w:rPr>
      </w:pPr>
      <w:r w:rsidRPr="00634AAE">
        <w:rPr>
          <w:rFonts w:ascii="Arial" w:eastAsia="Times New Roman" w:hAnsi="Arial" w:cs="Arial"/>
          <w:sz w:val="18"/>
          <w:szCs w:val="18"/>
          <w:lang w:eastAsia="sl-SI"/>
        </w:rPr>
        <w:t>sklenitev posla pod ugodnejšimi pogoji,</w:t>
      </w:r>
    </w:p>
    <w:p w14:paraId="79DA55E8" w14:textId="77777777" w:rsidR="00634AAE" w:rsidRPr="00634AAE" w:rsidRDefault="00634AAE" w:rsidP="0000121D">
      <w:pPr>
        <w:pStyle w:val="ListParagraph"/>
        <w:numPr>
          <w:ilvl w:val="0"/>
          <w:numId w:val="36"/>
        </w:numPr>
        <w:spacing w:after="0"/>
        <w:jc w:val="both"/>
        <w:rPr>
          <w:rFonts w:ascii="Arial" w:eastAsia="Times New Roman" w:hAnsi="Arial" w:cs="Arial"/>
          <w:sz w:val="18"/>
          <w:szCs w:val="18"/>
          <w:lang w:eastAsia="sl-SI"/>
        </w:rPr>
      </w:pPr>
      <w:r w:rsidRPr="00634AAE">
        <w:rPr>
          <w:rFonts w:ascii="Arial" w:eastAsia="Times New Roman" w:hAnsi="Arial" w:cs="Arial"/>
          <w:sz w:val="18"/>
          <w:szCs w:val="18"/>
          <w:lang w:eastAsia="sl-SI"/>
        </w:rPr>
        <w:t>opustitev dolžnega nadzora nad izvajanjem pogodbenih obveznosti ali</w:t>
      </w:r>
    </w:p>
    <w:p w14:paraId="481E942D" w14:textId="77777777" w:rsidR="00634AAE" w:rsidRPr="00634AAE" w:rsidRDefault="00634AAE" w:rsidP="0000121D">
      <w:pPr>
        <w:pStyle w:val="ListParagraph"/>
        <w:numPr>
          <w:ilvl w:val="0"/>
          <w:numId w:val="36"/>
        </w:numPr>
        <w:spacing w:after="0"/>
        <w:jc w:val="both"/>
        <w:rPr>
          <w:rFonts w:ascii="Arial" w:eastAsia="Times New Roman" w:hAnsi="Arial" w:cs="Arial"/>
          <w:sz w:val="18"/>
          <w:szCs w:val="18"/>
          <w:lang w:eastAsia="sl-SI"/>
        </w:rPr>
      </w:pPr>
      <w:r w:rsidRPr="00634AAE">
        <w:rPr>
          <w:rFonts w:ascii="Arial" w:eastAsia="Times New Roman" w:hAnsi="Arial" w:cs="Arial"/>
          <w:sz w:val="18"/>
          <w:szCs w:val="18"/>
          <w:lang w:eastAsia="sl-SI"/>
        </w:rPr>
        <w:t>drugo ravnanje ali opustitev, s katerim je naročniku povzročena škoda ali je omogočena pridobitev nedovoljene koristi predstavniku naročnika, posredniku naročnika, izvajalcu ali njegovemu predstavniku, zastopniku ali posredniku.</w:t>
      </w:r>
    </w:p>
    <w:p w14:paraId="58275598" w14:textId="77777777" w:rsidR="00634AAE" w:rsidRDefault="00634AAE" w:rsidP="00634AAE">
      <w:pPr>
        <w:pStyle w:val="BodyText"/>
        <w:tabs>
          <w:tab w:val="left" w:pos="0"/>
        </w:tabs>
        <w:rPr>
          <w:rFonts w:cs="Arial"/>
          <w:sz w:val="18"/>
          <w:szCs w:val="18"/>
        </w:rPr>
      </w:pPr>
      <w:r w:rsidRPr="00634AAE">
        <w:rPr>
          <w:rFonts w:cs="Arial"/>
          <w:sz w:val="18"/>
          <w:szCs w:val="18"/>
        </w:rPr>
        <w:t>V primeru kršitve določil protikorupcijske klavzule je pogodba nična.</w:t>
      </w:r>
    </w:p>
    <w:p w14:paraId="603B233C" w14:textId="77777777" w:rsidR="00130A10" w:rsidRPr="00634AAE" w:rsidRDefault="00130A10" w:rsidP="00634AAE">
      <w:pPr>
        <w:pStyle w:val="BodyText"/>
        <w:tabs>
          <w:tab w:val="left" w:pos="0"/>
        </w:tabs>
        <w:rPr>
          <w:rFonts w:cs="Arial"/>
          <w:sz w:val="18"/>
          <w:szCs w:val="18"/>
        </w:rPr>
      </w:pPr>
    </w:p>
    <w:p w14:paraId="780B7A7D" w14:textId="77777777" w:rsidR="00634AAE" w:rsidRPr="00634AAE" w:rsidRDefault="00634AAE" w:rsidP="00634AAE">
      <w:pPr>
        <w:pStyle w:val="BodyText"/>
        <w:tabs>
          <w:tab w:val="left" w:pos="0"/>
        </w:tabs>
        <w:rPr>
          <w:rFonts w:cs="Arial"/>
          <w:sz w:val="18"/>
          <w:szCs w:val="18"/>
        </w:rPr>
      </w:pPr>
    </w:p>
    <w:p w14:paraId="6B66F82E"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bCs/>
          <w:sz w:val="18"/>
          <w:szCs w:val="18"/>
        </w:rPr>
      </w:pPr>
      <w:r w:rsidRPr="00634AAE">
        <w:rPr>
          <w:rFonts w:ascii="Arial" w:hAnsi="Arial" w:cs="Arial"/>
          <w:b/>
          <w:bCs/>
          <w:sz w:val="18"/>
          <w:szCs w:val="18"/>
        </w:rPr>
        <w:t>člen</w:t>
      </w:r>
    </w:p>
    <w:p w14:paraId="684BF6C4" w14:textId="77777777" w:rsidR="00634AAE" w:rsidRPr="00634AAE" w:rsidRDefault="00634AAE" w:rsidP="00634AAE">
      <w:pPr>
        <w:pStyle w:val="BodyText"/>
        <w:tabs>
          <w:tab w:val="left" w:pos="0"/>
        </w:tabs>
        <w:jc w:val="center"/>
        <w:rPr>
          <w:rFonts w:cs="Arial"/>
          <w:b/>
          <w:bCs/>
          <w:sz w:val="18"/>
          <w:szCs w:val="18"/>
        </w:rPr>
      </w:pPr>
      <w:r w:rsidRPr="00634AAE">
        <w:rPr>
          <w:rFonts w:cs="Arial"/>
          <w:b/>
          <w:bCs/>
          <w:sz w:val="18"/>
          <w:szCs w:val="18"/>
        </w:rPr>
        <w:t>Razvezni pogoj</w:t>
      </w:r>
    </w:p>
    <w:p w14:paraId="4546B95C" w14:textId="77777777" w:rsidR="00634AAE" w:rsidRPr="00634AAE" w:rsidRDefault="00634AAE" w:rsidP="00634AAE">
      <w:pPr>
        <w:jc w:val="both"/>
        <w:rPr>
          <w:rFonts w:ascii="Arial" w:eastAsia="Times New Roman" w:hAnsi="Arial" w:cs="Arial"/>
          <w:sz w:val="18"/>
          <w:szCs w:val="18"/>
          <w:lang w:eastAsia="sl-SI"/>
        </w:rPr>
      </w:pPr>
    </w:p>
    <w:p w14:paraId="4541D770" w14:textId="77777777" w:rsidR="00634AAE" w:rsidRPr="00634AAE" w:rsidRDefault="00634AAE" w:rsidP="00634AAE">
      <w:pPr>
        <w:jc w:val="both"/>
        <w:rPr>
          <w:rFonts w:ascii="Arial" w:eastAsia="Times New Roman" w:hAnsi="Arial" w:cs="Arial"/>
          <w:iCs/>
          <w:sz w:val="18"/>
          <w:szCs w:val="18"/>
          <w:lang w:eastAsia="sl-SI"/>
        </w:rPr>
      </w:pPr>
      <w:r w:rsidRPr="00634AAE">
        <w:rPr>
          <w:rFonts w:ascii="Arial" w:eastAsia="Times New Roman" w:hAnsi="Arial" w:cs="Arial"/>
          <w:iCs/>
          <w:sz w:val="18"/>
          <w:szCs w:val="18"/>
          <w:lang w:eastAsia="sl-SI"/>
        </w:rPr>
        <w:t>Ta pogodba je sklenjena pod razveznim pogojem, ki se uresniči v primeru izpolnitve ene od naslednjih okoliščin:</w:t>
      </w:r>
    </w:p>
    <w:p w14:paraId="09F2B570" w14:textId="77777777" w:rsidR="00634AAE" w:rsidRPr="00634AAE" w:rsidRDefault="00634AAE" w:rsidP="0000121D">
      <w:pPr>
        <w:numPr>
          <w:ilvl w:val="0"/>
          <w:numId w:val="39"/>
        </w:numPr>
        <w:spacing w:after="0"/>
        <w:jc w:val="both"/>
        <w:rPr>
          <w:rFonts w:ascii="Arial" w:eastAsia="Times New Roman" w:hAnsi="Arial" w:cs="Arial"/>
          <w:iCs/>
          <w:sz w:val="18"/>
          <w:szCs w:val="18"/>
          <w:lang w:eastAsia="sl-SI"/>
        </w:rPr>
      </w:pPr>
      <w:r w:rsidRPr="00634AAE">
        <w:rPr>
          <w:rFonts w:ascii="Arial" w:eastAsia="Times New Roman" w:hAnsi="Arial" w:cs="Arial"/>
          <w:iCs/>
          <w:sz w:val="18"/>
          <w:szCs w:val="18"/>
          <w:lang w:eastAsia="sl-SI"/>
        </w:rPr>
        <w:t xml:space="preserve">če bo naročnik seznanjen, da je sodišče s pravnomočno odločitvijo ugotovilo kršitev obveznosti delovne, okoljske ali socialne zakonodaje s strani izvajalca pogodbe ali podizvajalca ali </w:t>
      </w:r>
    </w:p>
    <w:p w14:paraId="3F2743AF" w14:textId="77777777" w:rsidR="00634AAE" w:rsidRPr="00634AAE" w:rsidRDefault="00634AAE" w:rsidP="0000121D">
      <w:pPr>
        <w:numPr>
          <w:ilvl w:val="0"/>
          <w:numId w:val="39"/>
        </w:numPr>
        <w:spacing w:after="0"/>
        <w:jc w:val="both"/>
        <w:rPr>
          <w:rFonts w:ascii="Arial" w:eastAsia="Times New Roman" w:hAnsi="Arial" w:cs="Arial"/>
          <w:iCs/>
          <w:sz w:val="18"/>
          <w:szCs w:val="18"/>
          <w:lang w:eastAsia="sl-SI"/>
        </w:rPr>
      </w:pPr>
      <w:r w:rsidRPr="00634AAE">
        <w:rPr>
          <w:rFonts w:ascii="Arial" w:eastAsia="Times New Roman" w:hAnsi="Arial" w:cs="Arial"/>
          <w:iCs/>
          <w:sz w:val="18"/>
          <w:szCs w:val="18"/>
          <w:lang w:eastAsia="sl-SI"/>
        </w:rPr>
        <w:t xml:space="preserve">če bo naročnik seznanjen, da je pristojni državni organ pri izvajalcu pogodbe ali podizvajalcu v času izvajanja pogodbe ugotovil najmanj dve kršitvi v zvezi s plačilom za delo, z delovnim časom, s počitki, z opravljanjem dela na podlagi pogodb civilnega prava kljub obstoju elementov delovnega razmerja ali v zvezi z zaposlovanjem na črno in za kateri mu je bila s pravnomočno odločitvijo ali več pravnomočnimi odločitvami izrečena globa za prekršek, </w:t>
      </w:r>
    </w:p>
    <w:p w14:paraId="605C5AAD" w14:textId="77777777" w:rsidR="00634AAE" w:rsidRPr="00634AAE" w:rsidRDefault="00634AAE" w:rsidP="00634AAE">
      <w:pPr>
        <w:jc w:val="both"/>
        <w:rPr>
          <w:rFonts w:ascii="Arial" w:eastAsia="Times New Roman" w:hAnsi="Arial" w:cs="Arial"/>
          <w:iCs/>
          <w:sz w:val="18"/>
          <w:szCs w:val="18"/>
          <w:lang w:eastAsia="sl-SI"/>
        </w:rPr>
      </w:pPr>
    </w:p>
    <w:p w14:paraId="520F9156" w14:textId="77777777" w:rsidR="00634AAE" w:rsidRPr="00634AAE" w:rsidRDefault="00634AAE" w:rsidP="00634AAE">
      <w:pPr>
        <w:jc w:val="both"/>
        <w:rPr>
          <w:rFonts w:ascii="Arial" w:eastAsia="Times New Roman" w:hAnsi="Arial" w:cs="Arial"/>
          <w:iCs/>
          <w:sz w:val="18"/>
          <w:szCs w:val="18"/>
          <w:lang w:eastAsia="sl-SI"/>
        </w:rPr>
      </w:pPr>
      <w:r w:rsidRPr="00634AAE">
        <w:rPr>
          <w:rFonts w:ascii="Arial" w:eastAsia="Times New Roman" w:hAnsi="Arial" w:cs="Arial"/>
          <w:iCs/>
          <w:sz w:val="18"/>
          <w:szCs w:val="18"/>
          <w:lang w:eastAsia="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63E25516" w14:textId="77777777" w:rsidR="00634AAE" w:rsidRPr="00634AAE" w:rsidRDefault="00634AAE" w:rsidP="00634AAE">
      <w:pPr>
        <w:jc w:val="both"/>
        <w:rPr>
          <w:rFonts w:ascii="Arial" w:eastAsia="Times New Roman" w:hAnsi="Arial" w:cs="Arial"/>
          <w:iCs/>
          <w:sz w:val="18"/>
          <w:szCs w:val="18"/>
          <w:lang w:eastAsia="sl-SI"/>
        </w:rPr>
      </w:pPr>
      <w:r w:rsidRPr="00634AAE">
        <w:rPr>
          <w:rFonts w:ascii="Arial" w:eastAsia="Times New Roman" w:hAnsi="Arial" w:cs="Arial"/>
          <w:iCs/>
          <w:sz w:val="18"/>
          <w:szCs w:val="18"/>
          <w:lang w:eastAsia="sl-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B396EC9" w14:textId="77777777" w:rsidR="00634AAE" w:rsidRDefault="00634AAE" w:rsidP="00634AAE">
      <w:pPr>
        <w:jc w:val="both"/>
        <w:rPr>
          <w:rFonts w:ascii="Arial" w:eastAsia="Times New Roman" w:hAnsi="Arial" w:cs="Arial"/>
          <w:iCs/>
          <w:sz w:val="18"/>
          <w:szCs w:val="18"/>
          <w:lang w:eastAsia="sl-SI"/>
        </w:rPr>
      </w:pPr>
      <w:r w:rsidRPr="00634AAE">
        <w:rPr>
          <w:rFonts w:ascii="Arial" w:eastAsia="Times New Roman" w:hAnsi="Arial" w:cs="Arial"/>
          <w:iCs/>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5C223B1" w14:textId="77777777" w:rsidR="00130A10" w:rsidRDefault="00130A10" w:rsidP="00634AAE">
      <w:pPr>
        <w:jc w:val="both"/>
        <w:rPr>
          <w:rFonts w:ascii="Arial" w:eastAsia="Times New Roman" w:hAnsi="Arial" w:cs="Arial"/>
          <w:iCs/>
          <w:sz w:val="18"/>
          <w:szCs w:val="18"/>
          <w:lang w:eastAsia="sl-SI"/>
        </w:rPr>
      </w:pPr>
    </w:p>
    <w:p w14:paraId="3F6D07C1" w14:textId="77777777" w:rsidR="00130A10" w:rsidRPr="00634AAE" w:rsidRDefault="00130A10" w:rsidP="00634AAE">
      <w:pPr>
        <w:jc w:val="both"/>
        <w:rPr>
          <w:rFonts w:ascii="Arial" w:eastAsia="Times New Roman" w:hAnsi="Arial" w:cs="Arial"/>
          <w:iCs/>
          <w:sz w:val="18"/>
          <w:szCs w:val="18"/>
          <w:lang w:eastAsia="sl-SI"/>
        </w:rPr>
      </w:pPr>
    </w:p>
    <w:p w14:paraId="755BEC29" w14:textId="77777777" w:rsidR="00634AAE" w:rsidRPr="00634AAE" w:rsidRDefault="00634AAE" w:rsidP="00634AAE">
      <w:pPr>
        <w:tabs>
          <w:tab w:val="left" w:pos="0"/>
        </w:tabs>
        <w:spacing w:line="240" w:lineRule="auto"/>
        <w:jc w:val="both"/>
        <w:rPr>
          <w:rFonts w:ascii="Arial" w:hAnsi="Arial" w:cs="Arial"/>
          <w:sz w:val="18"/>
          <w:szCs w:val="18"/>
        </w:rPr>
      </w:pPr>
    </w:p>
    <w:p w14:paraId="627FC43F"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lastRenderedPageBreak/>
        <w:t>člen</w:t>
      </w:r>
    </w:p>
    <w:p w14:paraId="5A989FB1" w14:textId="77777777" w:rsidR="00634AAE" w:rsidRPr="00634AAE" w:rsidRDefault="00634AAE" w:rsidP="00634AAE">
      <w:pPr>
        <w:jc w:val="both"/>
        <w:rPr>
          <w:rFonts w:ascii="Arial" w:eastAsia="Times New Roman" w:hAnsi="Arial" w:cs="Arial"/>
          <w:sz w:val="18"/>
          <w:szCs w:val="18"/>
          <w:lang w:eastAsia="sl-SI"/>
        </w:rPr>
      </w:pPr>
    </w:p>
    <w:p w14:paraId="2C333E57" w14:textId="77777777" w:rsidR="00634AAE" w:rsidRPr="00634AAE" w:rsidRDefault="00634AAE" w:rsidP="00634AAE">
      <w:pPr>
        <w:jc w:val="both"/>
        <w:rPr>
          <w:rFonts w:ascii="Arial" w:eastAsia="Times New Roman" w:hAnsi="Arial" w:cs="Arial"/>
          <w:sz w:val="18"/>
          <w:szCs w:val="18"/>
          <w:lang w:eastAsia="sl-SI"/>
        </w:rPr>
      </w:pPr>
      <w:r w:rsidRPr="00634AAE">
        <w:rPr>
          <w:rFonts w:ascii="Arial" w:eastAsia="Times New Roman" w:hAnsi="Arial" w:cs="Arial"/>
          <w:sz w:val="18"/>
          <w:szCs w:val="18"/>
          <w:lang w:eastAsia="sl-SI"/>
        </w:rPr>
        <w:t>V primeru, da ponudnik ne izpolnjuje pogodbenih obveznosti na način, predviden v pogodbi o izvedbi javnega naročila v zvezi s spoštovanjem določb Uredbe o zelenem javnem naročanju, začne naročnik ustrezne postopke za odstop od pogodbe.</w:t>
      </w:r>
    </w:p>
    <w:p w14:paraId="7A82C4E7" w14:textId="0024114E" w:rsidR="00634AAE" w:rsidRPr="00634AAE" w:rsidRDefault="00634AAE" w:rsidP="00634AAE">
      <w:pPr>
        <w:jc w:val="both"/>
        <w:rPr>
          <w:rFonts w:ascii="Arial" w:hAnsi="Arial" w:cs="Arial"/>
          <w:b/>
          <w:bCs/>
          <w:sz w:val="18"/>
          <w:szCs w:val="18"/>
        </w:rPr>
      </w:pPr>
      <w:r w:rsidRPr="00634AAE">
        <w:rPr>
          <w:rFonts w:ascii="Arial" w:eastAsia="Times New Roman" w:hAnsi="Arial" w:cs="Arial"/>
          <w:sz w:val="18"/>
          <w:szCs w:val="18"/>
          <w:lang w:eastAsia="sl-SI"/>
        </w:rPr>
        <w:t>Ponudnik mora najkasneje pri sprejemu in izročitvi izvedenih del naročniku posredovati tehnično dokumentacijo proizvajalca, iz katere izhaja, da uporabljeni gradbeni proizvodi izpolnjujejo naročnikove zahteve iz Uredbe o zelenem javnem naročanju.</w:t>
      </w:r>
    </w:p>
    <w:p w14:paraId="05C8DE0A"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05FACC86"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0184EE93"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Za medsebojne obveznosti, ki so opredeljene v tej pogodbi, kot za ostale medsebojne obveznosti, ki v pogodbi niso opredeljene, veljajo določila Posebnih gradbenih uzanc 2020, Gradbenega zakona, Obligacijskega zakonika in drugih predpisov, ki urejajo to področje.</w:t>
      </w:r>
    </w:p>
    <w:p w14:paraId="676C8807" w14:textId="02B87E4F"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da pride do kolizije oz. nejasnosti med uporabo določil iz te pogodbe in razpisne dokumentacije in določil iz Posebnih gradbenih uzanc 2020, Gradbenega zakona in Obligacijskega zakonika, se uporabljajo po vrstnem redu določila te pogodbe in razpisne dokumentacije, Obligacijski zakonik, Posebne gradbene uzance 2020 in Gradbeni zakon.</w:t>
      </w:r>
    </w:p>
    <w:p w14:paraId="49AB67DB"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4FBC2B4D"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00D614A6"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Spremembe in dopolnitve k tej pogodbi so veljavne le, če so sprejete v pisni obliki kot aneks k pogodbi. </w:t>
      </w:r>
    </w:p>
    <w:p w14:paraId="2C96C42B"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V primeru, da si določila pogodbe in zapisnikov nasprotujejo, veljajo v času gradnje določila pogodbe, šele nato sklepi zapisnikov.</w:t>
      </w:r>
    </w:p>
    <w:p w14:paraId="2EF0656D" w14:textId="77777777" w:rsidR="00634AAE" w:rsidRPr="00634AAE" w:rsidRDefault="00634AAE" w:rsidP="00634AAE">
      <w:pPr>
        <w:autoSpaceDE w:val="0"/>
        <w:autoSpaceDN w:val="0"/>
        <w:adjustRightInd w:val="0"/>
        <w:spacing w:line="240" w:lineRule="auto"/>
        <w:jc w:val="both"/>
        <w:rPr>
          <w:rFonts w:ascii="Arial" w:hAnsi="Arial" w:cs="Arial"/>
          <w:color w:val="4BACC6"/>
          <w:sz w:val="18"/>
          <w:szCs w:val="18"/>
        </w:rPr>
      </w:pPr>
    </w:p>
    <w:p w14:paraId="576FC07B"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75380184"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009F0A69"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Pogodbeni stranki sta sporazumni, da bosta morebitna nesoglasja oziroma spore reševali sporazumno, če v tem ne bi uspeli, pa bo v sporih odločilo pristojno sodišče v Ljubljani.</w:t>
      </w:r>
    </w:p>
    <w:p w14:paraId="705F0F85"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09E3560F"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71693C50"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6D3BB21C"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Sestavni deli te pogodbe so:</w:t>
      </w:r>
    </w:p>
    <w:p w14:paraId="262CCF7D" w14:textId="77777777" w:rsidR="00634AAE" w:rsidRPr="00634AAE" w:rsidRDefault="00634AAE" w:rsidP="0000121D">
      <w:pPr>
        <w:numPr>
          <w:ilvl w:val="0"/>
          <w:numId w:val="28"/>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vsa dokumentacija iz 11. člena te pogodbe,</w:t>
      </w:r>
    </w:p>
    <w:p w14:paraId="2020B6DE" w14:textId="77777777" w:rsidR="00634AAE" w:rsidRPr="00634AAE" w:rsidRDefault="00634AAE" w:rsidP="0000121D">
      <w:pPr>
        <w:numPr>
          <w:ilvl w:val="0"/>
          <w:numId w:val="28"/>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ponudbeni predračun izvajalca (s popisom del),</w:t>
      </w:r>
    </w:p>
    <w:p w14:paraId="22142EED" w14:textId="77777777" w:rsidR="00634AAE" w:rsidRPr="00634AAE" w:rsidRDefault="00634AAE" w:rsidP="0000121D">
      <w:pPr>
        <w:numPr>
          <w:ilvl w:val="0"/>
          <w:numId w:val="28"/>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terminski plan,</w:t>
      </w:r>
    </w:p>
    <w:p w14:paraId="7B59107D" w14:textId="77777777" w:rsidR="00634AAE" w:rsidRPr="00634AAE" w:rsidRDefault="00634AAE" w:rsidP="0000121D">
      <w:pPr>
        <w:numPr>
          <w:ilvl w:val="0"/>
          <w:numId w:val="28"/>
        </w:numPr>
        <w:autoSpaceDE w:val="0"/>
        <w:autoSpaceDN w:val="0"/>
        <w:adjustRightInd w:val="0"/>
        <w:spacing w:after="0" w:line="240" w:lineRule="auto"/>
        <w:jc w:val="both"/>
        <w:rPr>
          <w:rFonts w:ascii="Arial" w:hAnsi="Arial" w:cs="Arial"/>
          <w:sz w:val="18"/>
          <w:szCs w:val="18"/>
        </w:rPr>
      </w:pPr>
      <w:r w:rsidRPr="00634AAE">
        <w:rPr>
          <w:rFonts w:ascii="Arial" w:hAnsi="Arial" w:cs="Arial"/>
          <w:sz w:val="18"/>
          <w:szCs w:val="18"/>
        </w:rPr>
        <w:t>zavarovanja, navedena v tej pogodbi.</w:t>
      </w:r>
    </w:p>
    <w:p w14:paraId="6D97B5F5" w14:textId="77777777" w:rsidR="00634AAE" w:rsidRPr="00634AAE" w:rsidRDefault="00634AAE" w:rsidP="00634AAE">
      <w:pPr>
        <w:autoSpaceDE w:val="0"/>
        <w:autoSpaceDN w:val="0"/>
        <w:adjustRightInd w:val="0"/>
        <w:spacing w:line="240" w:lineRule="auto"/>
        <w:rPr>
          <w:rFonts w:ascii="Arial" w:hAnsi="Arial" w:cs="Arial"/>
          <w:color w:val="4BACC6"/>
          <w:sz w:val="18"/>
          <w:szCs w:val="18"/>
        </w:rPr>
      </w:pPr>
    </w:p>
    <w:p w14:paraId="702C72A9" w14:textId="77777777" w:rsidR="00634AAE" w:rsidRPr="00634AAE" w:rsidRDefault="00634AAE" w:rsidP="00E1435F">
      <w:pPr>
        <w:numPr>
          <w:ilvl w:val="0"/>
          <w:numId w:val="26"/>
        </w:numPr>
        <w:autoSpaceDE w:val="0"/>
        <w:autoSpaceDN w:val="0"/>
        <w:adjustRightInd w:val="0"/>
        <w:spacing w:after="0" w:line="240" w:lineRule="auto"/>
        <w:jc w:val="center"/>
        <w:rPr>
          <w:rFonts w:ascii="Arial" w:hAnsi="Arial" w:cs="Arial"/>
          <w:b/>
          <w:sz w:val="18"/>
          <w:szCs w:val="18"/>
        </w:rPr>
      </w:pPr>
      <w:r w:rsidRPr="00634AAE">
        <w:rPr>
          <w:rFonts w:ascii="Arial" w:hAnsi="Arial" w:cs="Arial"/>
          <w:b/>
          <w:sz w:val="18"/>
          <w:szCs w:val="18"/>
        </w:rPr>
        <w:t>člen</w:t>
      </w:r>
    </w:p>
    <w:p w14:paraId="7437A491" w14:textId="77777777" w:rsidR="00634AAE" w:rsidRPr="00634AAE" w:rsidRDefault="00634AAE" w:rsidP="00634AAE">
      <w:pPr>
        <w:autoSpaceDE w:val="0"/>
        <w:autoSpaceDN w:val="0"/>
        <w:adjustRightInd w:val="0"/>
        <w:spacing w:line="240" w:lineRule="auto"/>
        <w:rPr>
          <w:rFonts w:ascii="Arial" w:hAnsi="Arial" w:cs="Arial"/>
          <w:sz w:val="18"/>
          <w:szCs w:val="18"/>
        </w:rPr>
      </w:pPr>
    </w:p>
    <w:p w14:paraId="15B15387"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Pogodba je sestavljena v štirih enakih izvodih, od katerih prejme naročnik tri izvode, izvajalec pa enega.</w:t>
      </w:r>
    </w:p>
    <w:p w14:paraId="39371DA0" w14:textId="77777777" w:rsidR="00634AAE" w:rsidRPr="00634AAE" w:rsidRDefault="00634AAE" w:rsidP="00634AAE">
      <w:pPr>
        <w:autoSpaceDE w:val="0"/>
        <w:autoSpaceDN w:val="0"/>
        <w:adjustRightInd w:val="0"/>
        <w:spacing w:line="240" w:lineRule="auto"/>
        <w:jc w:val="both"/>
        <w:rPr>
          <w:rFonts w:ascii="Arial" w:hAnsi="Arial" w:cs="Arial"/>
          <w:sz w:val="18"/>
          <w:szCs w:val="18"/>
        </w:rPr>
      </w:pPr>
      <w:r w:rsidRPr="00634AAE">
        <w:rPr>
          <w:rFonts w:ascii="Arial" w:hAnsi="Arial" w:cs="Arial"/>
          <w:sz w:val="18"/>
          <w:szCs w:val="18"/>
        </w:rPr>
        <w:t xml:space="preserve">Pogodba stopi v veljavo z dnem, ko jo podpišeta obe pogodbeni stranki in izvajalec predloži zavarovanje za dobro izvedbo pogodbenih obveznosti. </w:t>
      </w:r>
    </w:p>
    <w:p w14:paraId="12786476" w14:textId="77777777" w:rsidR="00634AAE" w:rsidRPr="00634AAE" w:rsidRDefault="00634AAE" w:rsidP="00634AAE">
      <w:pPr>
        <w:spacing w:line="312" w:lineRule="auto"/>
        <w:jc w:val="both"/>
        <w:rPr>
          <w:rFonts w:ascii="Arial" w:hAnsi="Arial" w:cs="Arial"/>
          <w:sz w:val="18"/>
          <w:szCs w:val="18"/>
        </w:rPr>
      </w:pPr>
    </w:p>
    <w:p w14:paraId="2FB2B479" w14:textId="77777777" w:rsidR="00634AAE" w:rsidRPr="00634AAE" w:rsidRDefault="00634AAE" w:rsidP="00634AAE">
      <w:pPr>
        <w:spacing w:line="312" w:lineRule="auto"/>
        <w:jc w:val="both"/>
        <w:rPr>
          <w:rFonts w:ascii="Arial" w:hAnsi="Arial" w:cs="Arial"/>
          <w:sz w:val="18"/>
          <w:szCs w:val="18"/>
        </w:rPr>
      </w:pPr>
    </w:p>
    <w:p w14:paraId="75C242DF" w14:textId="77777777" w:rsidR="00634AAE" w:rsidRPr="00634AAE" w:rsidRDefault="00634AAE" w:rsidP="00634AAE">
      <w:pPr>
        <w:spacing w:line="312" w:lineRule="auto"/>
        <w:jc w:val="both"/>
        <w:rPr>
          <w:rFonts w:ascii="Arial" w:hAnsi="Arial" w:cs="Arial"/>
          <w:sz w:val="18"/>
          <w:szCs w:val="18"/>
        </w:rPr>
      </w:pPr>
      <w:r w:rsidRPr="00634AAE">
        <w:rPr>
          <w:rFonts w:ascii="Arial" w:hAnsi="Arial" w:cs="Arial"/>
          <w:sz w:val="18"/>
          <w:szCs w:val="18"/>
        </w:rPr>
        <w:t>V________________ dne: __________</w:t>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t>V________________ dne: __________</w:t>
      </w:r>
    </w:p>
    <w:p w14:paraId="388C58B4" w14:textId="77777777" w:rsidR="00634AAE" w:rsidRPr="00634AAE" w:rsidRDefault="00634AAE" w:rsidP="00634AAE">
      <w:pPr>
        <w:spacing w:line="312" w:lineRule="auto"/>
        <w:jc w:val="both"/>
        <w:rPr>
          <w:rFonts w:ascii="Arial" w:hAnsi="Arial" w:cs="Arial"/>
          <w:sz w:val="18"/>
          <w:szCs w:val="18"/>
        </w:rPr>
      </w:pPr>
    </w:p>
    <w:p w14:paraId="7B33B63F" w14:textId="77777777" w:rsidR="00634AAE" w:rsidRPr="00634AAE" w:rsidRDefault="00634AAE" w:rsidP="00634AAE">
      <w:pPr>
        <w:spacing w:line="312" w:lineRule="auto"/>
        <w:jc w:val="both"/>
        <w:rPr>
          <w:rFonts w:ascii="Arial" w:hAnsi="Arial" w:cs="Arial"/>
          <w:sz w:val="18"/>
          <w:szCs w:val="18"/>
        </w:rPr>
      </w:pPr>
      <w:r w:rsidRPr="00634AAE">
        <w:rPr>
          <w:rFonts w:ascii="Arial" w:hAnsi="Arial" w:cs="Arial"/>
          <w:sz w:val="18"/>
          <w:szCs w:val="18"/>
        </w:rPr>
        <w:t>Številka: _________________________</w:t>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t>Številka: ____________________</w:t>
      </w:r>
    </w:p>
    <w:p w14:paraId="09E38C52" w14:textId="77777777" w:rsidR="00634AAE" w:rsidRPr="00634AAE" w:rsidRDefault="00634AAE" w:rsidP="00634AAE">
      <w:pPr>
        <w:spacing w:line="312" w:lineRule="auto"/>
        <w:jc w:val="both"/>
        <w:rPr>
          <w:rFonts w:ascii="Arial" w:hAnsi="Arial" w:cs="Arial"/>
          <w:sz w:val="18"/>
          <w:szCs w:val="18"/>
        </w:rPr>
      </w:pPr>
    </w:p>
    <w:p w14:paraId="798ADBF6" w14:textId="77777777" w:rsidR="00634AAE" w:rsidRPr="00634AAE" w:rsidRDefault="00634AAE" w:rsidP="00634AAE">
      <w:pPr>
        <w:spacing w:line="312" w:lineRule="auto"/>
        <w:jc w:val="both"/>
        <w:rPr>
          <w:rFonts w:ascii="Arial" w:hAnsi="Arial" w:cs="Arial"/>
          <w:sz w:val="18"/>
          <w:szCs w:val="18"/>
        </w:rPr>
      </w:pPr>
    </w:p>
    <w:p w14:paraId="5F2552B8" w14:textId="77777777" w:rsidR="00634AAE" w:rsidRPr="00634AAE" w:rsidRDefault="00634AAE" w:rsidP="00634AAE">
      <w:pPr>
        <w:spacing w:line="312" w:lineRule="auto"/>
        <w:jc w:val="both"/>
        <w:rPr>
          <w:rFonts w:ascii="Arial" w:hAnsi="Arial" w:cs="Arial"/>
          <w:sz w:val="18"/>
          <w:szCs w:val="18"/>
        </w:rPr>
      </w:pPr>
      <w:r w:rsidRPr="00634AAE">
        <w:rPr>
          <w:rFonts w:ascii="Arial" w:hAnsi="Arial" w:cs="Arial"/>
          <w:sz w:val="18"/>
          <w:szCs w:val="18"/>
        </w:rPr>
        <w:t>Naročnik:</w:t>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t>Izvajalec:</w:t>
      </w:r>
    </w:p>
    <w:p w14:paraId="35E33B7B" w14:textId="77777777" w:rsidR="00634AAE" w:rsidRPr="00634AAE" w:rsidRDefault="00634AAE" w:rsidP="00634AAE">
      <w:pPr>
        <w:spacing w:line="312" w:lineRule="auto"/>
        <w:jc w:val="both"/>
        <w:rPr>
          <w:rFonts w:ascii="Arial" w:hAnsi="Arial" w:cs="Arial"/>
          <w:sz w:val="18"/>
          <w:szCs w:val="18"/>
        </w:rPr>
      </w:pPr>
      <w:r w:rsidRPr="00634AAE">
        <w:rPr>
          <w:rFonts w:ascii="Arial" w:hAnsi="Arial" w:cs="Arial"/>
          <w:sz w:val="18"/>
          <w:szCs w:val="18"/>
        </w:rPr>
        <w:t>________________________</w:t>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t>________________________________</w:t>
      </w:r>
    </w:p>
    <w:p w14:paraId="08410B8E" w14:textId="5633111B" w:rsidR="00E36AA9" w:rsidRPr="00634AAE" w:rsidRDefault="00634AAE" w:rsidP="00634AAE">
      <w:pPr>
        <w:spacing w:line="312" w:lineRule="auto"/>
        <w:jc w:val="both"/>
        <w:rPr>
          <w:rFonts w:ascii="Arial" w:hAnsi="Arial" w:cs="Arial"/>
          <w:sz w:val="18"/>
          <w:szCs w:val="18"/>
        </w:rPr>
      </w:pP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r>
      <w:r w:rsidRPr="00634AAE">
        <w:rPr>
          <w:rFonts w:ascii="Arial" w:hAnsi="Arial" w:cs="Arial"/>
          <w:sz w:val="18"/>
          <w:szCs w:val="18"/>
        </w:rPr>
        <w:tab/>
      </w:r>
    </w:p>
    <w:sectPr w:rsidR="00E36AA9" w:rsidRPr="00634AAE" w:rsidSect="00D931BF">
      <w:footerReference w:type="default" r:id="rId2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35AFBCE" w14:textId="77777777" w:rsidR="00AB403E" w:rsidRDefault="00AB403E" w:rsidP="006975C6">
      <w:pPr>
        <w:spacing w:after="0" w:line="240" w:lineRule="auto"/>
      </w:pPr>
      <w:r>
        <w:separator/>
      </w:r>
    </w:p>
  </w:endnote>
  <w:endnote w:type="continuationSeparator" w:id="0">
    <w:p w14:paraId="4B94F852" w14:textId="77777777" w:rsidR="00AB403E" w:rsidRDefault="00AB403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135473617"/>
      <w:docPartObj>
        <w:docPartGallery w:val="Page Numbers (Bottom of Page)"/>
        <w:docPartUnique/>
      </w:docPartObj>
    </w:sdtPr>
    <w:sdtEndPr>
      <w:rPr>
        <w:rStyle w:val="PageNumber"/>
      </w:rPr>
    </w:sdtEndPr>
    <w:sdtContent>
      <w:p w14:paraId="1C9E1FDF" w14:textId="2D883A1B" w:rsidR="000D0179" w:rsidRDefault="000D0179" w:rsidP="0054429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ADBC840" w14:textId="77777777" w:rsidR="000D0179" w:rsidRDefault="000D0179" w:rsidP="000D0179">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823699714"/>
      <w:docPartObj>
        <w:docPartGallery w:val="Page Numbers (Bottom of Page)"/>
        <w:docPartUnique/>
      </w:docPartObj>
    </w:sdtPr>
    <w:sdtEndPr>
      <w:rPr>
        <w:rStyle w:val="PageNumber"/>
      </w:rPr>
    </w:sdtEndPr>
    <w:sdtContent>
      <w:p w14:paraId="70FB1580" w14:textId="40A37544" w:rsidR="00544297" w:rsidRDefault="00544297" w:rsidP="008E6D0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noProof/>
          </w:rPr>
          <w:t>8</w:t>
        </w:r>
        <w:r>
          <w:rPr>
            <w:rStyle w:val="PageNumber"/>
          </w:rPr>
          <w:fldChar w:fldCharType="end"/>
        </w:r>
      </w:p>
    </w:sdtContent>
  </w:sdt>
  <w:p w14:paraId="6B1198E4" w14:textId="77777777" w:rsidR="006B2936" w:rsidRDefault="006B2936" w:rsidP="003B595F">
    <w:pPr>
      <w:pStyle w:val="Footer"/>
      <w:tabs>
        <w:tab w:val="left" w:pos="3301"/>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90937D" w14:textId="77777777" w:rsidR="006B2936" w:rsidRDefault="006B2936" w:rsidP="00D379C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DEAFCF" w14:textId="77777777" w:rsidR="00C6011E" w:rsidRPr="006F1DA5" w:rsidRDefault="00AB403E" w:rsidP="008301AC">
    <w:pPr>
      <w:pStyle w:val="Footer"/>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0D0179" w:rsidRPr="006F1DA5">
          <w:rPr>
            <w:rFonts w:ascii="Arial" w:hAnsi="Arial" w:cs="Arial"/>
          </w:rPr>
          <w:fldChar w:fldCharType="begin"/>
        </w:r>
        <w:r w:rsidR="000D0179" w:rsidRPr="006F1DA5">
          <w:rPr>
            <w:rFonts w:ascii="Arial" w:hAnsi="Arial" w:cs="Arial"/>
          </w:rPr>
          <w:instrText xml:space="preserve"> PAGE   \* MERGEFORMAT </w:instrText>
        </w:r>
        <w:r w:rsidR="000D0179" w:rsidRPr="006F1DA5">
          <w:rPr>
            <w:rFonts w:ascii="Arial" w:hAnsi="Arial" w:cs="Arial"/>
          </w:rPr>
          <w:fldChar w:fldCharType="separate"/>
        </w:r>
        <w:r w:rsidR="000D0179">
          <w:rPr>
            <w:rFonts w:ascii="Arial" w:hAnsi="Arial" w:cs="Arial"/>
            <w:noProof/>
          </w:rPr>
          <w:t>1</w:t>
        </w:r>
        <w:r w:rsidR="000D0179" w:rsidRPr="006F1DA5">
          <w:rPr>
            <w:rFonts w:ascii="Arial" w:hAnsi="Arial" w:cs="Arial"/>
            <w:noProof/>
          </w:rPr>
          <w:fldChar w:fldCharType="end"/>
        </w:r>
      </w:sdtContent>
    </w:sdt>
  </w:p>
  <w:p w14:paraId="7F0B6D3D" w14:textId="77777777" w:rsidR="00C6011E" w:rsidRDefault="00C6011E" w:rsidP="00D379C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DDFFE0"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284AE6"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67312D" w14:textId="77777777" w:rsidR="00394782" w:rsidRDefault="00394782"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294E81"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9FADFD"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464808167"/>
      <w:docPartObj>
        <w:docPartGallery w:val="Page Numbers (Bottom of Page)"/>
        <w:docPartUnique/>
      </w:docPartObj>
    </w:sdtPr>
    <w:sdtEndPr>
      <w:rPr>
        <w:rStyle w:val="PageNumber"/>
      </w:rPr>
    </w:sdtEndPr>
    <w:sdtContent>
      <w:p w14:paraId="5DE4B889" w14:textId="31B4D12F" w:rsidR="000D0179" w:rsidRDefault="000D0179" w:rsidP="0054429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noProof/>
          </w:rPr>
          <w:t>0</w:t>
        </w:r>
        <w:r>
          <w:rPr>
            <w:rStyle w:val="PageNumber"/>
          </w:rPr>
          <w:fldChar w:fldCharType="end"/>
        </w:r>
      </w:p>
    </w:sdtContent>
  </w:sdt>
  <w:p w14:paraId="6D365A4B" w14:textId="77777777" w:rsidR="006B2936" w:rsidRDefault="006B2936" w:rsidP="000D0179">
    <w:pPr>
      <w:pStyle w:val="Footer"/>
      <w:tabs>
        <w:tab w:val="left" w:pos="3301"/>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AFEBC98" w14:textId="77777777" w:rsidR="00AB403E" w:rsidRDefault="00AB403E" w:rsidP="006975C6">
      <w:pPr>
        <w:spacing w:after="0" w:line="240" w:lineRule="auto"/>
      </w:pPr>
      <w:r>
        <w:separator/>
      </w:r>
    </w:p>
  </w:footnote>
  <w:footnote w:type="continuationSeparator" w:id="0">
    <w:p w14:paraId="68F8FB81" w14:textId="77777777" w:rsidR="00AB403E" w:rsidRDefault="00AB403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Look w:val="04A0" w:firstRow="1" w:lastRow="0" w:firstColumn="1" w:lastColumn="0" w:noHBand="0" w:noVBand="1"/>
    </w:tblPr>
    <w:tblGrid>
      <w:gridCol w:w="236"/>
      <w:gridCol w:w="236"/>
      <w:gridCol w:w="8346"/>
    </w:tblGrid>
    <w:tr w:rsidR="006F31E2" w:rsidRPr="006F1DA5" w14:paraId="509542CC" w14:textId="77777777" w:rsidTr="00B564A0">
      <w:trPr>
        <w:trHeight w:val="1268"/>
      </w:trPr>
      <w:tc>
        <w:tcPr>
          <w:tcW w:w="221" w:type="dxa"/>
        </w:tcPr>
        <w:p w14:paraId="64744FB2" w14:textId="5EF56D88" w:rsidR="00B05771" w:rsidRPr="006F1DA5" w:rsidRDefault="00B05771" w:rsidP="007C4767">
          <w:pPr>
            <w:pStyle w:val="Header"/>
            <w:rPr>
              <w:rFonts w:ascii="Arial" w:hAnsi="Arial" w:cs="Arial"/>
              <w:b/>
              <w:color w:val="000000" w:themeColor="text1"/>
            </w:rPr>
          </w:pPr>
        </w:p>
      </w:tc>
      <w:tc>
        <w:tcPr>
          <w:tcW w:w="222" w:type="dxa"/>
        </w:tcPr>
        <w:p w14:paraId="57A720DA" w14:textId="42EBD644" w:rsidR="00B05771" w:rsidRPr="006F1DA5" w:rsidRDefault="00B05771" w:rsidP="006F31E2">
          <w:pPr>
            <w:pStyle w:val="Header"/>
            <w:jc w:val="both"/>
            <w:rPr>
              <w:rFonts w:ascii="Arial" w:hAnsi="Arial" w:cs="Arial"/>
              <w:b/>
              <w:color w:val="000000" w:themeColor="text1"/>
            </w:rPr>
          </w:pPr>
        </w:p>
      </w:tc>
      <w:tc>
        <w:tcPr>
          <w:tcW w:w="8346" w:type="dxa"/>
        </w:tcPr>
        <w:p w14:paraId="3A815A3E" w14:textId="77777777" w:rsidR="00B564A0" w:rsidRPr="00B564A0" w:rsidRDefault="009F0FE7" w:rsidP="00B564A0">
          <w:pPr>
            <w:pStyle w:val="Header"/>
            <w:jc w:val="right"/>
            <w:rPr>
              <w:rFonts w:ascii="Arial" w:hAnsi="Arial" w:cs="Arial"/>
              <w:bCs/>
              <w:noProof/>
              <w:color w:val="A6A6A6" w:themeColor="background1" w:themeShade="A6"/>
              <w:sz w:val="16"/>
              <w:szCs w:val="16"/>
              <w:lang w:val="en-US"/>
            </w:rPr>
          </w:pPr>
          <w:r w:rsidRPr="00B564A0">
            <w:rPr>
              <w:rFonts w:ascii="Arial" w:hAnsi="Arial" w:cs="Arial"/>
              <w:bCs/>
              <w:noProof/>
              <w:color w:val="A6A6A6" w:themeColor="background1" w:themeShade="A6"/>
              <w:sz w:val="16"/>
              <w:szCs w:val="16"/>
              <w:lang w:val="en-US"/>
            </w:rPr>
            <w:t xml:space="preserve">Razpisna dokumentacija za javno naročilo: </w:t>
          </w:r>
        </w:p>
        <w:p w14:paraId="4F7FAAF7" w14:textId="77777777" w:rsidR="00B564A0" w:rsidRPr="00B564A0" w:rsidRDefault="009F0FE7" w:rsidP="00B564A0">
          <w:pPr>
            <w:pStyle w:val="Header"/>
            <w:jc w:val="right"/>
            <w:rPr>
              <w:rFonts w:ascii="Arial" w:hAnsi="Arial" w:cs="Arial"/>
              <w:color w:val="A6A6A6" w:themeColor="background1" w:themeShade="A6"/>
              <w:sz w:val="16"/>
              <w:szCs w:val="16"/>
            </w:rPr>
          </w:pPr>
          <w:r w:rsidRPr="00B564A0">
            <w:rPr>
              <w:rFonts w:ascii="Arial" w:hAnsi="Arial" w:cs="Arial"/>
              <w:bCs/>
              <w:noProof/>
              <w:color w:val="A6A6A6" w:themeColor="background1" w:themeShade="A6"/>
              <w:sz w:val="16"/>
              <w:szCs w:val="16"/>
              <w:lang w:val="en-US"/>
            </w:rPr>
            <w:t>“</w:t>
          </w:r>
          <w:r w:rsidR="00B564A0" w:rsidRPr="00B564A0">
            <w:rPr>
              <w:rFonts w:ascii="Arial" w:hAnsi="Arial" w:cs="Arial"/>
              <w:color w:val="A6A6A6" w:themeColor="background1" w:themeShade="A6"/>
              <w:sz w:val="16"/>
              <w:szCs w:val="16"/>
            </w:rPr>
            <w:t>Prenova notranjih prostorov Družinskega centra Šiška</w:t>
          </w:r>
        </w:p>
        <w:p w14:paraId="41A42110" w14:textId="0F6FCFB2" w:rsidR="00B05771" w:rsidRPr="006F1DA5" w:rsidRDefault="00B564A0" w:rsidP="00B564A0">
          <w:pPr>
            <w:pStyle w:val="Header"/>
            <w:jc w:val="right"/>
            <w:rPr>
              <w:rFonts w:ascii="Arial" w:hAnsi="Arial" w:cs="Arial"/>
              <w:b/>
              <w:color w:val="000000" w:themeColor="text1"/>
            </w:rPr>
          </w:pPr>
          <w:r w:rsidRPr="00B564A0">
            <w:rPr>
              <w:rFonts w:ascii="Arial" w:hAnsi="Arial" w:cs="Arial"/>
              <w:color w:val="A6A6A6" w:themeColor="background1" w:themeShade="A6"/>
              <w:sz w:val="16"/>
              <w:szCs w:val="16"/>
            </w:rPr>
            <w:t xml:space="preserve"> na Gorazdovi ulici</w:t>
          </w:r>
          <w:r w:rsidR="009F0FE7" w:rsidRPr="00B564A0">
            <w:rPr>
              <w:rFonts w:ascii="Arial" w:hAnsi="Arial" w:cs="Arial"/>
              <w:noProof/>
              <w:color w:val="A6A6A6" w:themeColor="background1" w:themeShade="A6"/>
              <w:sz w:val="16"/>
              <w:szCs w:val="16"/>
              <w:lang w:val="en-US"/>
            </w:rPr>
            <w:t>”</w:t>
          </w:r>
          <w:r w:rsidRPr="00B564A0">
            <w:rPr>
              <w:noProof/>
              <w:color w:val="A6A6A6" w:themeColor="background1" w:themeShade="A6"/>
            </w:rPr>
            <w:t xml:space="preserve"> </w:t>
          </w:r>
          <w:r>
            <w:rPr>
              <w:noProof/>
            </w:rPr>
            <w:drawing>
              <wp:inline distT="0" distB="0" distL="0" distR="0" wp14:anchorId="53D30963" wp14:editId="621C04B0">
                <wp:extent cx="5760000" cy="46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ornament.png"/>
                        <pic:cNvPicPr/>
                      </pic:nvPicPr>
                      <pic:blipFill>
                        <a:blip r:embed="rId1"/>
                        <a:stretch>
                          <a:fillRect/>
                        </a:stretch>
                      </pic:blipFill>
                      <pic:spPr>
                        <a:xfrm>
                          <a:off x="0" y="0"/>
                          <a:ext cx="5760000" cy="460800"/>
                        </a:xfrm>
                        <a:prstGeom prst="rect">
                          <a:avLst/>
                        </a:prstGeom>
                      </pic:spPr>
                    </pic:pic>
                  </a:graphicData>
                </a:graphic>
              </wp:inline>
            </w:drawing>
          </w:r>
        </w:p>
      </w:tc>
    </w:tr>
  </w:tbl>
  <w:p w14:paraId="093059BD" w14:textId="77777777" w:rsidR="00B05771" w:rsidRDefault="00B057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4A0" w:firstRow="1" w:lastRow="0" w:firstColumn="1" w:lastColumn="0" w:noHBand="0" w:noVBand="1"/>
    </w:tblPr>
    <w:tblGrid>
      <w:gridCol w:w="221"/>
      <w:gridCol w:w="222"/>
      <w:gridCol w:w="8627"/>
    </w:tblGrid>
    <w:tr w:rsidR="00BA5911" w:rsidRPr="006F1DA5" w14:paraId="788DE1C1" w14:textId="77777777" w:rsidTr="00B169F3">
      <w:trPr>
        <w:trHeight w:val="1268"/>
      </w:trPr>
      <w:tc>
        <w:tcPr>
          <w:tcW w:w="1668" w:type="dxa"/>
        </w:tcPr>
        <w:p w14:paraId="61532DF0" w14:textId="7B8945FB" w:rsidR="00C6011E" w:rsidRPr="006F1DA5" w:rsidRDefault="00C6011E" w:rsidP="006347C3">
          <w:pPr>
            <w:pStyle w:val="Header"/>
            <w:rPr>
              <w:rFonts w:ascii="Arial" w:hAnsi="Arial" w:cs="Arial"/>
              <w:b/>
              <w:color w:val="000000" w:themeColor="text1"/>
            </w:rPr>
          </w:pPr>
        </w:p>
      </w:tc>
      <w:tc>
        <w:tcPr>
          <w:tcW w:w="3361" w:type="dxa"/>
        </w:tcPr>
        <w:p w14:paraId="050632D7" w14:textId="2AA16F66" w:rsidR="00C6011E" w:rsidRPr="006F1DA5" w:rsidRDefault="00C6011E" w:rsidP="00403120">
          <w:pPr>
            <w:pStyle w:val="Header"/>
            <w:jc w:val="center"/>
            <w:rPr>
              <w:rFonts w:ascii="Arial" w:hAnsi="Arial" w:cs="Arial"/>
              <w:b/>
              <w:color w:val="000000" w:themeColor="text1"/>
            </w:rPr>
          </w:pPr>
        </w:p>
      </w:tc>
      <w:tc>
        <w:tcPr>
          <w:tcW w:w="4209" w:type="dxa"/>
        </w:tcPr>
        <w:p w14:paraId="7626DEBB" w14:textId="77777777" w:rsidR="00B564A0" w:rsidRPr="00B564A0" w:rsidRDefault="00B564A0" w:rsidP="00B564A0">
          <w:pPr>
            <w:pStyle w:val="Header"/>
            <w:jc w:val="right"/>
            <w:rPr>
              <w:rFonts w:ascii="Arial" w:hAnsi="Arial" w:cs="Arial"/>
              <w:bCs/>
              <w:noProof/>
              <w:color w:val="A6A6A6" w:themeColor="background1" w:themeShade="A6"/>
              <w:sz w:val="16"/>
              <w:szCs w:val="16"/>
              <w:lang w:val="en-US"/>
            </w:rPr>
          </w:pPr>
          <w:r w:rsidRPr="00B564A0">
            <w:rPr>
              <w:rFonts w:ascii="Arial" w:hAnsi="Arial" w:cs="Arial"/>
              <w:bCs/>
              <w:noProof/>
              <w:color w:val="A6A6A6" w:themeColor="background1" w:themeShade="A6"/>
              <w:sz w:val="16"/>
              <w:szCs w:val="16"/>
              <w:lang w:val="en-US"/>
            </w:rPr>
            <w:t xml:space="preserve">Razpisna dokumentacija za javno naročilo: </w:t>
          </w:r>
        </w:p>
        <w:p w14:paraId="4C3B9F2C" w14:textId="77777777" w:rsidR="00B564A0" w:rsidRPr="00B564A0" w:rsidRDefault="00B564A0" w:rsidP="00B564A0">
          <w:pPr>
            <w:pStyle w:val="Header"/>
            <w:jc w:val="right"/>
            <w:rPr>
              <w:rFonts w:ascii="Arial" w:hAnsi="Arial" w:cs="Arial"/>
              <w:color w:val="A6A6A6" w:themeColor="background1" w:themeShade="A6"/>
              <w:sz w:val="16"/>
              <w:szCs w:val="16"/>
            </w:rPr>
          </w:pPr>
          <w:r w:rsidRPr="00B564A0">
            <w:rPr>
              <w:rFonts w:ascii="Arial" w:hAnsi="Arial" w:cs="Arial"/>
              <w:bCs/>
              <w:noProof/>
              <w:color w:val="A6A6A6" w:themeColor="background1" w:themeShade="A6"/>
              <w:sz w:val="16"/>
              <w:szCs w:val="16"/>
              <w:lang w:val="en-US"/>
            </w:rPr>
            <w:t>“</w:t>
          </w:r>
          <w:r w:rsidRPr="00B564A0">
            <w:rPr>
              <w:rFonts w:ascii="Arial" w:hAnsi="Arial" w:cs="Arial"/>
              <w:color w:val="A6A6A6" w:themeColor="background1" w:themeShade="A6"/>
              <w:sz w:val="16"/>
              <w:szCs w:val="16"/>
            </w:rPr>
            <w:t>Prenova notranjih prostorov Družinskega centra Šiška</w:t>
          </w:r>
        </w:p>
        <w:p w14:paraId="0609F969" w14:textId="77777777" w:rsidR="00C6011E" w:rsidRDefault="00B564A0" w:rsidP="00B564A0">
          <w:pPr>
            <w:pStyle w:val="Header"/>
            <w:jc w:val="right"/>
            <w:rPr>
              <w:rFonts w:ascii="Arial" w:hAnsi="Arial" w:cs="Arial"/>
              <w:noProof/>
              <w:color w:val="A6A6A6" w:themeColor="background1" w:themeShade="A6"/>
              <w:sz w:val="16"/>
              <w:szCs w:val="16"/>
              <w:lang w:val="en-US"/>
            </w:rPr>
          </w:pPr>
          <w:r w:rsidRPr="00B564A0">
            <w:rPr>
              <w:rFonts w:ascii="Arial" w:hAnsi="Arial" w:cs="Arial"/>
              <w:color w:val="A6A6A6" w:themeColor="background1" w:themeShade="A6"/>
              <w:sz w:val="16"/>
              <w:szCs w:val="16"/>
            </w:rPr>
            <w:t xml:space="preserve"> </w:t>
          </w:r>
          <w:r w:rsidRPr="00B564A0">
            <w:rPr>
              <w:rFonts w:ascii="Arial" w:hAnsi="Arial" w:cs="Arial"/>
              <w:color w:val="A6A6A6" w:themeColor="background1" w:themeShade="A6"/>
              <w:sz w:val="16"/>
              <w:szCs w:val="16"/>
            </w:rPr>
            <w:t>na Gorazdovi ulici</w:t>
          </w:r>
          <w:r w:rsidRPr="00B564A0">
            <w:rPr>
              <w:rFonts w:ascii="Arial" w:hAnsi="Arial" w:cs="Arial"/>
              <w:noProof/>
              <w:color w:val="A6A6A6" w:themeColor="background1" w:themeShade="A6"/>
              <w:sz w:val="16"/>
              <w:szCs w:val="16"/>
              <w:lang w:val="en-US"/>
            </w:rPr>
            <w:t>”</w:t>
          </w:r>
        </w:p>
        <w:p w14:paraId="0DDEC1F9" w14:textId="77777777" w:rsidR="00B564A0" w:rsidRDefault="00B564A0" w:rsidP="00B564A0">
          <w:pPr>
            <w:pStyle w:val="Header"/>
            <w:rPr>
              <w:rFonts w:ascii="Arial" w:hAnsi="Arial" w:cs="Arial"/>
              <w:noProof/>
              <w:color w:val="A6A6A6" w:themeColor="background1" w:themeShade="A6"/>
              <w:sz w:val="16"/>
              <w:szCs w:val="16"/>
              <w:lang w:val="en-US"/>
            </w:rPr>
          </w:pPr>
        </w:p>
        <w:p w14:paraId="40A33D53" w14:textId="77777777" w:rsidR="00B564A0" w:rsidRDefault="00B564A0" w:rsidP="00B564A0">
          <w:pPr>
            <w:pStyle w:val="Header"/>
            <w:rPr>
              <w:rFonts w:ascii="Arial" w:hAnsi="Arial" w:cs="Arial"/>
              <w:noProof/>
              <w:color w:val="A6A6A6" w:themeColor="background1" w:themeShade="A6"/>
              <w:sz w:val="16"/>
              <w:szCs w:val="16"/>
              <w:lang w:val="en-US"/>
            </w:rPr>
          </w:pPr>
        </w:p>
        <w:p w14:paraId="59D91881" w14:textId="51746727" w:rsidR="00B564A0" w:rsidRPr="006F31E2" w:rsidRDefault="00B564A0" w:rsidP="00B564A0">
          <w:pPr>
            <w:pStyle w:val="Header"/>
            <w:rPr>
              <w:rFonts w:ascii="Arial" w:hAnsi="Arial" w:cs="Arial"/>
              <w:bCs/>
              <w:color w:val="000000" w:themeColor="text1"/>
              <w:sz w:val="18"/>
              <w:szCs w:val="18"/>
            </w:rPr>
          </w:pPr>
          <w:r>
            <w:rPr>
              <w:noProof/>
            </w:rPr>
            <w:drawing>
              <wp:inline distT="0" distB="0" distL="0" distR="0" wp14:anchorId="79A62060" wp14:editId="75350193">
                <wp:extent cx="5760000" cy="460800"/>
                <wp:effectExtent l="0" t="0" r="0" b="0"/>
                <wp:docPr id="1114616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ornament.png"/>
                        <pic:cNvPicPr/>
                      </pic:nvPicPr>
                      <pic:blipFill>
                        <a:blip r:embed="rId1"/>
                        <a:stretch>
                          <a:fillRect/>
                        </a:stretch>
                      </pic:blipFill>
                      <pic:spPr>
                        <a:xfrm>
                          <a:off x="0" y="0"/>
                          <a:ext cx="5760000" cy="460800"/>
                        </a:xfrm>
                        <a:prstGeom prst="rect">
                          <a:avLst/>
                        </a:prstGeom>
                      </pic:spPr>
                    </pic:pic>
                  </a:graphicData>
                </a:graphic>
              </wp:inline>
            </w:drawing>
          </w:r>
        </w:p>
      </w:tc>
    </w:tr>
  </w:tbl>
  <w:p w14:paraId="761AA198" w14:textId="77777777" w:rsidR="00C6011E" w:rsidRPr="006F1DA5" w:rsidRDefault="00C6011E" w:rsidP="006347C3">
    <w:pPr>
      <w:pStyle w:val="Header"/>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F8209E"/>
    <w:multiLevelType w:val="hybridMultilevel"/>
    <w:tmpl w:val="1B64286C"/>
    <w:lvl w:ilvl="0" w:tplc="FD740BEA">
      <w:start w:val="1"/>
      <w:numFmt w:val="bullet"/>
      <w:lvlText w:val=""/>
      <w:lvlJc w:val="left"/>
      <w:pPr>
        <w:ind w:left="720" w:hanging="360"/>
      </w:pPr>
      <w:rPr>
        <w:rFonts w:ascii="Symbol" w:hAnsi="Symbol" w:cs="Symbol" w:hint="default"/>
        <w:sz w:val="18"/>
        <w:szCs w:val="18"/>
      </w:rPr>
    </w:lvl>
    <w:lvl w:ilvl="1" w:tplc="6406D1F6">
      <w:start w:val="1"/>
      <w:numFmt w:val="bullet"/>
      <w:lvlText w:val="o"/>
      <w:lvlJc w:val="left"/>
      <w:pPr>
        <w:ind w:left="1440" w:hanging="360"/>
      </w:pPr>
      <w:rPr>
        <w:rFonts w:ascii="Courier New" w:hAnsi="Courier New" w:cs="Courier New" w:hint="default"/>
      </w:rPr>
    </w:lvl>
    <w:lvl w:ilvl="2" w:tplc="401856B6">
      <w:start w:val="1"/>
      <w:numFmt w:val="bullet"/>
      <w:lvlText w:val=""/>
      <w:lvlJc w:val="left"/>
      <w:pPr>
        <w:ind w:left="2160" w:hanging="360"/>
      </w:pPr>
      <w:rPr>
        <w:rFonts w:ascii="Wingdings" w:hAnsi="Wingdings" w:cs="Wingdings" w:hint="default"/>
      </w:rPr>
    </w:lvl>
    <w:lvl w:ilvl="3" w:tplc="DFC8BA9A">
      <w:start w:val="1"/>
      <w:numFmt w:val="bullet"/>
      <w:lvlText w:val=""/>
      <w:lvlJc w:val="left"/>
      <w:pPr>
        <w:ind w:left="2880" w:hanging="360"/>
      </w:pPr>
      <w:rPr>
        <w:rFonts w:ascii="Symbol" w:hAnsi="Symbol" w:cs="Symbol" w:hint="default"/>
      </w:rPr>
    </w:lvl>
    <w:lvl w:ilvl="4" w:tplc="5E6233BE">
      <w:start w:val="1"/>
      <w:numFmt w:val="bullet"/>
      <w:lvlText w:val="o"/>
      <w:lvlJc w:val="left"/>
      <w:pPr>
        <w:ind w:left="3600" w:hanging="360"/>
      </w:pPr>
      <w:rPr>
        <w:rFonts w:ascii="Courier New" w:hAnsi="Courier New" w:cs="Courier New" w:hint="default"/>
      </w:rPr>
    </w:lvl>
    <w:lvl w:ilvl="5" w:tplc="5748FC5E">
      <w:start w:val="1"/>
      <w:numFmt w:val="bullet"/>
      <w:lvlText w:val=""/>
      <w:lvlJc w:val="left"/>
      <w:pPr>
        <w:ind w:left="4320" w:hanging="360"/>
      </w:pPr>
      <w:rPr>
        <w:rFonts w:ascii="Wingdings" w:hAnsi="Wingdings" w:cs="Wingdings" w:hint="default"/>
      </w:rPr>
    </w:lvl>
    <w:lvl w:ilvl="6" w:tplc="4F7A65E4">
      <w:start w:val="1"/>
      <w:numFmt w:val="bullet"/>
      <w:lvlText w:val=""/>
      <w:lvlJc w:val="left"/>
      <w:pPr>
        <w:ind w:left="5040" w:hanging="360"/>
      </w:pPr>
      <w:rPr>
        <w:rFonts w:ascii="Symbol" w:hAnsi="Symbol" w:cs="Symbol" w:hint="default"/>
      </w:rPr>
    </w:lvl>
    <w:lvl w:ilvl="7" w:tplc="600C0E44">
      <w:start w:val="1"/>
      <w:numFmt w:val="bullet"/>
      <w:lvlText w:val="o"/>
      <w:lvlJc w:val="left"/>
      <w:pPr>
        <w:ind w:left="5760" w:hanging="360"/>
      </w:pPr>
      <w:rPr>
        <w:rFonts w:ascii="Courier New" w:hAnsi="Courier New" w:cs="Courier New" w:hint="default"/>
      </w:rPr>
    </w:lvl>
    <w:lvl w:ilvl="8" w:tplc="A518239C">
      <w:start w:val="1"/>
      <w:numFmt w:val="bullet"/>
      <w:lvlText w:val=""/>
      <w:lvlJc w:val="left"/>
      <w:pPr>
        <w:ind w:left="6480" w:hanging="360"/>
      </w:pPr>
      <w:rPr>
        <w:rFonts w:ascii="Wingdings" w:hAnsi="Wingdings" w:cs="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C6550A"/>
    <w:multiLevelType w:val="hybridMultilevel"/>
    <w:tmpl w:val="5B8A0F98"/>
    <w:lvl w:ilvl="0" w:tplc="97AAE9F6">
      <w:start w:val="1"/>
      <w:numFmt w:val="bullet"/>
      <w:lvlText w:val=""/>
      <w:lvlJc w:val="left"/>
      <w:pPr>
        <w:ind w:left="720" w:hanging="360"/>
      </w:pPr>
      <w:rPr>
        <w:rFonts w:ascii="Symbol" w:hAnsi="Symbol" w:cs="Symbol" w:hint="default"/>
        <w:sz w:val="18"/>
        <w:szCs w:val="18"/>
      </w:rPr>
    </w:lvl>
    <w:lvl w:ilvl="1" w:tplc="20E2CEE6">
      <w:start w:val="1"/>
      <w:numFmt w:val="bullet"/>
      <w:lvlText w:val="o"/>
      <w:lvlJc w:val="left"/>
      <w:pPr>
        <w:ind w:left="1440" w:hanging="360"/>
      </w:pPr>
      <w:rPr>
        <w:rFonts w:ascii="Courier New" w:hAnsi="Courier New" w:cs="Courier New" w:hint="default"/>
      </w:rPr>
    </w:lvl>
    <w:lvl w:ilvl="2" w:tplc="C3B82208">
      <w:start w:val="1"/>
      <w:numFmt w:val="bullet"/>
      <w:lvlText w:val=""/>
      <w:lvlJc w:val="left"/>
      <w:pPr>
        <w:ind w:left="2160" w:hanging="360"/>
      </w:pPr>
      <w:rPr>
        <w:rFonts w:ascii="Wingdings" w:hAnsi="Wingdings" w:cs="Wingdings" w:hint="default"/>
      </w:rPr>
    </w:lvl>
    <w:lvl w:ilvl="3" w:tplc="E1AE6FC8">
      <w:start w:val="1"/>
      <w:numFmt w:val="bullet"/>
      <w:lvlText w:val=""/>
      <w:lvlJc w:val="left"/>
      <w:pPr>
        <w:ind w:left="2880" w:hanging="360"/>
      </w:pPr>
      <w:rPr>
        <w:rFonts w:ascii="Symbol" w:hAnsi="Symbol" w:cs="Symbol" w:hint="default"/>
      </w:rPr>
    </w:lvl>
    <w:lvl w:ilvl="4" w:tplc="B05EA5F2">
      <w:start w:val="1"/>
      <w:numFmt w:val="bullet"/>
      <w:lvlText w:val="o"/>
      <w:lvlJc w:val="left"/>
      <w:pPr>
        <w:ind w:left="3600" w:hanging="360"/>
      </w:pPr>
      <w:rPr>
        <w:rFonts w:ascii="Courier New" w:hAnsi="Courier New" w:cs="Courier New" w:hint="default"/>
      </w:rPr>
    </w:lvl>
    <w:lvl w:ilvl="5" w:tplc="C6D8F060">
      <w:start w:val="1"/>
      <w:numFmt w:val="bullet"/>
      <w:lvlText w:val=""/>
      <w:lvlJc w:val="left"/>
      <w:pPr>
        <w:ind w:left="4320" w:hanging="360"/>
      </w:pPr>
      <w:rPr>
        <w:rFonts w:ascii="Wingdings" w:hAnsi="Wingdings" w:cs="Wingdings" w:hint="default"/>
      </w:rPr>
    </w:lvl>
    <w:lvl w:ilvl="6" w:tplc="52948FEC">
      <w:start w:val="1"/>
      <w:numFmt w:val="bullet"/>
      <w:lvlText w:val=""/>
      <w:lvlJc w:val="left"/>
      <w:pPr>
        <w:ind w:left="5040" w:hanging="360"/>
      </w:pPr>
      <w:rPr>
        <w:rFonts w:ascii="Symbol" w:hAnsi="Symbol" w:cs="Symbol" w:hint="default"/>
      </w:rPr>
    </w:lvl>
    <w:lvl w:ilvl="7" w:tplc="E3061F0A">
      <w:start w:val="1"/>
      <w:numFmt w:val="bullet"/>
      <w:lvlText w:val="o"/>
      <w:lvlJc w:val="left"/>
      <w:pPr>
        <w:ind w:left="5760" w:hanging="360"/>
      </w:pPr>
      <w:rPr>
        <w:rFonts w:ascii="Courier New" w:hAnsi="Courier New" w:cs="Courier New" w:hint="default"/>
      </w:rPr>
    </w:lvl>
    <w:lvl w:ilvl="8" w:tplc="26B41094">
      <w:start w:val="1"/>
      <w:numFmt w:val="bullet"/>
      <w:lvlText w:val=""/>
      <w:lvlJc w:val="left"/>
      <w:pPr>
        <w:ind w:left="6480" w:hanging="360"/>
      </w:pPr>
      <w:rPr>
        <w:rFonts w:ascii="Wingdings" w:hAnsi="Wingdings" w:cs="Wingdings" w:hint="default"/>
      </w:rPr>
    </w:lvl>
  </w:abstractNum>
  <w:abstractNum w:abstractNumId="3" w15:restartNumberingAfterBreak="0">
    <w:nsid w:val="05DA29C7"/>
    <w:multiLevelType w:val="hybridMultilevel"/>
    <w:tmpl w:val="CC1AA908"/>
    <w:lvl w:ilvl="0" w:tplc="3A72A980">
      <w:start w:val="1"/>
      <w:numFmt w:val="bullet"/>
      <w:lvlText w:val=""/>
      <w:lvlJc w:val="left"/>
      <w:pPr>
        <w:ind w:left="720" w:hanging="360"/>
      </w:pPr>
      <w:rPr>
        <w:rFonts w:ascii="Symbol" w:hAnsi="Symbol" w:cs="Symbol" w:hint="default"/>
        <w:sz w:val="18"/>
        <w:szCs w:val="18"/>
      </w:rPr>
    </w:lvl>
    <w:lvl w:ilvl="1" w:tplc="09EE4CB6">
      <w:start w:val="1"/>
      <w:numFmt w:val="bullet"/>
      <w:lvlText w:val="o"/>
      <w:lvlJc w:val="left"/>
      <w:pPr>
        <w:ind w:left="1440" w:hanging="360"/>
      </w:pPr>
      <w:rPr>
        <w:rFonts w:ascii="Courier New" w:hAnsi="Courier New" w:cs="Courier New" w:hint="default"/>
      </w:rPr>
    </w:lvl>
    <w:lvl w:ilvl="2" w:tplc="35E2AA32">
      <w:start w:val="1"/>
      <w:numFmt w:val="bullet"/>
      <w:lvlText w:val=""/>
      <w:lvlJc w:val="left"/>
      <w:pPr>
        <w:ind w:left="2160" w:hanging="360"/>
      </w:pPr>
      <w:rPr>
        <w:rFonts w:ascii="Wingdings" w:hAnsi="Wingdings" w:cs="Wingdings" w:hint="default"/>
      </w:rPr>
    </w:lvl>
    <w:lvl w:ilvl="3" w:tplc="DD92B186">
      <w:start w:val="1"/>
      <w:numFmt w:val="bullet"/>
      <w:lvlText w:val=""/>
      <w:lvlJc w:val="left"/>
      <w:pPr>
        <w:ind w:left="2880" w:hanging="360"/>
      </w:pPr>
      <w:rPr>
        <w:rFonts w:ascii="Symbol" w:hAnsi="Symbol" w:cs="Symbol" w:hint="default"/>
      </w:rPr>
    </w:lvl>
    <w:lvl w:ilvl="4" w:tplc="E05A58D0">
      <w:start w:val="1"/>
      <w:numFmt w:val="bullet"/>
      <w:lvlText w:val="o"/>
      <w:lvlJc w:val="left"/>
      <w:pPr>
        <w:ind w:left="3600" w:hanging="360"/>
      </w:pPr>
      <w:rPr>
        <w:rFonts w:ascii="Courier New" w:hAnsi="Courier New" w:cs="Courier New" w:hint="default"/>
      </w:rPr>
    </w:lvl>
    <w:lvl w:ilvl="5" w:tplc="94865EE4">
      <w:start w:val="1"/>
      <w:numFmt w:val="bullet"/>
      <w:lvlText w:val=""/>
      <w:lvlJc w:val="left"/>
      <w:pPr>
        <w:ind w:left="4320" w:hanging="360"/>
      </w:pPr>
      <w:rPr>
        <w:rFonts w:ascii="Wingdings" w:hAnsi="Wingdings" w:cs="Wingdings" w:hint="default"/>
      </w:rPr>
    </w:lvl>
    <w:lvl w:ilvl="6" w:tplc="E0128BE2">
      <w:start w:val="1"/>
      <w:numFmt w:val="bullet"/>
      <w:lvlText w:val=""/>
      <w:lvlJc w:val="left"/>
      <w:pPr>
        <w:ind w:left="5040" w:hanging="360"/>
      </w:pPr>
      <w:rPr>
        <w:rFonts w:ascii="Symbol" w:hAnsi="Symbol" w:cs="Symbol" w:hint="default"/>
      </w:rPr>
    </w:lvl>
    <w:lvl w:ilvl="7" w:tplc="F29A901C">
      <w:start w:val="1"/>
      <w:numFmt w:val="bullet"/>
      <w:lvlText w:val="o"/>
      <w:lvlJc w:val="left"/>
      <w:pPr>
        <w:ind w:left="5760" w:hanging="360"/>
      </w:pPr>
      <w:rPr>
        <w:rFonts w:ascii="Courier New" w:hAnsi="Courier New" w:cs="Courier New" w:hint="default"/>
      </w:rPr>
    </w:lvl>
    <w:lvl w:ilvl="8" w:tplc="FE50C87C">
      <w:start w:val="1"/>
      <w:numFmt w:val="bullet"/>
      <w:lvlText w:val=""/>
      <w:lvlJc w:val="left"/>
      <w:pPr>
        <w:ind w:left="6480" w:hanging="360"/>
      </w:pPr>
      <w:rPr>
        <w:rFonts w:ascii="Wingdings" w:hAnsi="Wingdings" w:cs="Wingdings" w:hint="default"/>
      </w:rPr>
    </w:lvl>
  </w:abstractNum>
  <w:abstractNum w:abstractNumId="4" w15:restartNumberingAfterBreak="0">
    <w:nsid w:val="05E728D8"/>
    <w:multiLevelType w:val="hybridMultilevel"/>
    <w:tmpl w:val="2D3E0B38"/>
    <w:lvl w:ilvl="0" w:tplc="61EE8266">
      <w:start w:val="21"/>
      <w:numFmt w:val="bullet"/>
      <w:lvlText w:val="–"/>
      <w:lvlJc w:val="left"/>
      <w:pPr>
        <w:ind w:left="720" w:hanging="360"/>
      </w:pPr>
      <w:rPr>
        <w:rFonts w:ascii="Lucida Grande" w:eastAsia="Lucida Grande" w:hAnsi="Lucida Grande" w:cs="Lucida Gran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D4A56"/>
    <w:multiLevelType w:val="hybridMultilevel"/>
    <w:tmpl w:val="35B81D0E"/>
    <w:lvl w:ilvl="0" w:tplc="FFFFFFFF">
      <w:start w:val="1"/>
      <w:numFmt w:val="decimal"/>
      <w:lvlText w:val="%1."/>
      <w:lvlJc w:val="left"/>
      <w:pPr>
        <w:ind w:left="720" w:hanging="360"/>
      </w:pPr>
      <w:rPr>
        <w:rFonts w:ascii="Arial" w:hAnsi="Arial" w:cs="Arial"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670230"/>
    <w:multiLevelType w:val="hybridMultilevel"/>
    <w:tmpl w:val="5A82864E"/>
    <w:lvl w:ilvl="0" w:tplc="DB46CEC6">
      <w:start w:val="1"/>
      <w:numFmt w:val="bullet"/>
      <w:lvlText w:val=""/>
      <w:lvlJc w:val="left"/>
      <w:pPr>
        <w:ind w:left="720" w:hanging="360"/>
      </w:pPr>
      <w:rPr>
        <w:rFonts w:ascii="Symbol" w:hAnsi="Symbol" w:cs="Symbol" w:hint="default"/>
        <w:sz w:val="24"/>
        <w:szCs w:val="24"/>
      </w:rPr>
    </w:lvl>
    <w:lvl w:ilvl="1" w:tplc="0D12B382">
      <w:start w:val="1"/>
      <w:numFmt w:val="bullet"/>
      <w:lvlText w:val="o"/>
      <w:lvlJc w:val="left"/>
      <w:pPr>
        <w:ind w:left="1440" w:hanging="360"/>
      </w:pPr>
      <w:rPr>
        <w:rFonts w:ascii="Courier New" w:hAnsi="Courier New" w:cs="Courier New" w:hint="default"/>
      </w:rPr>
    </w:lvl>
    <w:lvl w:ilvl="2" w:tplc="F2009A02">
      <w:start w:val="1"/>
      <w:numFmt w:val="bullet"/>
      <w:lvlText w:val=""/>
      <w:lvlJc w:val="left"/>
      <w:pPr>
        <w:ind w:left="2160" w:hanging="360"/>
      </w:pPr>
      <w:rPr>
        <w:rFonts w:ascii="Wingdings" w:hAnsi="Wingdings" w:cs="Wingdings" w:hint="default"/>
      </w:rPr>
    </w:lvl>
    <w:lvl w:ilvl="3" w:tplc="DA52139C">
      <w:start w:val="1"/>
      <w:numFmt w:val="bullet"/>
      <w:lvlText w:val=""/>
      <w:lvlJc w:val="left"/>
      <w:pPr>
        <w:ind w:left="2880" w:hanging="360"/>
      </w:pPr>
      <w:rPr>
        <w:rFonts w:ascii="Symbol" w:hAnsi="Symbol" w:cs="Symbol" w:hint="default"/>
      </w:rPr>
    </w:lvl>
    <w:lvl w:ilvl="4" w:tplc="A4DACA70">
      <w:start w:val="1"/>
      <w:numFmt w:val="bullet"/>
      <w:lvlText w:val="o"/>
      <w:lvlJc w:val="left"/>
      <w:pPr>
        <w:ind w:left="3600" w:hanging="360"/>
      </w:pPr>
      <w:rPr>
        <w:rFonts w:ascii="Courier New" w:hAnsi="Courier New" w:cs="Courier New" w:hint="default"/>
      </w:rPr>
    </w:lvl>
    <w:lvl w:ilvl="5" w:tplc="C22220C2">
      <w:start w:val="1"/>
      <w:numFmt w:val="bullet"/>
      <w:lvlText w:val=""/>
      <w:lvlJc w:val="left"/>
      <w:pPr>
        <w:ind w:left="4320" w:hanging="360"/>
      </w:pPr>
      <w:rPr>
        <w:rFonts w:ascii="Wingdings" w:hAnsi="Wingdings" w:cs="Wingdings" w:hint="default"/>
      </w:rPr>
    </w:lvl>
    <w:lvl w:ilvl="6" w:tplc="0D0001C8">
      <w:start w:val="1"/>
      <w:numFmt w:val="bullet"/>
      <w:lvlText w:val=""/>
      <w:lvlJc w:val="left"/>
      <w:pPr>
        <w:ind w:left="5040" w:hanging="360"/>
      </w:pPr>
      <w:rPr>
        <w:rFonts w:ascii="Symbol" w:hAnsi="Symbol" w:cs="Symbol" w:hint="default"/>
      </w:rPr>
    </w:lvl>
    <w:lvl w:ilvl="7" w:tplc="939E80AC">
      <w:start w:val="1"/>
      <w:numFmt w:val="bullet"/>
      <w:lvlText w:val="o"/>
      <w:lvlJc w:val="left"/>
      <w:pPr>
        <w:ind w:left="5760" w:hanging="360"/>
      </w:pPr>
      <w:rPr>
        <w:rFonts w:ascii="Courier New" w:hAnsi="Courier New" w:cs="Courier New" w:hint="default"/>
      </w:rPr>
    </w:lvl>
    <w:lvl w:ilvl="8" w:tplc="DFC4F830">
      <w:start w:val="1"/>
      <w:numFmt w:val="bullet"/>
      <w:lvlText w:val=""/>
      <w:lvlJc w:val="left"/>
      <w:pPr>
        <w:ind w:left="6480" w:hanging="360"/>
      </w:pPr>
      <w:rPr>
        <w:rFonts w:ascii="Wingdings" w:hAnsi="Wingdings" w:cs="Wingdings" w:hint="default"/>
      </w:rPr>
    </w:lvl>
  </w:abstractNum>
  <w:abstractNum w:abstractNumId="7" w15:restartNumberingAfterBreak="0">
    <w:nsid w:val="0DA23842"/>
    <w:multiLevelType w:val="hybridMultilevel"/>
    <w:tmpl w:val="0536225C"/>
    <w:lvl w:ilvl="0" w:tplc="6908D6E4">
      <w:start w:val="1"/>
      <w:numFmt w:val="bullet"/>
      <w:lvlText w:val=""/>
      <w:lvlJc w:val="left"/>
      <w:pPr>
        <w:ind w:left="720" w:hanging="360"/>
      </w:pPr>
      <w:rPr>
        <w:rFonts w:ascii="Symbol" w:hAnsi="Symbol" w:cs="Symbol" w:hint="default"/>
        <w:sz w:val="18"/>
        <w:szCs w:val="18"/>
      </w:rPr>
    </w:lvl>
    <w:lvl w:ilvl="1" w:tplc="98B4D5D0">
      <w:start w:val="1"/>
      <w:numFmt w:val="bullet"/>
      <w:lvlText w:val="o"/>
      <w:lvlJc w:val="left"/>
      <w:pPr>
        <w:ind w:left="1440" w:hanging="360"/>
      </w:pPr>
      <w:rPr>
        <w:rFonts w:ascii="Courier New" w:hAnsi="Courier New" w:cs="Courier New" w:hint="default"/>
      </w:rPr>
    </w:lvl>
    <w:lvl w:ilvl="2" w:tplc="38FCAB80">
      <w:start w:val="1"/>
      <w:numFmt w:val="bullet"/>
      <w:lvlText w:val=""/>
      <w:lvlJc w:val="left"/>
      <w:pPr>
        <w:ind w:left="2160" w:hanging="360"/>
      </w:pPr>
      <w:rPr>
        <w:rFonts w:ascii="Wingdings" w:hAnsi="Wingdings" w:cs="Wingdings" w:hint="default"/>
      </w:rPr>
    </w:lvl>
    <w:lvl w:ilvl="3" w:tplc="D1B250F2">
      <w:start w:val="1"/>
      <w:numFmt w:val="bullet"/>
      <w:lvlText w:val=""/>
      <w:lvlJc w:val="left"/>
      <w:pPr>
        <w:ind w:left="2880" w:hanging="360"/>
      </w:pPr>
      <w:rPr>
        <w:rFonts w:ascii="Symbol" w:hAnsi="Symbol" w:cs="Symbol" w:hint="default"/>
      </w:rPr>
    </w:lvl>
    <w:lvl w:ilvl="4" w:tplc="C60E97AE">
      <w:start w:val="1"/>
      <w:numFmt w:val="bullet"/>
      <w:lvlText w:val="o"/>
      <w:lvlJc w:val="left"/>
      <w:pPr>
        <w:ind w:left="3600" w:hanging="360"/>
      </w:pPr>
      <w:rPr>
        <w:rFonts w:ascii="Courier New" w:hAnsi="Courier New" w:cs="Courier New" w:hint="default"/>
      </w:rPr>
    </w:lvl>
    <w:lvl w:ilvl="5" w:tplc="7EB0C598">
      <w:start w:val="1"/>
      <w:numFmt w:val="bullet"/>
      <w:lvlText w:val=""/>
      <w:lvlJc w:val="left"/>
      <w:pPr>
        <w:ind w:left="4320" w:hanging="360"/>
      </w:pPr>
      <w:rPr>
        <w:rFonts w:ascii="Wingdings" w:hAnsi="Wingdings" w:cs="Wingdings" w:hint="default"/>
      </w:rPr>
    </w:lvl>
    <w:lvl w:ilvl="6" w:tplc="05307350">
      <w:start w:val="1"/>
      <w:numFmt w:val="bullet"/>
      <w:lvlText w:val=""/>
      <w:lvlJc w:val="left"/>
      <w:pPr>
        <w:ind w:left="5040" w:hanging="360"/>
      </w:pPr>
      <w:rPr>
        <w:rFonts w:ascii="Symbol" w:hAnsi="Symbol" w:cs="Symbol" w:hint="default"/>
      </w:rPr>
    </w:lvl>
    <w:lvl w:ilvl="7" w:tplc="2BCC80CC">
      <w:start w:val="1"/>
      <w:numFmt w:val="bullet"/>
      <w:lvlText w:val="o"/>
      <w:lvlJc w:val="left"/>
      <w:pPr>
        <w:ind w:left="5760" w:hanging="360"/>
      </w:pPr>
      <w:rPr>
        <w:rFonts w:ascii="Courier New" w:hAnsi="Courier New" w:cs="Courier New" w:hint="default"/>
      </w:rPr>
    </w:lvl>
    <w:lvl w:ilvl="8" w:tplc="9538116E">
      <w:start w:val="1"/>
      <w:numFmt w:val="bullet"/>
      <w:lvlText w:val=""/>
      <w:lvlJc w:val="left"/>
      <w:pPr>
        <w:ind w:left="6480" w:hanging="360"/>
      </w:pPr>
      <w:rPr>
        <w:rFonts w:ascii="Wingdings" w:hAnsi="Wingdings" w:cs="Wingdings" w:hint="default"/>
      </w:rPr>
    </w:lvl>
  </w:abstractNum>
  <w:abstractNum w:abstractNumId="8" w15:restartNumberingAfterBreak="0">
    <w:nsid w:val="0DAC213E"/>
    <w:multiLevelType w:val="hybridMultilevel"/>
    <w:tmpl w:val="604A89E8"/>
    <w:lvl w:ilvl="0" w:tplc="46EC50A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9A46A5"/>
    <w:multiLevelType w:val="hybridMultilevel"/>
    <w:tmpl w:val="3D6EED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F36B07"/>
    <w:multiLevelType w:val="hybridMultilevel"/>
    <w:tmpl w:val="5E7C1A06"/>
    <w:lvl w:ilvl="0" w:tplc="D054E086">
      <w:start w:val="1"/>
      <w:numFmt w:val="decimal"/>
      <w:lvlText w:val="%1."/>
      <w:lvlJc w:val="left"/>
      <w:pPr>
        <w:ind w:left="720" w:hanging="360"/>
      </w:pPr>
      <w:rPr>
        <w:rFonts w:ascii="Arial" w:hAnsi="Arial" w:cs="Arial" w:hint="default"/>
        <w:sz w:val="18"/>
        <w:szCs w:val="18"/>
      </w:rPr>
    </w:lvl>
    <w:lvl w:ilvl="1" w:tplc="2DAA3F9A">
      <w:start w:val="1"/>
      <w:numFmt w:val="decimal"/>
      <w:lvlText w:val="%2."/>
      <w:lvlJc w:val="left"/>
      <w:pPr>
        <w:ind w:left="1440" w:hanging="360"/>
      </w:pPr>
    </w:lvl>
    <w:lvl w:ilvl="2" w:tplc="85CA1E5E">
      <w:start w:val="1"/>
      <w:numFmt w:val="decimal"/>
      <w:lvlText w:val="%3."/>
      <w:lvlJc w:val="left"/>
      <w:pPr>
        <w:ind w:left="2160" w:hanging="360"/>
      </w:pPr>
    </w:lvl>
    <w:lvl w:ilvl="3" w:tplc="4A6A53C6">
      <w:start w:val="1"/>
      <w:numFmt w:val="decimal"/>
      <w:lvlText w:val="%4."/>
      <w:lvlJc w:val="left"/>
      <w:pPr>
        <w:ind w:left="2880" w:hanging="360"/>
      </w:pPr>
    </w:lvl>
    <w:lvl w:ilvl="4" w:tplc="5418AA40">
      <w:start w:val="1"/>
      <w:numFmt w:val="decimal"/>
      <w:lvlText w:val="%5."/>
      <w:lvlJc w:val="left"/>
      <w:pPr>
        <w:ind w:left="3600" w:hanging="360"/>
      </w:pPr>
    </w:lvl>
    <w:lvl w:ilvl="5" w:tplc="D5023E86">
      <w:start w:val="1"/>
      <w:numFmt w:val="decimal"/>
      <w:lvlText w:val="%6."/>
      <w:lvlJc w:val="left"/>
      <w:pPr>
        <w:ind w:left="4320" w:hanging="360"/>
      </w:pPr>
    </w:lvl>
    <w:lvl w:ilvl="6" w:tplc="1B74825A">
      <w:start w:val="1"/>
      <w:numFmt w:val="decimal"/>
      <w:lvlText w:val="%7."/>
      <w:lvlJc w:val="left"/>
      <w:pPr>
        <w:ind w:left="5040" w:hanging="360"/>
      </w:pPr>
    </w:lvl>
    <w:lvl w:ilvl="7" w:tplc="3E7A4374">
      <w:start w:val="1"/>
      <w:numFmt w:val="decimal"/>
      <w:lvlText w:val="%8."/>
      <w:lvlJc w:val="left"/>
      <w:pPr>
        <w:ind w:left="5760" w:hanging="360"/>
      </w:pPr>
    </w:lvl>
    <w:lvl w:ilvl="8" w:tplc="2BC22E40">
      <w:start w:val="1"/>
      <w:numFmt w:val="decimal"/>
      <w:lvlText w:val="%9."/>
      <w:lvlJc w:val="left"/>
      <w:pPr>
        <w:ind w:left="6480" w:hanging="360"/>
      </w:pPr>
    </w:lvl>
  </w:abstractNum>
  <w:abstractNum w:abstractNumId="11" w15:restartNumberingAfterBreak="0">
    <w:nsid w:val="1A4F03A7"/>
    <w:multiLevelType w:val="hybridMultilevel"/>
    <w:tmpl w:val="1974DA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696616"/>
    <w:multiLevelType w:val="hybridMultilevel"/>
    <w:tmpl w:val="6D8058B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D21F62"/>
    <w:multiLevelType w:val="hybridMultilevel"/>
    <w:tmpl w:val="523AE3B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196574"/>
    <w:multiLevelType w:val="hybridMultilevel"/>
    <w:tmpl w:val="BDE0DD78"/>
    <w:lvl w:ilvl="0" w:tplc="F4B20D9C">
      <w:start w:val="1"/>
      <w:numFmt w:val="bullet"/>
      <w:lvlText w:val=""/>
      <w:lvlJc w:val="left"/>
      <w:pPr>
        <w:ind w:left="720" w:hanging="360"/>
      </w:pPr>
      <w:rPr>
        <w:rFonts w:ascii="Symbol" w:hAnsi="Symbol" w:cs="Symbol" w:hint="default"/>
        <w:sz w:val="18"/>
        <w:szCs w:val="18"/>
      </w:rPr>
    </w:lvl>
    <w:lvl w:ilvl="1" w:tplc="67ACD2B4">
      <w:start w:val="1"/>
      <w:numFmt w:val="bullet"/>
      <w:lvlText w:val="o"/>
      <w:lvlJc w:val="left"/>
      <w:pPr>
        <w:ind w:left="1440" w:hanging="360"/>
      </w:pPr>
      <w:rPr>
        <w:rFonts w:ascii="Courier New" w:hAnsi="Courier New" w:cs="Courier New" w:hint="default"/>
      </w:rPr>
    </w:lvl>
    <w:lvl w:ilvl="2" w:tplc="BD446388">
      <w:start w:val="1"/>
      <w:numFmt w:val="bullet"/>
      <w:lvlText w:val=""/>
      <w:lvlJc w:val="left"/>
      <w:pPr>
        <w:ind w:left="2160" w:hanging="360"/>
      </w:pPr>
      <w:rPr>
        <w:rFonts w:ascii="Wingdings" w:hAnsi="Wingdings" w:cs="Wingdings" w:hint="default"/>
      </w:rPr>
    </w:lvl>
    <w:lvl w:ilvl="3" w:tplc="D8EA248A">
      <w:start w:val="1"/>
      <w:numFmt w:val="bullet"/>
      <w:lvlText w:val=""/>
      <w:lvlJc w:val="left"/>
      <w:pPr>
        <w:ind w:left="2880" w:hanging="360"/>
      </w:pPr>
      <w:rPr>
        <w:rFonts w:ascii="Symbol" w:hAnsi="Symbol" w:cs="Symbol" w:hint="default"/>
      </w:rPr>
    </w:lvl>
    <w:lvl w:ilvl="4" w:tplc="413E6A40">
      <w:start w:val="1"/>
      <w:numFmt w:val="bullet"/>
      <w:lvlText w:val="o"/>
      <w:lvlJc w:val="left"/>
      <w:pPr>
        <w:ind w:left="3600" w:hanging="360"/>
      </w:pPr>
      <w:rPr>
        <w:rFonts w:ascii="Courier New" w:hAnsi="Courier New" w:cs="Courier New" w:hint="default"/>
      </w:rPr>
    </w:lvl>
    <w:lvl w:ilvl="5" w:tplc="993656E2">
      <w:start w:val="1"/>
      <w:numFmt w:val="bullet"/>
      <w:lvlText w:val=""/>
      <w:lvlJc w:val="left"/>
      <w:pPr>
        <w:ind w:left="4320" w:hanging="360"/>
      </w:pPr>
      <w:rPr>
        <w:rFonts w:ascii="Wingdings" w:hAnsi="Wingdings" w:cs="Wingdings" w:hint="default"/>
      </w:rPr>
    </w:lvl>
    <w:lvl w:ilvl="6" w:tplc="87207DB8">
      <w:start w:val="1"/>
      <w:numFmt w:val="bullet"/>
      <w:lvlText w:val=""/>
      <w:lvlJc w:val="left"/>
      <w:pPr>
        <w:ind w:left="5040" w:hanging="360"/>
      </w:pPr>
      <w:rPr>
        <w:rFonts w:ascii="Symbol" w:hAnsi="Symbol" w:cs="Symbol" w:hint="default"/>
      </w:rPr>
    </w:lvl>
    <w:lvl w:ilvl="7" w:tplc="8C5E7F34">
      <w:start w:val="1"/>
      <w:numFmt w:val="bullet"/>
      <w:lvlText w:val="o"/>
      <w:lvlJc w:val="left"/>
      <w:pPr>
        <w:ind w:left="5760" w:hanging="360"/>
      </w:pPr>
      <w:rPr>
        <w:rFonts w:ascii="Courier New" w:hAnsi="Courier New" w:cs="Courier New" w:hint="default"/>
      </w:rPr>
    </w:lvl>
    <w:lvl w:ilvl="8" w:tplc="5C882148">
      <w:start w:val="1"/>
      <w:numFmt w:val="bullet"/>
      <w:lvlText w:val=""/>
      <w:lvlJc w:val="left"/>
      <w:pPr>
        <w:ind w:left="6480" w:hanging="360"/>
      </w:pPr>
      <w:rPr>
        <w:rFonts w:ascii="Wingdings" w:hAnsi="Wingdings" w:cs="Wingdings" w:hint="default"/>
      </w:rPr>
    </w:lvl>
  </w:abstractNum>
  <w:abstractNum w:abstractNumId="15" w15:restartNumberingAfterBreak="0">
    <w:nsid w:val="22E84CCF"/>
    <w:multiLevelType w:val="hybridMultilevel"/>
    <w:tmpl w:val="B9046C08"/>
    <w:lvl w:ilvl="0" w:tplc="0CD6E338">
      <w:start w:val="2"/>
      <w:numFmt w:val="bullet"/>
      <w:lvlText w:val="-"/>
      <w:lvlJc w:val="left"/>
      <w:pPr>
        <w:ind w:left="1068" w:hanging="360"/>
      </w:pPr>
      <w:rPr>
        <w:rFonts w:ascii="Times-Roman" w:eastAsia="Calibri" w:hAnsi="Times-Roman" w:cs="Times-Roman"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6" w15:restartNumberingAfterBreak="0">
    <w:nsid w:val="2D8049F8"/>
    <w:multiLevelType w:val="hybridMultilevel"/>
    <w:tmpl w:val="E94A696C"/>
    <w:lvl w:ilvl="0" w:tplc="DE7CD71A">
      <w:start w:val="1"/>
      <w:numFmt w:val="bullet"/>
      <w:lvlText w:val=""/>
      <w:lvlJc w:val="left"/>
      <w:pPr>
        <w:ind w:left="720" w:hanging="360"/>
      </w:pPr>
      <w:rPr>
        <w:rFonts w:ascii="Symbol" w:hAnsi="Symbol" w:cs="Symbol" w:hint="default"/>
        <w:sz w:val="18"/>
        <w:szCs w:val="18"/>
      </w:rPr>
    </w:lvl>
    <w:lvl w:ilvl="1" w:tplc="8CC24F8C">
      <w:start w:val="1"/>
      <w:numFmt w:val="bullet"/>
      <w:lvlText w:val="o"/>
      <w:lvlJc w:val="left"/>
      <w:pPr>
        <w:ind w:left="1440" w:hanging="360"/>
      </w:pPr>
      <w:rPr>
        <w:rFonts w:ascii="Courier New" w:hAnsi="Courier New" w:cs="Courier New" w:hint="default"/>
      </w:rPr>
    </w:lvl>
    <w:lvl w:ilvl="2" w:tplc="46C8E2FE">
      <w:start w:val="1"/>
      <w:numFmt w:val="bullet"/>
      <w:lvlText w:val=""/>
      <w:lvlJc w:val="left"/>
      <w:pPr>
        <w:ind w:left="2160" w:hanging="360"/>
      </w:pPr>
      <w:rPr>
        <w:rFonts w:ascii="Wingdings" w:hAnsi="Wingdings" w:cs="Wingdings" w:hint="default"/>
      </w:rPr>
    </w:lvl>
    <w:lvl w:ilvl="3" w:tplc="B0648B22">
      <w:start w:val="1"/>
      <w:numFmt w:val="bullet"/>
      <w:lvlText w:val=""/>
      <w:lvlJc w:val="left"/>
      <w:pPr>
        <w:ind w:left="2880" w:hanging="360"/>
      </w:pPr>
      <w:rPr>
        <w:rFonts w:ascii="Symbol" w:hAnsi="Symbol" w:cs="Symbol" w:hint="default"/>
      </w:rPr>
    </w:lvl>
    <w:lvl w:ilvl="4" w:tplc="3FA4C03A">
      <w:start w:val="1"/>
      <w:numFmt w:val="bullet"/>
      <w:lvlText w:val="o"/>
      <w:lvlJc w:val="left"/>
      <w:pPr>
        <w:ind w:left="3600" w:hanging="360"/>
      </w:pPr>
      <w:rPr>
        <w:rFonts w:ascii="Courier New" w:hAnsi="Courier New" w:cs="Courier New" w:hint="default"/>
      </w:rPr>
    </w:lvl>
    <w:lvl w:ilvl="5" w:tplc="25CA3EE4">
      <w:start w:val="1"/>
      <w:numFmt w:val="bullet"/>
      <w:lvlText w:val=""/>
      <w:lvlJc w:val="left"/>
      <w:pPr>
        <w:ind w:left="4320" w:hanging="360"/>
      </w:pPr>
      <w:rPr>
        <w:rFonts w:ascii="Wingdings" w:hAnsi="Wingdings" w:cs="Wingdings" w:hint="default"/>
      </w:rPr>
    </w:lvl>
    <w:lvl w:ilvl="6" w:tplc="2E1EA1AE">
      <w:start w:val="1"/>
      <w:numFmt w:val="bullet"/>
      <w:lvlText w:val=""/>
      <w:lvlJc w:val="left"/>
      <w:pPr>
        <w:ind w:left="5040" w:hanging="360"/>
      </w:pPr>
      <w:rPr>
        <w:rFonts w:ascii="Symbol" w:hAnsi="Symbol" w:cs="Symbol" w:hint="default"/>
      </w:rPr>
    </w:lvl>
    <w:lvl w:ilvl="7" w:tplc="2552160C">
      <w:start w:val="1"/>
      <w:numFmt w:val="bullet"/>
      <w:lvlText w:val="o"/>
      <w:lvlJc w:val="left"/>
      <w:pPr>
        <w:ind w:left="5760" w:hanging="360"/>
      </w:pPr>
      <w:rPr>
        <w:rFonts w:ascii="Courier New" w:hAnsi="Courier New" w:cs="Courier New" w:hint="default"/>
      </w:rPr>
    </w:lvl>
    <w:lvl w:ilvl="8" w:tplc="3F98FBD8">
      <w:start w:val="1"/>
      <w:numFmt w:val="bullet"/>
      <w:lvlText w:val=""/>
      <w:lvlJc w:val="left"/>
      <w:pPr>
        <w:ind w:left="6480" w:hanging="360"/>
      </w:pPr>
      <w:rPr>
        <w:rFonts w:ascii="Wingdings" w:hAnsi="Wingdings" w:cs="Wingdings" w:hint="default"/>
      </w:rPr>
    </w:lvl>
  </w:abstractNum>
  <w:abstractNum w:abstractNumId="17" w15:restartNumberingAfterBreak="0">
    <w:nsid w:val="2EDF67CD"/>
    <w:multiLevelType w:val="hybridMultilevel"/>
    <w:tmpl w:val="BE100614"/>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2EF0671E"/>
    <w:multiLevelType w:val="hybridMultilevel"/>
    <w:tmpl w:val="FC7820B8"/>
    <w:lvl w:ilvl="0" w:tplc="4CEECC94">
      <w:start w:val="1"/>
      <w:numFmt w:val="bullet"/>
      <w:lvlText w:val="-"/>
      <w:lvlJc w:val="left"/>
      <w:pPr>
        <w:ind w:left="1068" w:hanging="360"/>
      </w:pPr>
      <w:rPr>
        <w:rFonts w:ascii="Verdana" w:eastAsia="Times New Roman" w:hAnsi="Verdana" w:cs="Times New Roman"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9" w15:restartNumberingAfterBreak="0">
    <w:nsid w:val="305A20ED"/>
    <w:multiLevelType w:val="hybridMultilevel"/>
    <w:tmpl w:val="D656402C"/>
    <w:lvl w:ilvl="0" w:tplc="656C3C2E">
      <w:start w:val="1"/>
      <w:numFmt w:val="bullet"/>
      <w:lvlText w:val=""/>
      <w:lvlJc w:val="left"/>
      <w:pPr>
        <w:ind w:left="720" w:hanging="360"/>
      </w:pPr>
      <w:rPr>
        <w:rFonts w:ascii="Symbol" w:hAnsi="Symbol" w:cs="Symbol" w:hint="default"/>
        <w:sz w:val="18"/>
        <w:szCs w:val="18"/>
      </w:rPr>
    </w:lvl>
    <w:lvl w:ilvl="1" w:tplc="159AFB74">
      <w:start w:val="1"/>
      <w:numFmt w:val="bullet"/>
      <w:lvlText w:val="o"/>
      <w:lvlJc w:val="left"/>
      <w:pPr>
        <w:ind w:left="1440" w:hanging="360"/>
      </w:pPr>
      <w:rPr>
        <w:rFonts w:ascii="Courier New" w:hAnsi="Courier New" w:cs="Courier New" w:hint="default"/>
      </w:rPr>
    </w:lvl>
    <w:lvl w:ilvl="2" w:tplc="4E162D94">
      <w:start w:val="1"/>
      <w:numFmt w:val="bullet"/>
      <w:lvlText w:val=""/>
      <w:lvlJc w:val="left"/>
      <w:pPr>
        <w:ind w:left="2160" w:hanging="360"/>
      </w:pPr>
      <w:rPr>
        <w:rFonts w:ascii="Wingdings" w:hAnsi="Wingdings" w:cs="Wingdings" w:hint="default"/>
      </w:rPr>
    </w:lvl>
    <w:lvl w:ilvl="3" w:tplc="D0E2F66C">
      <w:start w:val="1"/>
      <w:numFmt w:val="bullet"/>
      <w:lvlText w:val=""/>
      <w:lvlJc w:val="left"/>
      <w:pPr>
        <w:ind w:left="2880" w:hanging="360"/>
      </w:pPr>
      <w:rPr>
        <w:rFonts w:ascii="Symbol" w:hAnsi="Symbol" w:cs="Symbol" w:hint="default"/>
      </w:rPr>
    </w:lvl>
    <w:lvl w:ilvl="4" w:tplc="1AA8107E">
      <w:start w:val="1"/>
      <w:numFmt w:val="bullet"/>
      <w:lvlText w:val="o"/>
      <w:lvlJc w:val="left"/>
      <w:pPr>
        <w:ind w:left="3600" w:hanging="360"/>
      </w:pPr>
      <w:rPr>
        <w:rFonts w:ascii="Courier New" w:hAnsi="Courier New" w:cs="Courier New" w:hint="default"/>
      </w:rPr>
    </w:lvl>
    <w:lvl w:ilvl="5" w:tplc="3104DE26">
      <w:start w:val="1"/>
      <w:numFmt w:val="bullet"/>
      <w:lvlText w:val=""/>
      <w:lvlJc w:val="left"/>
      <w:pPr>
        <w:ind w:left="4320" w:hanging="360"/>
      </w:pPr>
      <w:rPr>
        <w:rFonts w:ascii="Wingdings" w:hAnsi="Wingdings" w:cs="Wingdings" w:hint="default"/>
      </w:rPr>
    </w:lvl>
    <w:lvl w:ilvl="6" w:tplc="DA2A0EB4">
      <w:start w:val="1"/>
      <w:numFmt w:val="bullet"/>
      <w:lvlText w:val=""/>
      <w:lvlJc w:val="left"/>
      <w:pPr>
        <w:ind w:left="5040" w:hanging="360"/>
      </w:pPr>
      <w:rPr>
        <w:rFonts w:ascii="Symbol" w:hAnsi="Symbol" w:cs="Symbol" w:hint="default"/>
      </w:rPr>
    </w:lvl>
    <w:lvl w:ilvl="7" w:tplc="6B4A72FE">
      <w:start w:val="1"/>
      <w:numFmt w:val="bullet"/>
      <w:lvlText w:val="o"/>
      <w:lvlJc w:val="left"/>
      <w:pPr>
        <w:ind w:left="5760" w:hanging="360"/>
      </w:pPr>
      <w:rPr>
        <w:rFonts w:ascii="Courier New" w:hAnsi="Courier New" w:cs="Courier New" w:hint="default"/>
      </w:rPr>
    </w:lvl>
    <w:lvl w:ilvl="8" w:tplc="E23E111E">
      <w:start w:val="1"/>
      <w:numFmt w:val="bullet"/>
      <w:lvlText w:val=""/>
      <w:lvlJc w:val="left"/>
      <w:pPr>
        <w:ind w:left="6480" w:hanging="360"/>
      </w:pPr>
      <w:rPr>
        <w:rFonts w:ascii="Wingdings" w:hAnsi="Wingdings" w:cs="Wingdings" w:hint="default"/>
      </w:rPr>
    </w:lvl>
  </w:abstractNum>
  <w:abstractNum w:abstractNumId="20" w15:restartNumberingAfterBreak="0">
    <w:nsid w:val="3163574C"/>
    <w:multiLevelType w:val="hybridMultilevel"/>
    <w:tmpl w:val="94307010"/>
    <w:lvl w:ilvl="0" w:tplc="8212877C">
      <w:start w:val="1"/>
      <w:numFmt w:val="decimal"/>
      <w:lvlText w:val="%1."/>
      <w:lvlJc w:val="left"/>
      <w:pPr>
        <w:ind w:left="720" w:hanging="360"/>
      </w:pPr>
      <w:rPr>
        <w:rFonts w:ascii="Arial" w:hAnsi="Arial" w:cs="Arial" w:hint="default"/>
        <w:color w:val="808080" w:themeColor="background1" w:themeShade="80"/>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21" w15:restartNumberingAfterBreak="0">
    <w:nsid w:val="33882D92"/>
    <w:multiLevelType w:val="hybridMultilevel"/>
    <w:tmpl w:val="E57C6B3E"/>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39A3560C"/>
    <w:multiLevelType w:val="hybridMultilevel"/>
    <w:tmpl w:val="A516EF36"/>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C20164"/>
    <w:multiLevelType w:val="hybridMultilevel"/>
    <w:tmpl w:val="29F6423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083EC9"/>
    <w:multiLevelType w:val="hybridMultilevel"/>
    <w:tmpl w:val="35B81D0E"/>
    <w:lvl w:ilvl="0" w:tplc="FFFFFFFF">
      <w:start w:val="1"/>
      <w:numFmt w:val="decimal"/>
      <w:lvlText w:val="%1."/>
      <w:lvlJc w:val="left"/>
      <w:pPr>
        <w:ind w:left="720" w:hanging="360"/>
      </w:pPr>
      <w:rPr>
        <w:rFonts w:ascii="Arial" w:hAnsi="Arial" w:cs="Arial"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2E40FA"/>
    <w:multiLevelType w:val="hybridMultilevel"/>
    <w:tmpl w:val="EC5E8FF2"/>
    <w:lvl w:ilvl="0" w:tplc="C0146336">
      <w:start w:val="1"/>
      <w:numFmt w:val="bullet"/>
      <w:lvlText w:val=""/>
      <w:lvlJc w:val="left"/>
      <w:pPr>
        <w:ind w:left="720" w:hanging="360"/>
      </w:pPr>
      <w:rPr>
        <w:rFonts w:ascii="Symbol" w:hAnsi="Symbol" w:cs="Symbol" w:hint="default"/>
        <w:sz w:val="18"/>
        <w:szCs w:val="18"/>
      </w:rPr>
    </w:lvl>
    <w:lvl w:ilvl="1" w:tplc="AD0413C2">
      <w:start w:val="1"/>
      <w:numFmt w:val="bullet"/>
      <w:lvlText w:val="o"/>
      <w:lvlJc w:val="left"/>
      <w:pPr>
        <w:ind w:left="1440" w:hanging="360"/>
      </w:pPr>
      <w:rPr>
        <w:rFonts w:ascii="Courier New" w:hAnsi="Courier New" w:cs="Courier New" w:hint="default"/>
      </w:rPr>
    </w:lvl>
    <w:lvl w:ilvl="2" w:tplc="75ACE190">
      <w:start w:val="1"/>
      <w:numFmt w:val="bullet"/>
      <w:lvlText w:val=""/>
      <w:lvlJc w:val="left"/>
      <w:pPr>
        <w:ind w:left="2160" w:hanging="360"/>
      </w:pPr>
      <w:rPr>
        <w:rFonts w:ascii="Wingdings" w:hAnsi="Wingdings" w:cs="Wingdings" w:hint="default"/>
      </w:rPr>
    </w:lvl>
    <w:lvl w:ilvl="3" w:tplc="E6107A34">
      <w:start w:val="1"/>
      <w:numFmt w:val="bullet"/>
      <w:lvlText w:val=""/>
      <w:lvlJc w:val="left"/>
      <w:pPr>
        <w:ind w:left="2880" w:hanging="360"/>
      </w:pPr>
      <w:rPr>
        <w:rFonts w:ascii="Symbol" w:hAnsi="Symbol" w:cs="Symbol" w:hint="default"/>
      </w:rPr>
    </w:lvl>
    <w:lvl w:ilvl="4" w:tplc="82D6E06C">
      <w:start w:val="1"/>
      <w:numFmt w:val="bullet"/>
      <w:lvlText w:val="o"/>
      <w:lvlJc w:val="left"/>
      <w:pPr>
        <w:ind w:left="3600" w:hanging="360"/>
      </w:pPr>
      <w:rPr>
        <w:rFonts w:ascii="Courier New" w:hAnsi="Courier New" w:cs="Courier New" w:hint="default"/>
      </w:rPr>
    </w:lvl>
    <w:lvl w:ilvl="5" w:tplc="4AD0709C">
      <w:start w:val="1"/>
      <w:numFmt w:val="bullet"/>
      <w:lvlText w:val=""/>
      <w:lvlJc w:val="left"/>
      <w:pPr>
        <w:ind w:left="4320" w:hanging="360"/>
      </w:pPr>
      <w:rPr>
        <w:rFonts w:ascii="Wingdings" w:hAnsi="Wingdings" w:cs="Wingdings" w:hint="default"/>
      </w:rPr>
    </w:lvl>
    <w:lvl w:ilvl="6" w:tplc="91584F3C">
      <w:start w:val="1"/>
      <w:numFmt w:val="bullet"/>
      <w:lvlText w:val=""/>
      <w:lvlJc w:val="left"/>
      <w:pPr>
        <w:ind w:left="5040" w:hanging="360"/>
      </w:pPr>
      <w:rPr>
        <w:rFonts w:ascii="Symbol" w:hAnsi="Symbol" w:cs="Symbol" w:hint="default"/>
      </w:rPr>
    </w:lvl>
    <w:lvl w:ilvl="7" w:tplc="21227E4E">
      <w:start w:val="1"/>
      <w:numFmt w:val="bullet"/>
      <w:lvlText w:val="o"/>
      <w:lvlJc w:val="left"/>
      <w:pPr>
        <w:ind w:left="5760" w:hanging="360"/>
      </w:pPr>
      <w:rPr>
        <w:rFonts w:ascii="Courier New" w:hAnsi="Courier New" w:cs="Courier New" w:hint="default"/>
      </w:rPr>
    </w:lvl>
    <w:lvl w:ilvl="8" w:tplc="E7DEEDB6">
      <w:start w:val="1"/>
      <w:numFmt w:val="bullet"/>
      <w:lvlText w:val=""/>
      <w:lvlJc w:val="left"/>
      <w:pPr>
        <w:ind w:left="6480" w:hanging="360"/>
      </w:pPr>
      <w:rPr>
        <w:rFonts w:ascii="Wingdings" w:hAnsi="Wingdings" w:cs="Wingdings" w:hint="default"/>
      </w:rPr>
    </w:lvl>
  </w:abstractNum>
  <w:abstractNum w:abstractNumId="26" w15:restartNumberingAfterBreak="0">
    <w:nsid w:val="490C09EB"/>
    <w:multiLevelType w:val="hybridMultilevel"/>
    <w:tmpl w:val="7706C62A"/>
    <w:lvl w:ilvl="0" w:tplc="DA940ACE">
      <w:start w:val="1"/>
      <w:numFmt w:val="bullet"/>
      <w:lvlText w:val=""/>
      <w:lvlJc w:val="left"/>
      <w:pPr>
        <w:ind w:left="720" w:hanging="360"/>
      </w:pPr>
      <w:rPr>
        <w:rFonts w:ascii="Symbol" w:hAnsi="Symbol" w:cs="Symbol" w:hint="default"/>
        <w:sz w:val="18"/>
        <w:szCs w:val="18"/>
      </w:rPr>
    </w:lvl>
    <w:lvl w:ilvl="1" w:tplc="FDB4879E">
      <w:start w:val="1"/>
      <w:numFmt w:val="bullet"/>
      <w:lvlText w:val="o"/>
      <w:lvlJc w:val="left"/>
      <w:pPr>
        <w:ind w:left="1440" w:hanging="360"/>
      </w:pPr>
      <w:rPr>
        <w:rFonts w:ascii="Courier New" w:hAnsi="Courier New" w:cs="Courier New" w:hint="default"/>
      </w:rPr>
    </w:lvl>
    <w:lvl w:ilvl="2" w:tplc="3EDAAA4E">
      <w:start w:val="1"/>
      <w:numFmt w:val="bullet"/>
      <w:lvlText w:val=""/>
      <w:lvlJc w:val="left"/>
      <w:pPr>
        <w:ind w:left="2160" w:hanging="360"/>
      </w:pPr>
      <w:rPr>
        <w:rFonts w:ascii="Wingdings" w:hAnsi="Wingdings" w:cs="Wingdings" w:hint="default"/>
      </w:rPr>
    </w:lvl>
    <w:lvl w:ilvl="3" w:tplc="E17AB59C">
      <w:start w:val="1"/>
      <w:numFmt w:val="bullet"/>
      <w:lvlText w:val=""/>
      <w:lvlJc w:val="left"/>
      <w:pPr>
        <w:ind w:left="2880" w:hanging="360"/>
      </w:pPr>
      <w:rPr>
        <w:rFonts w:ascii="Symbol" w:hAnsi="Symbol" w:cs="Symbol" w:hint="default"/>
      </w:rPr>
    </w:lvl>
    <w:lvl w:ilvl="4" w:tplc="D43A4134">
      <w:start w:val="1"/>
      <w:numFmt w:val="bullet"/>
      <w:lvlText w:val="o"/>
      <w:lvlJc w:val="left"/>
      <w:pPr>
        <w:ind w:left="3600" w:hanging="360"/>
      </w:pPr>
      <w:rPr>
        <w:rFonts w:ascii="Courier New" w:hAnsi="Courier New" w:cs="Courier New" w:hint="default"/>
      </w:rPr>
    </w:lvl>
    <w:lvl w:ilvl="5" w:tplc="C9E04678">
      <w:start w:val="1"/>
      <w:numFmt w:val="bullet"/>
      <w:lvlText w:val=""/>
      <w:lvlJc w:val="left"/>
      <w:pPr>
        <w:ind w:left="4320" w:hanging="360"/>
      </w:pPr>
      <w:rPr>
        <w:rFonts w:ascii="Wingdings" w:hAnsi="Wingdings" w:cs="Wingdings" w:hint="default"/>
      </w:rPr>
    </w:lvl>
    <w:lvl w:ilvl="6" w:tplc="D59C5FF6">
      <w:start w:val="1"/>
      <w:numFmt w:val="bullet"/>
      <w:lvlText w:val=""/>
      <w:lvlJc w:val="left"/>
      <w:pPr>
        <w:ind w:left="5040" w:hanging="360"/>
      </w:pPr>
      <w:rPr>
        <w:rFonts w:ascii="Symbol" w:hAnsi="Symbol" w:cs="Symbol" w:hint="default"/>
      </w:rPr>
    </w:lvl>
    <w:lvl w:ilvl="7" w:tplc="CA4697E8">
      <w:start w:val="1"/>
      <w:numFmt w:val="bullet"/>
      <w:lvlText w:val="o"/>
      <w:lvlJc w:val="left"/>
      <w:pPr>
        <w:ind w:left="5760" w:hanging="360"/>
      </w:pPr>
      <w:rPr>
        <w:rFonts w:ascii="Courier New" w:hAnsi="Courier New" w:cs="Courier New" w:hint="default"/>
      </w:rPr>
    </w:lvl>
    <w:lvl w:ilvl="8" w:tplc="03CC1B58">
      <w:start w:val="1"/>
      <w:numFmt w:val="bullet"/>
      <w:lvlText w:val=""/>
      <w:lvlJc w:val="left"/>
      <w:pPr>
        <w:ind w:left="6480" w:hanging="360"/>
      </w:pPr>
      <w:rPr>
        <w:rFonts w:ascii="Wingdings" w:hAnsi="Wingdings" w:cs="Wingdings" w:hint="default"/>
      </w:rPr>
    </w:lvl>
  </w:abstractNum>
  <w:abstractNum w:abstractNumId="27"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1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EF1C37"/>
    <w:multiLevelType w:val="hybridMultilevel"/>
    <w:tmpl w:val="3B6E3340"/>
    <w:lvl w:ilvl="0" w:tplc="7BCEF296">
      <w:start w:val="1"/>
      <w:numFmt w:val="bullet"/>
      <w:lvlText w:val=""/>
      <w:lvlJc w:val="left"/>
      <w:pPr>
        <w:ind w:left="720" w:hanging="360"/>
      </w:pPr>
      <w:rPr>
        <w:rFonts w:ascii="Symbol" w:hAnsi="Symbol" w:cs="Symbol" w:hint="default"/>
        <w:sz w:val="18"/>
        <w:szCs w:val="18"/>
      </w:rPr>
    </w:lvl>
    <w:lvl w:ilvl="1" w:tplc="2D466462">
      <w:start w:val="1"/>
      <w:numFmt w:val="bullet"/>
      <w:lvlText w:val="o"/>
      <w:lvlJc w:val="left"/>
      <w:pPr>
        <w:ind w:left="1440" w:hanging="360"/>
      </w:pPr>
      <w:rPr>
        <w:rFonts w:ascii="Courier New" w:hAnsi="Courier New" w:cs="Courier New" w:hint="default"/>
      </w:rPr>
    </w:lvl>
    <w:lvl w:ilvl="2" w:tplc="5C30FB68">
      <w:start w:val="1"/>
      <w:numFmt w:val="bullet"/>
      <w:lvlText w:val=""/>
      <w:lvlJc w:val="left"/>
      <w:pPr>
        <w:ind w:left="2160" w:hanging="360"/>
      </w:pPr>
      <w:rPr>
        <w:rFonts w:ascii="Wingdings" w:hAnsi="Wingdings" w:cs="Wingdings" w:hint="default"/>
      </w:rPr>
    </w:lvl>
    <w:lvl w:ilvl="3" w:tplc="5E6E1AC2">
      <w:start w:val="1"/>
      <w:numFmt w:val="bullet"/>
      <w:lvlText w:val=""/>
      <w:lvlJc w:val="left"/>
      <w:pPr>
        <w:ind w:left="2880" w:hanging="360"/>
      </w:pPr>
      <w:rPr>
        <w:rFonts w:ascii="Symbol" w:hAnsi="Symbol" w:cs="Symbol" w:hint="default"/>
      </w:rPr>
    </w:lvl>
    <w:lvl w:ilvl="4" w:tplc="D5D269C2">
      <w:start w:val="1"/>
      <w:numFmt w:val="bullet"/>
      <w:lvlText w:val="o"/>
      <w:lvlJc w:val="left"/>
      <w:pPr>
        <w:ind w:left="3600" w:hanging="360"/>
      </w:pPr>
      <w:rPr>
        <w:rFonts w:ascii="Courier New" w:hAnsi="Courier New" w:cs="Courier New" w:hint="default"/>
      </w:rPr>
    </w:lvl>
    <w:lvl w:ilvl="5" w:tplc="A028858A">
      <w:start w:val="1"/>
      <w:numFmt w:val="bullet"/>
      <w:lvlText w:val=""/>
      <w:lvlJc w:val="left"/>
      <w:pPr>
        <w:ind w:left="4320" w:hanging="360"/>
      </w:pPr>
      <w:rPr>
        <w:rFonts w:ascii="Wingdings" w:hAnsi="Wingdings" w:cs="Wingdings" w:hint="default"/>
      </w:rPr>
    </w:lvl>
    <w:lvl w:ilvl="6" w:tplc="688E73EC">
      <w:start w:val="1"/>
      <w:numFmt w:val="bullet"/>
      <w:lvlText w:val=""/>
      <w:lvlJc w:val="left"/>
      <w:pPr>
        <w:ind w:left="5040" w:hanging="360"/>
      </w:pPr>
      <w:rPr>
        <w:rFonts w:ascii="Symbol" w:hAnsi="Symbol" w:cs="Symbol" w:hint="default"/>
      </w:rPr>
    </w:lvl>
    <w:lvl w:ilvl="7" w:tplc="81ECB746">
      <w:start w:val="1"/>
      <w:numFmt w:val="bullet"/>
      <w:lvlText w:val="o"/>
      <w:lvlJc w:val="left"/>
      <w:pPr>
        <w:ind w:left="5760" w:hanging="360"/>
      </w:pPr>
      <w:rPr>
        <w:rFonts w:ascii="Courier New" w:hAnsi="Courier New" w:cs="Courier New" w:hint="default"/>
      </w:rPr>
    </w:lvl>
    <w:lvl w:ilvl="8" w:tplc="AB161CC4">
      <w:start w:val="1"/>
      <w:numFmt w:val="bullet"/>
      <w:lvlText w:val=""/>
      <w:lvlJc w:val="left"/>
      <w:pPr>
        <w:ind w:left="6480" w:hanging="360"/>
      </w:pPr>
      <w:rPr>
        <w:rFonts w:ascii="Wingdings" w:hAnsi="Wingdings" w:cs="Wingdings" w:hint="default"/>
      </w:rPr>
    </w:lvl>
  </w:abstractNum>
  <w:abstractNum w:abstractNumId="29" w15:restartNumberingAfterBreak="0">
    <w:nsid w:val="5CE74C6A"/>
    <w:multiLevelType w:val="hybridMultilevel"/>
    <w:tmpl w:val="8CE6E8F6"/>
    <w:lvl w:ilvl="0" w:tplc="DE505F9C">
      <w:start w:val="1"/>
      <w:numFmt w:val="bullet"/>
      <w:lvlText w:val=""/>
      <w:lvlJc w:val="left"/>
      <w:pPr>
        <w:ind w:left="720" w:hanging="360"/>
      </w:pPr>
      <w:rPr>
        <w:rFonts w:ascii="Symbol" w:hAnsi="Symbol" w:cs="Symbol" w:hint="default"/>
        <w:sz w:val="18"/>
        <w:szCs w:val="18"/>
      </w:rPr>
    </w:lvl>
    <w:lvl w:ilvl="1" w:tplc="52E211FC">
      <w:start w:val="1"/>
      <w:numFmt w:val="bullet"/>
      <w:lvlText w:val="o"/>
      <w:lvlJc w:val="left"/>
      <w:pPr>
        <w:ind w:left="1440" w:hanging="360"/>
      </w:pPr>
      <w:rPr>
        <w:rFonts w:ascii="Courier New" w:hAnsi="Courier New" w:cs="Courier New" w:hint="default"/>
      </w:rPr>
    </w:lvl>
    <w:lvl w:ilvl="2" w:tplc="6D642B48">
      <w:start w:val="1"/>
      <w:numFmt w:val="bullet"/>
      <w:lvlText w:val=""/>
      <w:lvlJc w:val="left"/>
      <w:pPr>
        <w:ind w:left="2160" w:hanging="360"/>
      </w:pPr>
      <w:rPr>
        <w:rFonts w:ascii="Wingdings" w:hAnsi="Wingdings" w:cs="Wingdings" w:hint="default"/>
      </w:rPr>
    </w:lvl>
    <w:lvl w:ilvl="3" w:tplc="DE146860">
      <w:start w:val="1"/>
      <w:numFmt w:val="bullet"/>
      <w:lvlText w:val=""/>
      <w:lvlJc w:val="left"/>
      <w:pPr>
        <w:ind w:left="2880" w:hanging="360"/>
      </w:pPr>
      <w:rPr>
        <w:rFonts w:ascii="Symbol" w:hAnsi="Symbol" w:cs="Symbol" w:hint="default"/>
      </w:rPr>
    </w:lvl>
    <w:lvl w:ilvl="4" w:tplc="97A07FCC">
      <w:start w:val="1"/>
      <w:numFmt w:val="bullet"/>
      <w:lvlText w:val="o"/>
      <w:lvlJc w:val="left"/>
      <w:pPr>
        <w:ind w:left="3600" w:hanging="360"/>
      </w:pPr>
      <w:rPr>
        <w:rFonts w:ascii="Courier New" w:hAnsi="Courier New" w:cs="Courier New" w:hint="default"/>
      </w:rPr>
    </w:lvl>
    <w:lvl w:ilvl="5" w:tplc="43AEFA2E">
      <w:start w:val="1"/>
      <w:numFmt w:val="bullet"/>
      <w:lvlText w:val=""/>
      <w:lvlJc w:val="left"/>
      <w:pPr>
        <w:ind w:left="4320" w:hanging="360"/>
      </w:pPr>
      <w:rPr>
        <w:rFonts w:ascii="Wingdings" w:hAnsi="Wingdings" w:cs="Wingdings" w:hint="default"/>
      </w:rPr>
    </w:lvl>
    <w:lvl w:ilvl="6" w:tplc="6CF2DAEE">
      <w:start w:val="1"/>
      <w:numFmt w:val="bullet"/>
      <w:lvlText w:val=""/>
      <w:lvlJc w:val="left"/>
      <w:pPr>
        <w:ind w:left="5040" w:hanging="360"/>
      </w:pPr>
      <w:rPr>
        <w:rFonts w:ascii="Symbol" w:hAnsi="Symbol" w:cs="Symbol" w:hint="default"/>
      </w:rPr>
    </w:lvl>
    <w:lvl w:ilvl="7" w:tplc="978C48D4">
      <w:start w:val="1"/>
      <w:numFmt w:val="bullet"/>
      <w:lvlText w:val="o"/>
      <w:lvlJc w:val="left"/>
      <w:pPr>
        <w:ind w:left="5760" w:hanging="360"/>
      </w:pPr>
      <w:rPr>
        <w:rFonts w:ascii="Courier New" w:hAnsi="Courier New" w:cs="Courier New" w:hint="default"/>
      </w:rPr>
    </w:lvl>
    <w:lvl w:ilvl="8" w:tplc="47B4257A">
      <w:start w:val="1"/>
      <w:numFmt w:val="bullet"/>
      <w:lvlText w:val=""/>
      <w:lvlJc w:val="left"/>
      <w:pPr>
        <w:ind w:left="6480" w:hanging="360"/>
      </w:pPr>
      <w:rPr>
        <w:rFonts w:ascii="Wingdings" w:hAnsi="Wingdings" w:cs="Wingdings" w:hint="default"/>
      </w:rPr>
    </w:lvl>
  </w:abstractNum>
  <w:abstractNum w:abstractNumId="30" w15:restartNumberingAfterBreak="0">
    <w:nsid w:val="5D432E5B"/>
    <w:multiLevelType w:val="hybridMultilevel"/>
    <w:tmpl w:val="D444D440"/>
    <w:lvl w:ilvl="0" w:tplc="46EC50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611ABD"/>
    <w:multiLevelType w:val="hybridMultilevel"/>
    <w:tmpl w:val="28FA5D82"/>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773614"/>
    <w:multiLevelType w:val="hybridMultilevel"/>
    <w:tmpl w:val="11D43A68"/>
    <w:lvl w:ilvl="0" w:tplc="53D8E072">
      <w:start w:val="1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5" w15:restartNumberingAfterBreak="0">
    <w:nsid w:val="61D60DE3"/>
    <w:multiLevelType w:val="hybridMultilevel"/>
    <w:tmpl w:val="E1E0E98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CD6936"/>
    <w:multiLevelType w:val="hybridMultilevel"/>
    <w:tmpl w:val="F0DCE1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EB0118"/>
    <w:multiLevelType w:val="hybridMultilevel"/>
    <w:tmpl w:val="265E52BC"/>
    <w:lvl w:ilvl="0" w:tplc="86B2CE8A">
      <w:start w:val="1"/>
      <w:numFmt w:val="bullet"/>
      <w:lvlText w:val=""/>
      <w:lvlJc w:val="left"/>
      <w:pPr>
        <w:ind w:left="720" w:hanging="360"/>
      </w:pPr>
      <w:rPr>
        <w:rFonts w:ascii="Symbol" w:hAnsi="Symbol" w:cs="Symbol" w:hint="default"/>
        <w:sz w:val="18"/>
        <w:szCs w:val="18"/>
      </w:rPr>
    </w:lvl>
    <w:lvl w:ilvl="1" w:tplc="3F16BAC0">
      <w:start w:val="1"/>
      <w:numFmt w:val="bullet"/>
      <w:lvlText w:val="o"/>
      <w:lvlJc w:val="left"/>
      <w:pPr>
        <w:ind w:left="1440" w:hanging="360"/>
      </w:pPr>
      <w:rPr>
        <w:rFonts w:ascii="Courier New" w:hAnsi="Courier New" w:cs="Courier New" w:hint="default"/>
      </w:rPr>
    </w:lvl>
    <w:lvl w:ilvl="2" w:tplc="01BCF494">
      <w:start w:val="1"/>
      <w:numFmt w:val="bullet"/>
      <w:lvlText w:val=""/>
      <w:lvlJc w:val="left"/>
      <w:pPr>
        <w:ind w:left="2160" w:hanging="360"/>
      </w:pPr>
      <w:rPr>
        <w:rFonts w:ascii="Wingdings" w:hAnsi="Wingdings" w:cs="Wingdings" w:hint="default"/>
      </w:rPr>
    </w:lvl>
    <w:lvl w:ilvl="3" w:tplc="96048C14">
      <w:start w:val="1"/>
      <w:numFmt w:val="bullet"/>
      <w:lvlText w:val=""/>
      <w:lvlJc w:val="left"/>
      <w:pPr>
        <w:ind w:left="2880" w:hanging="360"/>
      </w:pPr>
      <w:rPr>
        <w:rFonts w:ascii="Symbol" w:hAnsi="Symbol" w:cs="Symbol" w:hint="default"/>
      </w:rPr>
    </w:lvl>
    <w:lvl w:ilvl="4" w:tplc="42960024">
      <w:start w:val="1"/>
      <w:numFmt w:val="bullet"/>
      <w:lvlText w:val="o"/>
      <w:lvlJc w:val="left"/>
      <w:pPr>
        <w:ind w:left="3600" w:hanging="360"/>
      </w:pPr>
      <w:rPr>
        <w:rFonts w:ascii="Courier New" w:hAnsi="Courier New" w:cs="Courier New" w:hint="default"/>
      </w:rPr>
    </w:lvl>
    <w:lvl w:ilvl="5" w:tplc="B1A6ACF2">
      <w:start w:val="1"/>
      <w:numFmt w:val="bullet"/>
      <w:lvlText w:val=""/>
      <w:lvlJc w:val="left"/>
      <w:pPr>
        <w:ind w:left="4320" w:hanging="360"/>
      </w:pPr>
      <w:rPr>
        <w:rFonts w:ascii="Wingdings" w:hAnsi="Wingdings" w:cs="Wingdings" w:hint="default"/>
      </w:rPr>
    </w:lvl>
    <w:lvl w:ilvl="6" w:tplc="4C0279F2">
      <w:start w:val="1"/>
      <w:numFmt w:val="bullet"/>
      <w:lvlText w:val=""/>
      <w:lvlJc w:val="left"/>
      <w:pPr>
        <w:ind w:left="5040" w:hanging="360"/>
      </w:pPr>
      <w:rPr>
        <w:rFonts w:ascii="Symbol" w:hAnsi="Symbol" w:cs="Symbol" w:hint="default"/>
      </w:rPr>
    </w:lvl>
    <w:lvl w:ilvl="7" w:tplc="A176D0CA">
      <w:start w:val="1"/>
      <w:numFmt w:val="bullet"/>
      <w:lvlText w:val="o"/>
      <w:lvlJc w:val="left"/>
      <w:pPr>
        <w:ind w:left="5760" w:hanging="360"/>
      </w:pPr>
      <w:rPr>
        <w:rFonts w:ascii="Courier New" w:hAnsi="Courier New" w:cs="Courier New" w:hint="default"/>
      </w:rPr>
    </w:lvl>
    <w:lvl w:ilvl="8" w:tplc="6AD8747A">
      <w:start w:val="1"/>
      <w:numFmt w:val="bullet"/>
      <w:lvlText w:val=""/>
      <w:lvlJc w:val="left"/>
      <w:pPr>
        <w:ind w:left="6480" w:hanging="360"/>
      </w:pPr>
      <w:rPr>
        <w:rFonts w:ascii="Wingdings" w:hAnsi="Wingdings" w:cs="Wingdings" w:hint="default"/>
      </w:rPr>
    </w:lvl>
  </w:abstractNum>
  <w:abstractNum w:abstractNumId="38"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5D69A2"/>
    <w:multiLevelType w:val="hybridMultilevel"/>
    <w:tmpl w:val="35B81D0E"/>
    <w:lvl w:ilvl="0" w:tplc="7ECCB838">
      <w:start w:val="1"/>
      <w:numFmt w:val="decimal"/>
      <w:lvlText w:val="%1."/>
      <w:lvlJc w:val="left"/>
      <w:pPr>
        <w:ind w:left="720" w:hanging="360"/>
      </w:pPr>
      <w:rPr>
        <w:rFonts w:ascii="Arial" w:hAnsi="Arial" w:cs="Arial"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84293F"/>
    <w:multiLevelType w:val="hybridMultilevel"/>
    <w:tmpl w:val="39B097B2"/>
    <w:lvl w:ilvl="0" w:tplc="FD2081F6">
      <w:start w:val="1"/>
      <w:numFmt w:val="bullet"/>
      <w:lvlText w:val=""/>
      <w:lvlJc w:val="left"/>
      <w:pPr>
        <w:ind w:left="720" w:hanging="360"/>
      </w:pPr>
      <w:rPr>
        <w:rFonts w:ascii="Symbol" w:hAnsi="Symbol" w:cs="Symbol" w:hint="default"/>
        <w:sz w:val="18"/>
        <w:szCs w:val="18"/>
      </w:rPr>
    </w:lvl>
    <w:lvl w:ilvl="1" w:tplc="516AB4C8">
      <w:start w:val="1"/>
      <w:numFmt w:val="bullet"/>
      <w:lvlText w:val="o"/>
      <w:lvlJc w:val="left"/>
      <w:pPr>
        <w:ind w:left="1440" w:hanging="360"/>
      </w:pPr>
      <w:rPr>
        <w:rFonts w:ascii="Courier New" w:hAnsi="Courier New" w:cs="Courier New" w:hint="default"/>
      </w:rPr>
    </w:lvl>
    <w:lvl w:ilvl="2" w:tplc="ECF4DAE4">
      <w:start w:val="1"/>
      <w:numFmt w:val="bullet"/>
      <w:lvlText w:val=""/>
      <w:lvlJc w:val="left"/>
      <w:pPr>
        <w:ind w:left="2160" w:hanging="360"/>
      </w:pPr>
      <w:rPr>
        <w:rFonts w:ascii="Wingdings" w:hAnsi="Wingdings" w:cs="Wingdings" w:hint="default"/>
      </w:rPr>
    </w:lvl>
    <w:lvl w:ilvl="3" w:tplc="F3E2ED14">
      <w:start w:val="1"/>
      <w:numFmt w:val="bullet"/>
      <w:lvlText w:val=""/>
      <w:lvlJc w:val="left"/>
      <w:pPr>
        <w:ind w:left="2880" w:hanging="360"/>
      </w:pPr>
      <w:rPr>
        <w:rFonts w:ascii="Symbol" w:hAnsi="Symbol" w:cs="Symbol" w:hint="default"/>
      </w:rPr>
    </w:lvl>
    <w:lvl w:ilvl="4" w:tplc="D30E5D44">
      <w:start w:val="1"/>
      <w:numFmt w:val="bullet"/>
      <w:lvlText w:val="o"/>
      <w:lvlJc w:val="left"/>
      <w:pPr>
        <w:ind w:left="3600" w:hanging="360"/>
      </w:pPr>
      <w:rPr>
        <w:rFonts w:ascii="Courier New" w:hAnsi="Courier New" w:cs="Courier New" w:hint="default"/>
      </w:rPr>
    </w:lvl>
    <w:lvl w:ilvl="5" w:tplc="7BBE8DDE">
      <w:start w:val="1"/>
      <w:numFmt w:val="bullet"/>
      <w:lvlText w:val=""/>
      <w:lvlJc w:val="left"/>
      <w:pPr>
        <w:ind w:left="4320" w:hanging="360"/>
      </w:pPr>
      <w:rPr>
        <w:rFonts w:ascii="Wingdings" w:hAnsi="Wingdings" w:cs="Wingdings" w:hint="default"/>
      </w:rPr>
    </w:lvl>
    <w:lvl w:ilvl="6" w:tplc="FFA4E748">
      <w:start w:val="1"/>
      <w:numFmt w:val="bullet"/>
      <w:lvlText w:val=""/>
      <w:lvlJc w:val="left"/>
      <w:pPr>
        <w:ind w:left="5040" w:hanging="360"/>
      </w:pPr>
      <w:rPr>
        <w:rFonts w:ascii="Symbol" w:hAnsi="Symbol" w:cs="Symbol" w:hint="default"/>
      </w:rPr>
    </w:lvl>
    <w:lvl w:ilvl="7" w:tplc="57863CB6">
      <w:start w:val="1"/>
      <w:numFmt w:val="bullet"/>
      <w:lvlText w:val="o"/>
      <w:lvlJc w:val="left"/>
      <w:pPr>
        <w:ind w:left="5760" w:hanging="360"/>
      </w:pPr>
      <w:rPr>
        <w:rFonts w:ascii="Courier New" w:hAnsi="Courier New" w:cs="Courier New" w:hint="default"/>
      </w:rPr>
    </w:lvl>
    <w:lvl w:ilvl="8" w:tplc="60588CAA">
      <w:start w:val="1"/>
      <w:numFmt w:val="bullet"/>
      <w:lvlText w:val=""/>
      <w:lvlJc w:val="left"/>
      <w:pPr>
        <w:ind w:left="6480" w:hanging="360"/>
      </w:pPr>
      <w:rPr>
        <w:rFonts w:ascii="Wingdings" w:hAnsi="Wingdings" w:cs="Wingdings" w:hint="default"/>
      </w:rPr>
    </w:lvl>
  </w:abstractNum>
  <w:abstractNum w:abstractNumId="41" w15:restartNumberingAfterBreak="0">
    <w:nsid w:val="6BAF69B9"/>
    <w:multiLevelType w:val="hybridMultilevel"/>
    <w:tmpl w:val="5EC2D798"/>
    <w:lvl w:ilvl="0" w:tplc="91F00DEA">
      <w:start w:val="1"/>
      <w:numFmt w:val="bullet"/>
      <w:lvlText w:val=""/>
      <w:lvlJc w:val="left"/>
      <w:pPr>
        <w:ind w:left="720" w:hanging="360"/>
      </w:pPr>
      <w:rPr>
        <w:rFonts w:ascii="Symbol" w:hAnsi="Symbol" w:cs="Symbol" w:hint="default"/>
        <w:sz w:val="24"/>
        <w:szCs w:val="24"/>
      </w:rPr>
    </w:lvl>
    <w:lvl w:ilvl="1" w:tplc="30A6A49E">
      <w:start w:val="1"/>
      <w:numFmt w:val="bullet"/>
      <w:lvlText w:val="o"/>
      <w:lvlJc w:val="left"/>
      <w:pPr>
        <w:ind w:left="1440" w:hanging="360"/>
      </w:pPr>
      <w:rPr>
        <w:rFonts w:ascii="Courier New" w:hAnsi="Courier New" w:cs="Courier New" w:hint="default"/>
      </w:rPr>
    </w:lvl>
    <w:lvl w:ilvl="2" w:tplc="D3806178">
      <w:start w:val="1"/>
      <w:numFmt w:val="bullet"/>
      <w:lvlText w:val=""/>
      <w:lvlJc w:val="left"/>
      <w:pPr>
        <w:ind w:left="2160" w:hanging="360"/>
      </w:pPr>
      <w:rPr>
        <w:rFonts w:ascii="Wingdings" w:hAnsi="Wingdings" w:cs="Wingdings" w:hint="default"/>
      </w:rPr>
    </w:lvl>
    <w:lvl w:ilvl="3" w:tplc="BA48F1FC">
      <w:start w:val="1"/>
      <w:numFmt w:val="bullet"/>
      <w:lvlText w:val=""/>
      <w:lvlJc w:val="left"/>
      <w:pPr>
        <w:ind w:left="2880" w:hanging="360"/>
      </w:pPr>
      <w:rPr>
        <w:rFonts w:ascii="Symbol" w:hAnsi="Symbol" w:cs="Symbol" w:hint="default"/>
      </w:rPr>
    </w:lvl>
    <w:lvl w:ilvl="4" w:tplc="1304D038">
      <w:start w:val="1"/>
      <w:numFmt w:val="bullet"/>
      <w:lvlText w:val="o"/>
      <w:lvlJc w:val="left"/>
      <w:pPr>
        <w:ind w:left="3600" w:hanging="360"/>
      </w:pPr>
      <w:rPr>
        <w:rFonts w:ascii="Courier New" w:hAnsi="Courier New" w:cs="Courier New" w:hint="default"/>
      </w:rPr>
    </w:lvl>
    <w:lvl w:ilvl="5" w:tplc="86C0DB14">
      <w:start w:val="1"/>
      <w:numFmt w:val="bullet"/>
      <w:lvlText w:val=""/>
      <w:lvlJc w:val="left"/>
      <w:pPr>
        <w:ind w:left="4320" w:hanging="360"/>
      </w:pPr>
      <w:rPr>
        <w:rFonts w:ascii="Wingdings" w:hAnsi="Wingdings" w:cs="Wingdings" w:hint="default"/>
      </w:rPr>
    </w:lvl>
    <w:lvl w:ilvl="6" w:tplc="371EC5DC">
      <w:start w:val="1"/>
      <w:numFmt w:val="bullet"/>
      <w:lvlText w:val=""/>
      <w:lvlJc w:val="left"/>
      <w:pPr>
        <w:ind w:left="5040" w:hanging="360"/>
      </w:pPr>
      <w:rPr>
        <w:rFonts w:ascii="Symbol" w:hAnsi="Symbol" w:cs="Symbol" w:hint="default"/>
      </w:rPr>
    </w:lvl>
    <w:lvl w:ilvl="7" w:tplc="11A2F07E">
      <w:start w:val="1"/>
      <w:numFmt w:val="bullet"/>
      <w:lvlText w:val="o"/>
      <w:lvlJc w:val="left"/>
      <w:pPr>
        <w:ind w:left="5760" w:hanging="360"/>
      </w:pPr>
      <w:rPr>
        <w:rFonts w:ascii="Courier New" w:hAnsi="Courier New" w:cs="Courier New" w:hint="default"/>
      </w:rPr>
    </w:lvl>
    <w:lvl w:ilvl="8" w:tplc="B9243426">
      <w:start w:val="1"/>
      <w:numFmt w:val="bullet"/>
      <w:lvlText w:val=""/>
      <w:lvlJc w:val="left"/>
      <w:pPr>
        <w:ind w:left="6480" w:hanging="360"/>
      </w:pPr>
      <w:rPr>
        <w:rFonts w:ascii="Wingdings" w:hAnsi="Wingdings" w:cs="Wingdings" w:hint="default"/>
      </w:rPr>
    </w:lvl>
  </w:abstractNum>
  <w:abstractNum w:abstractNumId="4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121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C3AA3"/>
    <w:multiLevelType w:val="hybridMultilevel"/>
    <w:tmpl w:val="7E0E47C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5468FA"/>
    <w:multiLevelType w:val="hybridMultilevel"/>
    <w:tmpl w:val="356E032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12351566">
    <w:abstractNumId w:val="2"/>
  </w:num>
  <w:num w:numId="2" w16cid:durableId="207880856">
    <w:abstractNumId w:val="41"/>
  </w:num>
  <w:num w:numId="3" w16cid:durableId="1770737835">
    <w:abstractNumId w:val="26"/>
  </w:num>
  <w:num w:numId="4" w16cid:durableId="1126583921">
    <w:abstractNumId w:val="14"/>
  </w:num>
  <w:num w:numId="5" w16cid:durableId="1489519443">
    <w:abstractNumId w:val="25"/>
  </w:num>
  <w:num w:numId="6" w16cid:durableId="196895256">
    <w:abstractNumId w:val="19"/>
  </w:num>
  <w:num w:numId="7" w16cid:durableId="1528329312">
    <w:abstractNumId w:val="0"/>
  </w:num>
  <w:num w:numId="8" w16cid:durableId="5526964">
    <w:abstractNumId w:val="28"/>
  </w:num>
  <w:num w:numId="9" w16cid:durableId="1043795443">
    <w:abstractNumId w:val="29"/>
  </w:num>
  <w:num w:numId="10" w16cid:durableId="1770589285">
    <w:abstractNumId w:val="6"/>
  </w:num>
  <w:num w:numId="11" w16cid:durableId="729615382">
    <w:abstractNumId w:val="16"/>
  </w:num>
  <w:num w:numId="12" w16cid:durableId="1572890712">
    <w:abstractNumId w:val="3"/>
  </w:num>
  <w:num w:numId="13" w16cid:durableId="849300304">
    <w:abstractNumId w:val="7"/>
  </w:num>
  <w:num w:numId="14" w16cid:durableId="707684484">
    <w:abstractNumId w:val="40"/>
  </w:num>
  <w:num w:numId="15" w16cid:durableId="1700817386">
    <w:abstractNumId w:val="37"/>
  </w:num>
  <w:num w:numId="16" w16cid:durableId="1773088457">
    <w:abstractNumId w:val="31"/>
  </w:num>
  <w:num w:numId="17" w16cid:durableId="1216697414">
    <w:abstractNumId w:val="39"/>
  </w:num>
  <w:num w:numId="18" w16cid:durableId="655378135">
    <w:abstractNumId w:val="10"/>
  </w:num>
  <w:num w:numId="19" w16cid:durableId="605314864">
    <w:abstractNumId w:val="34"/>
  </w:num>
  <w:num w:numId="20" w16cid:durableId="344527598">
    <w:abstractNumId w:val="42"/>
  </w:num>
  <w:num w:numId="21" w16cid:durableId="2035108292">
    <w:abstractNumId w:val="38"/>
  </w:num>
  <w:num w:numId="22" w16cid:durableId="281426690">
    <w:abstractNumId w:val="35"/>
  </w:num>
  <w:num w:numId="23" w16cid:durableId="871109996">
    <w:abstractNumId w:val="12"/>
  </w:num>
  <w:num w:numId="24" w16cid:durableId="668751236">
    <w:abstractNumId w:val="4"/>
  </w:num>
  <w:num w:numId="25" w16cid:durableId="120941510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3638611">
    <w:abstractNumId w:val="11"/>
  </w:num>
  <w:num w:numId="27" w16cid:durableId="256988339">
    <w:abstractNumId w:val="8"/>
  </w:num>
  <w:num w:numId="28" w16cid:durableId="2078354729">
    <w:abstractNumId w:val="32"/>
  </w:num>
  <w:num w:numId="29" w16cid:durableId="720204849">
    <w:abstractNumId w:val="30"/>
  </w:num>
  <w:num w:numId="30" w16cid:durableId="2047561900">
    <w:abstractNumId w:val="36"/>
  </w:num>
  <w:num w:numId="31" w16cid:durableId="921371191">
    <w:abstractNumId w:val="22"/>
  </w:num>
  <w:num w:numId="32" w16cid:durableId="1868642252">
    <w:abstractNumId w:val="15"/>
  </w:num>
  <w:num w:numId="33" w16cid:durableId="1627421765">
    <w:abstractNumId w:val="17"/>
  </w:num>
  <w:num w:numId="34" w16cid:durableId="809905541">
    <w:abstractNumId w:val="43"/>
  </w:num>
  <w:num w:numId="35" w16cid:durableId="2031955571">
    <w:abstractNumId w:val="21"/>
  </w:num>
  <w:num w:numId="36" w16cid:durableId="1847401176">
    <w:abstractNumId w:val="44"/>
  </w:num>
  <w:num w:numId="37" w16cid:durableId="1346831091">
    <w:abstractNumId w:val="23"/>
  </w:num>
  <w:num w:numId="38" w16cid:durableId="71388908">
    <w:abstractNumId w:val="27"/>
  </w:num>
  <w:num w:numId="39" w16cid:durableId="52824269">
    <w:abstractNumId w:val="13"/>
  </w:num>
  <w:num w:numId="40" w16cid:durableId="1244071260">
    <w:abstractNumId w:val="33"/>
  </w:num>
  <w:num w:numId="41" w16cid:durableId="1438915201">
    <w:abstractNumId w:val="20"/>
  </w:num>
  <w:num w:numId="42" w16cid:durableId="19466199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9638757">
    <w:abstractNumId w:val="1"/>
  </w:num>
  <w:num w:numId="44" w16cid:durableId="2083285846">
    <w:abstractNumId w:val="9"/>
  </w:num>
  <w:num w:numId="45" w16cid:durableId="1659965805">
    <w:abstractNumId w:val="24"/>
  </w:num>
  <w:num w:numId="46" w16cid:durableId="39131422">
    <w:abstractNumId w:val="5"/>
  </w:num>
  <w:numIdMacAtCleanup w:val="4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21D"/>
    <w:rsid w:val="00021212"/>
    <w:rsid w:val="00022392"/>
    <w:rsid w:val="00027F41"/>
    <w:rsid w:val="000308BC"/>
    <w:rsid w:val="00031881"/>
    <w:rsid w:val="00037A49"/>
    <w:rsid w:val="00043DDE"/>
    <w:rsid w:val="00044B43"/>
    <w:rsid w:val="00046A54"/>
    <w:rsid w:val="00047190"/>
    <w:rsid w:val="0004786C"/>
    <w:rsid w:val="0005758A"/>
    <w:rsid w:val="00057B00"/>
    <w:rsid w:val="00060452"/>
    <w:rsid w:val="00062732"/>
    <w:rsid w:val="00070ED2"/>
    <w:rsid w:val="0007255D"/>
    <w:rsid w:val="000767DF"/>
    <w:rsid w:val="00080C29"/>
    <w:rsid w:val="00084B6F"/>
    <w:rsid w:val="000875CC"/>
    <w:rsid w:val="000943F7"/>
    <w:rsid w:val="000952C8"/>
    <w:rsid w:val="000968E6"/>
    <w:rsid w:val="00097F4A"/>
    <w:rsid w:val="000A16B6"/>
    <w:rsid w:val="000A28C8"/>
    <w:rsid w:val="000C0106"/>
    <w:rsid w:val="000C5527"/>
    <w:rsid w:val="000D0179"/>
    <w:rsid w:val="000D16A2"/>
    <w:rsid w:val="000D48F4"/>
    <w:rsid w:val="000E106C"/>
    <w:rsid w:val="000E1FB9"/>
    <w:rsid w:val="000E76C6"/>
    <w:rsid w:val="0010055D"/>
    <w:rsid w:val="00101E34"/>
    <w:rsid w:val="00102DE6"/>
    <w:rsid w:val="00113519"/>
    <w:rsid w:val="0011791C"/>
    <w:rsid w:val="0012167A"/>
    <w:rsid w:val="00127127"/>
    <w:rsid w:val="0013012B"/>
    <w:rsid w:val="00130A10"/>
    <w:rsid w:val="00134892"/>
    <w:rsid w:val="00144456"/>
    <w:rsid w:val="001471E2"/>
    <w:rsid w:val="001511D5"/>
    <w:rsid w:val="00183FA2"/>
    <w:rsid w:val="00191260"/>
    <w:rsid w:val="001A5E67"/>
    <w:rsid w:val="001C04C6"/>
    <w:rsid w:val="001D23A3"/>
    <w:rsid w:val="001D29A3"/>
    <w:rsid w:val="00204EDB"/>
    <w:rsid w:val="00225961"/>
    <w:rsid w:val="0023031D"/>
    <w:rsid w:val="00231F12"/>
    <w:rsid w:val="002359DB"/>
    <w:rsid w:val="002423A0"/>
    <w:rsid w:val="00243EB5"/>
    <w:rsid w:val="0024641E"/>
    <w:rsid w:val="00246833"/>
    <w:rsid w:val="00247E65"/>
    <w:rsid w:val="002634AA"/>
    <w:rsid w:val="00291B33"/>
    <w:rsid w:val="002A2F60"/>
    <w:rsid w:val="002D0CF2"/>
    <w:rsid w:val="002D0FC1"/>
    <w:rsid w:val="002D58B5"/>
    <w:rsid w:val="002E109D"/>
    <w:rsid w:val="002F0A4B"/>
    <w:rsid w:val="002F5DE6"/>
    <w:rsid w:val="002F7002"/>
    <w:rsid w:val="00323E37"/>
    <w:rsid w:val="0033249E"/>
    <w:rsid w:val="003361D5"/>
    <w:rsid w:val="00337E4D"/>
    <w:rsid w:val="00343395"/>
    <w:rsid w:val="00350D22"/>
    <w:rsid w:val="00366A8F"/>
    <w:rsid w:val="00373681"/>
    <w:rsid w:val="00394782"/>
    <w:rsid w:val="003975B2"/>
    <w:rsid w:val="003A1AA2"/>
    <w:rsid w:val="003A5897"/>
    <w:rsid w:val="003B595F"/>
    <w:rsid w:val="003C298D"/>
    <w:rsid w:val="003C3BF5"/>
    <w:rsid w:val="003D1228"/>
    <w:rsid w:val="003D590A"/>
    <w:rsid w:val="003D5A26"/>
    <w:rsid w:val="003E1EC8"/>
    <w:rsid w:val="003E3B35"/>
    <w:rsid w:val="003E7059"/>
    <w:rsid w:val="003E7305"/>
    <w:rsid w:val="003F3A72"/>
    <w:rsid w:val="00403120"/>
    <w:rsid w:val="004353D5"/>
    <w:rsid w:val="00436EA2"/>
    <w:rsid w:val="00452611"/>
    <w:rsid w:val="00452621"/>
    <w:rsid w:val="004702FB"/>
    <w:rsid w:val="00471503"/>
    <w:rsid w:val="004739EB"/>
    <w:rsid w:val="00477610"/>
    <w:rsid w:val="00480323"/>
    <w:rsid w:val="00491E02"/>
    <w:rsid w:val="0049479E"/>
    <w:rsid w:val="004A5AE1"/>
    <w:rsid w:val="004B19C6"/>
    <w:rsid w:val="004C4976"/>
    <w:rsid w:val="004C7E14"/>
    <w:rsid w:val="004D0342"/>
    <w:rsid w:val="004D2F9F"/>
    <w:rsid w:val="004E36AD"/>
    <w:rsid w:val="004E55BB"/>
    <w:rsid w:val="004F0A94"/>
    <w:rsid w:val="004F2927"/>
    <w:rsid w:val="004F3314"/>
    <w:rsid w:val="004F3445"/>
    <w:rsid w:val="004F46EC"/>
    <w:rsid w:val="004F4AFB"/>
    <w:rsid w:val="0052142A"/>
    <w:rsid w:val="00521B90"/>
    <w:rsid w:val="0053510E"/>
    <w:rsid w:val="0053633D"/>
    <w:rsid w:val="005423BF"/>
    <w:rsid w:val="00543E4D"/>
    <w:rsid w:val="00544297"/>
    <w:rsid w:val="00550235"/>
    <w:rsid w:val="00556812"/>
    <w:rsid w:val="005727ED"/>
    <w:rsid w:val="00581D8B"/>
    <w:rsid w:val="005837AB"/>
    <w:rsid w:val="005A180F"/>
    <w:rsid w:val="005B6195"/>
    <w:rsid w:val="005C107E"/>
    <w:rsid w:val="005D55F5"/>
    <w:rsid w:val="005D6811"/>
    <w:rsid w:val="005E2A82"/>
    <w:rsid w:val="005F34A4"/>
    <w:rsid w:val="0060009E"/>
    <w:rsid w:val="00603C28"/>
    <w:rsid w:val="00610F68"/>
    <w:rsid w:val="006118B5"/>
    <w:rsid w:val="0061282D"/>
    <w:rsid w:val="006347C3"/>
    <w:rsid w:val="00634AAE"/>
    <w:rsid w:val="00644244"/>
    <w:rsid w:val="006461DE"/>
    <w:rsid w:val="00662AC9"/>
    <w:rsid w:val="00664C5A"/>
    <w:rsid w:val="0066720C"/>
    <w:rsid w:val="00674C9F"/>
    <w:rsid w:val="006826FF"/>
    <w:rsid w:val="00696D2B"/>
    <w:rsid w:val="006975C6"/>
    <w:rsid w:val="006A1B8B"/>
    <w:rsid w:val="006A53A1"/>
    <w:rsid w:val="006A5918"/>
    <w:rsid w:val="006B2936"/>
    <w:rsid w:val="006B7B85"/>
    <w:rsid w:val="006C0FD3"/>
    <w:rsid w:val="006C3611"/>
    <w:rsid w:val="006C3999"/>
    <w:rsid w:val="006C3B5F"/>
    <w:rsid w:val="006C5157"/>
    <w:rsid w:val="006C5385"/>
    <w:rsid w:val="006C6B1B"/>
    <w:rsid w:val="006D6E27"/>
    <w:rsid w:val="006D6FC8"/>
    <w:rsid w:val="006E0EA5"/>
    <w:rsid w:val="006F1DA5"/>
    <w:rsid w:val="006F31E2"/>
    <w:rsid w:val="007035C8"/>
    <w:rsid w:val="00703742"/>
    <w:rsid w:val="007106C4"/>
    <w:rsid w:val="007109D5"/>
    <w:rsid w:val="00711133"/>
    <w:rsid w:val="007238DA"/>
    <w:rsid w:val="007328BD"/>
    <w:rsid w:val="0073792A"/>
    <w:rsid w:val="00743DA5"/>
    <w:rsid w:val="00746D1A"/>
    <w:rsid w:val="00781666"/>
    <w:rsid w:val="00781984"/>
    <w:rsid w:val="00785F39"/>
    <w:rsid w:val="00787A3A"/>
    <w:rsid w:val="00795D7F"/>
    <w:rsid w:val="007A3254"/>
    <w:rsid w:val="007B0085"/>
    <w:rsid w:val="007B087B"/>
    <w:rsid w:val="007B21D9"/>
    <w:rsid w:val="007B2C29"/>
    <w:rsid w:val="007C3EA0"/>
    <w:rsid w:val="007D6FB3"/>
    <w:rsid w:val="007E0E83"/>
    <w:rsid w:val="007E5ECE"/>
    <w:rsid w:val="007F3743"/>
    <w:rsid w:val="007F4D5F"/>
    <w:rsid w:val="007F6B54"/>
    <w:rsid w:val="007F7867"/>
    <w:rsid w:val="0080076C"/>
    <w:rsid w:val="008010E6"/>
    <w:rsid w:val="0080262A"/>
    <w:rsid w:val="0080470F"/>
    <w:rsid w:val="008178B2"/>
    <w:rsid w:val="008241A0"/>
    <w:rsid w:val="008249A0"/>
    <w:rsid w:val="00826B74"/>
    <w:rsid w:val="008278F5"/>
    <w:rsid w:val="00833887"/>
    <w:rsid w:val="00840524"/>
    <w:rsid w:val="00842330"/>
    <w:rsid w:val="00851D82"/>
    <w:rsid w:val="00862876"/>
    <w:rsid w:val="00863839"/>
    <w:rsid w:val="008647E7"/>
    <w:rsid w:val="00875B23"/>
    <w:rsid w:val="0088533E"/>
    <w:rsid w:val="008A7F3D"/>
    <w:rsid w:val="008B72CE"/>
    <w:rsid w:val="008C5C9F"/>
    <w:rsid w:val="008D0678"/>
    <w:rsid w:val="008D06C5"/>
    <w:rsid w:val="008F1046"/>
    <w:rsid w:val="008F41AB"/>
    <w:rsid w:val="008F5DB1"/>
    <w:rsid w:val="00900B8A"/>
    <w:rsid w:val="009075C7"/>
    <w:rsid w:val="00910F07"/>
    <w:rsid w:val="00930868"/>
    <w:rsid w:val="00930919"/>
    <w:rsid w:val="00943558"/>
    <w:rsid w:val="00953FB3"/>
    <w:rsid w:val="00960022"/>
    <w:rsid w:val="009935FF"/>
    <w:rsid w:val="009B0F3A"/>
    <w:rsid w:val="009B1061"/>
    <w:rsid w:val="009C5949"/>
    <w:rsid w:val="009D0100"/>
    <w:rsid w:val="009D06C6"/>
    <w:rsid w:val="009F0FE7"/>
    <w:rsid w:val="009F3C57"/>
    <w:rsid w:val="009F444F"/>
    <w:rsid w:val="00A11EF6"/>
    <w:rsid w:val="00A24B42"/>
    <w:rsid w:val="00A35C50"/>
    <w:rsid w:val="00A4141A"/>
    <w:rsid w:val="00A4308F"/>
    <w:rsid w:val="00A5128F"/>
    <w:rsid w:val="00A52329"/>
    <w:rsid w:val="00A52459"/>
    <w:rsid w:val="00A5384D"/>
    <w:rsid w:val="00A668D5"/>
    <w:rsid w:val="00A7149B"/>
    <w:rsid w:val="00A73475"/>
    <w:rsid w:val="00A80C66"/>
    <w:rsid w:val="00A86BA3"/>
    <w:rsid w:val="00A930BD"/>
    <w:rsid w:val="00A96B17"/>
    <w:rsid w:val="00AA42CA"/>
    <w:rsid w:val="00AB002D"/>
    <w:rsid w:val="00AB403E"/>
    <w:rsid w:val="00AB5779"/>
    <w:rsid w:val="00AD4229"/>
    <w:rsid w:val="00AE0350"/>
    <w:rsid w:val="00AE1DF2"/>
    <w:rsid w:val="00AF7FB0"/>
    <w:rsid w:val="00B05771"/>
    <w:rsid w:val="00B10591"/>
    <w:rsid w:val="00B11657"/>
    <w:rsid w:val="00B169F3"/>
    <w:rsid w:val="00B342FB"/>
    <w:rsid w:val="00B3504A"/>
    <w:rsid w:val="00B41437"/>
    <w:rsid w:val="00B430FB"/>
    <w:rsid w:val="00B51A50"/>
    <w:rsid w:val="00B564A0"/>
    <w:rsid w:val="00B71736"/>
    <w:rsid w:val="00B757D1"/>
    <w:rsid w:val="00B75E3D"/>
    <w:rsid w:val="00B81898"/>
    <w:rsid w:val="00B909EF"/>
    <w:rsid w:val="00B91F9E"/>
    <w:rsid w:val="00B93434"/>
    <w:rsid w:val="00BA7BB4"/>
    <w:rsid w:val="00BB7E20"/>
    <w:rsid w:val="00BC2D61"/>
    <w:rsid w:val="00BD6623"/>
    <w:rsid w:val="00BE4DD7"/>
    <w:rsid w:val="00BF1C8F"/>
    <w:rsid w:val="00BF7B41"/>
    <w:rsid w:val="00C02EF0"/>
    <w:rsid w:val="00C0727F"/>
    <w:rsid w:val="00C10DC3"/>
    <w:rsid w:val="00C125C6"/>
    <w:rsid w:val="00C12F64"/>
    <w:rsid w:val="00C23400"/>
    <w:rsid w:val="00C24613"/>
    <w:rsid w:val="00C24CBA"/>
    <w:rsid w:val="00C3049E"/>
    <w:rsid w:val="00C315C9"/>
    <w:rsid w:val="00C4793C"/>
    <w:rsid w:val="00C500B9"/>
    <w:rsid w:val="00C51D19"/>
    <w:rsid w:val="00C6011E"/>
    <w:rsid w:val="00C90F95"/>
    <w:rsid w:val="00C93EBF"/>
    <w:rsid w:val="00C96F4C"/>
    <w:rsid w:val="00CA54FD"/>
    <w:rsid w:val="00CA63F2"/>
    <w:rsid w:val="00CB2A05"/>
    <w:rsid w:val="00CB4409"/>
    <w:rsid w:val="00CC0F01"/>
    <w:rsid w:val="00CD6E25"/>
    <w:rsid w:val="00CF3CF0"/>
    <w:rsid w:val="00CF4077"/>
    <w:rsid w:val="00D03867"/>
    <w:rsid w:val="00D06BD2"/>
    <w:rsid w:val="00D12557"/>
    <w:rsid w:val="00D1304F"/>
    <w:rsid w:val="00D21F64"/>
    <w:rsid w:val="00D379CF"/>
    <w:rsid w:val="00D37B3E"/>
    <w:rsid w:val="00D43184"/>
    <w:rsid w:val="00D47B4C"/>
    <w:rsid w:val="00D5230C"/>
    <w:rsid w:val="00D54130"/>
    <w:rsid w:val="00D5744A"/>
    <w:rsid w:val="00D57F13"/>
    <w:rsid w:val="00D60A0B"/>
    <w:rsid w:val="00D7467F"/>
    <w:rsid w:val="00D776BB"/>
    <w:rsid w:val="00D91C4F"/>
    <w:rsid w:val="00D931BF"/>
    <w:rsid w:val="00D94539"/>
    <w:rsid w:val="00D97F8F"/>
    <w:rsid w:val="00DA797F"/>
    <w:rsid w:val="00DB2CFE"/>
    <w:rsid w:val="00DB42D7"/>
    <w:rsid w:val="00DB5678"/>
    <w:rsid w:val="00DB5826"/>
    <w:rsid w:val="00DD2FA1"/>
    <w:rsid w:val="00DE102A"/>
    <w:rsid w:val="00DE1F5F"/>
    <w:rsid w:val="00DF76B3"/>
    <w:rsid w:val="00E03048"/>
    <w:rsid w:val="00E03653"/>
    <w:rsid w:val="00E1435F"/>
    <w:rsid w:val="00E308A5"/>
    <w:rsid w:val="00E36AA9"/>
    <w:rsid w:val="00E408C3"/>
    <w:rsid w:val="00E42DCE"/>
    <w:rsid w:val="00E51841"/>
    <w:rsid w:val="00E55533"/>
    <w:rsid w:val="00E55B9D"/>
    <w:rsid w:val="00E570C5"/>
    <w:rsid w:val="00E70DB3"/>
    <w:rsid w:val="00E74882"/>
    <w:rsid w:val="00E80C12"/>
    <w:rsid w:val="00E91432"/>
    <w:rsid w:val="00E972DC"/>
    <w:rsid w:val="00EB27D9"/>
    <w:rsid w:val="00ED41BC"/>
    <w:rsid w:val="00ED6538"/>
    <w:rsid w:val="00EE12EC"/>
    <w:rsid w:val="00EF000E"/>
    <w:rsid w:val="00EF3AE5"/>
    <w:rsid w:val="00EF6748"/>
    <w:rsid w:val="00F01547"/>
    <w:rsid w:val="00F27D90"/>
    <w:rsid w:val="00F415EF"/>
    <w:rsid w:val="00F51ECB"/>
    <w:rsid w:val="00F64405"/>
    <w:rsid w:val="00F64B07"/>
    <w:rsid w:val="00F851F3"/>
    <w:rsid w:val="00F93319"/>
    <w:rsid w:val="00FA0872"/>
    <w:rsid w:val="00FA444B"/>
    <w:rsid w:val="00FA5B7B"/>
    <w:rsid w:val="00FB18ED"/>
    <w:rsid w:val="00FB3258"/>
    <w:rsid w:val="00FC2646"/>
    <w:rsid w:val="00FC3749"/>
    <w:rsid w:val="00FC3B56"/>
    <w:rsid w:val="00FD2770"/>
    <w:rsid w:val="00FE3ADF"/>
    <w:rsid w:val="00FF69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DF97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12557"/>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nhideWhenUsed/>
    <w:qFormat/>
    <w:rsid w:val="006975C6"/>
    <w:pPr>
      <w:keepNext/>
      <w:keepLines/>
      <w:spacing w:before="200" w:after="0"/>
      <w:outlineLvl w:val="1"/>
    </w:pPr>
    <w:rPr>
      <w:rFonts w:eastAsiaTheme="majorEastAsia" w:cstheme="majorBidi"/>
      <w:b/>
      <w:bCs/>
      <w:szCs w:val="26"/>
    </w:rPr>
  </w:style>
  <w:style w:type="paragraph" w:styleId="Heading6">
    <w:name w:val="heading 6"/>
    <w:basedOn w:val="Normal"/>
    <w:next w:val="Normal"/>
    <w:link w:val="Heading6Char"/>
    <w:uiPriority w:val="9"/>
    <w:qFormat/>
    <w:rsid w:val="00634AAE"/>
    <w:pPr>
      <w:spacing w:before="240" w:after="60"/>
      <w:outlineLvl w:val="5"/>
    </w:pPr>
    <w:rPr>
      <w:rFonts w:ascii="Calibri" w:eastAsia="Times New Roman" w:hAnsi="Calibri" w:cs="Times New Roman"/>
      <w:b/>
      <w:bCs/>
      <w:sz w:val="20"/>
      <w:szCs w:val="20"/>
    </w:rPr>
  </w:style>
  <w:style w:type="paragraph" w:styleId="Heading7">
    <w:name w:val="heading 7"/>
    <w:basedOn w:val="Normal"/>
    <w:next w:val="Normal"/>
    <w:link w:val="Heading7Char"/>
    <w:uiPriority w:val="9"/>
    <w:qFormat/>
    <w:rsid w:val="00634AAE"/>
    <w:pPr>
      <w:spacing w:before="240" w:after="60"/>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qFormat/>
    <w:rsid w:val="00634AAE"/>
    <w:pPr>
      <w:spacing w:before="240" w:after="60"/>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qFormat/>
    <w:rsid w:val="00634AAE"/>
    <w:pPr>
      <w:spacing w:before="240" w:after="60"/>
      <w:outlineLvl w:val="8"/>
    </w:pPr>
    <w:rPr>
      <w:rFonts w:ascii="Cambria" w:eastAsia="Times New Roman" w:hAnsi="Cambria"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za tekst"/>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datumtevilka">
    <w:name w:val="datum številka"/>
    <w:basedOn w:val="Normal"/>
    <w:qFormat/>
    <w:rsid w:val="00452611"/>
    <w:pPr>
      <w:tabs>
        <w:tab w:val="left" w:pos="1701"/>
      </w:tabs>
      <w:spacing w:after="0" w:line="260" w:lineRule="exact"/>
    </w:pPr>
    <w:rPr>
      <w:rFonts w:ascii="Arial" w:eastAsia="Times New Roman" w:hAnsi="Arial" w:cs="Times New Roman"/>
      <w:sz w:val="20"/>
      <w:szCs w:val="20"/>
      <w:lang w:val="en-US" w:eastAsia="sl-SI"/>
    </w:rPr>
  </w:style>
  <w:style w:type="character" w:styleId="Hyperlink">
    <w:name w:val="Hyperlink"/>
    <w:basedOn w:val="DefaultParagraphFont"/>
    <w:uiPriority w:val="99"/>
    <w:unhideWhenUsed/>
    <w:rsid w:val="008C5C9F"/>
    <w:rPr>
      <w:color w:val="0000FF"/>
      <w:u w:val="single"/>
    </w:rPr>
  </w:style>
  <w:style w:type="character" w:styleId="UnresolvedMention">
    <w:name w:val="Unresolved Mention"/>
    <w:basedOn w:val="DefaultParagraphFont"/>
    <w:uiPriority w:val="99"/>
    <w:semiHidden/>
    <w:unhideWhenUsed/>
    <w:rsid w:val="004C4976"/>
    <w:rPr>
      <w:color w:val="605E5C"/>
      <w:shd w:val="clear" w:color="auto" w:fill="E1DFDD"/>
    </w:rPr>
  </w:style>
  <w:style w:type="character" w:customStyle="1" w:styleId="Heading6Char">
    <w:name w:val="Heading 6 Char"/>
    <w:basedOn w:val="DefaultParagraphFont"/>
    <w:link w:val="Heading6"/>
    <w:uiPriority w:val="9"/>
    <w:rsid w:val="00634AAE"/>
    <w:rPr>
      <w:rFonts w:ascii="Calibri" w:eastAsia="Times New Roman" w:hAnsi="Calibri" w:cs="Times New Roman"/>
      <w:b/>
      <w:bCs/>
      <w:sz w:val="20"/>
      <w:szCs w:val="20"/>
    </w:rPr>
  </w:style>
  <w:style w:type="character" w:customStyle="1" w:styleId="Heading7Char">
    <w:name w:val="Heading 7 Char"/>
    <w:basedOn w:val="DefaultParagraphFont"/>
    <w:link w:val="Heading7"/>
    <w:uiPriority w:val="9"/>
    <w:rsid w:val="00634AAE"/>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634AAE"/>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634AAE"/>
    <w:rPr>
      <w:rFonts w:ascii="Cambria" w:eastAsia="Times New Roman" w:hAnsi="Cambria" w:cs="Times New Roman"/>
      <w:sz w:val="20"/>
      <w:szCs w:val="20"/>
    </w:rPr>
  </w:style>
  <w:style w:type="character" w:customStyle="1" w:styleId="BesedilooblakaZnak1">
    <w:name w:val="Besedilo oblačka Znak1"/>
    <w:uiPriority w:val="99"/>
    <w:semiHidden/>
    <w:rsid w:val="00634AAE"/>
    <w:rPr>
      <w:rFonts w:ascii="Tahoma" w:eastAsia="Calibri" w:hAnsi="Tahoma" w:cs="Tahoma"/>
      <w:sz w:val="16"/>
      <w:szCs w:val="16"/>
    </w:rPr>
  </w:style>
  <w:style w:type="paragraph" w:customStyle="1" w:styleId="Slog1">
    <w:name w:val="Slog1"/>
    <w:basedOn w:val="Normal"/>
    <w:link w:val="Slog1Znak"/>
    <w:qFormat/>
    <w:rsid w:val="00634AAE"/>
    <w:pPr>
      <w:numPr>
        <w:numId w:val="19"/>
      </w:numPr>
      <w:autoSpaceDE w:val="0"/>
      <w:autoSpaceDN w:val="0"/>
      <w:adjustRightInd w:val="0"/>
      <w:spacing w:after="0" w:line="240" w:lineRule="auto"/>
    </w:pPr>
    <w:rPr>
      <w:rFonts w:ascii="Verdana" w:eastAsia="Calibri" w:hAnsi="Verdana" w:cs="Times New Roman"/>
      <w:b/>
      <w:bCs/>
      <w:color w:val="000000"/>
      <w:sz w:val="20"/>
      <w:szCs w:val="20"/>
    </w:rPr>
  </w:style>
  <w:style w:type="character" w:customStyle="1" w:styleId="Slog1Znak">
    <w:name w:val="Slog1 Znak"/>
    <w:link w:val="Slog1"/>
    <w:rsid w:val="00634AAE"/>
    <w:rPr>
      <w:rFonts w:ascii="Verdana" w:eastAsia="Calibri" w:hAnsi="Verdana" w:cs="Times New Roman"/>
      <w:b/>
      <w:bCs/>
      <w:color w:val="000000"/>
      <w:sz w:val="20"/>
      <w:szCs w:val="20"/>
    </w:rPr>
  </w:style>
  <w:style w:type="paragraph" w:customStyle="1" w:styleId="Slog2">
    <w:name w:val="Slog2"/>
    <w:basedOn w:val="Normal"/>
    <w:link w:val="Slog2Znak"/>
    <w:qFormat/>
    <w:rsid w:val="00634AAE"/>
    <w:pPr>
      <w:numPr>
        <w:numId w:val="20"/>
      </w:numPr>
      <w:autoSpaceDE w:val="0"/>
      <w:autoSpaceDN w:val="0"/>
      <w:adjustRightInd w:val="0"/>
      <w:spacing w:after="0" w:line="240" w:lineRule="auto"/>
    </w:pPr>
    <w:rPr>
      <w:rFonts w:ascii="Verdana" w:eastAsia="Calibri" w:hAnsi="Verdana" w:cs="Times New Roman"/>
      <w:b/>
      <w:bCs/>
      <w:color w:val="000000"/>
      <w:sz w:val="20"/>
      <w:szCs w:val="20"/>
    </w:rPr>
  </w:style>
  <w:style w:type="character" w:customStyle="1" w:styleId="Slog2Znak">
    <w:name w:val="Slog2 Znak"/>
    <w:link w:val="Slog2"/>
    <w:rsid w:val="00634AAE"/>
    <w:rPr>
      <w:rFonts w:ascii="Verdana" w:eastAsia="Calibri" w:hAnsi="Verdana" w:cs="Times New Roman"/>
      <w:b/>
      <w:bCs/>
      <w:color w:val="000000"/>
      <w:sz w:val="20"/>
      <w:szCs w:val="20"/>
    </w:rPr>
  </w:style>
  <w:style w:type="paragraph" w:customStyle="1" w:styleId="Slog3">
    <w:name w:val="Slog3"/>
    <w:basedOn w:val="Normal"/>
    <w:link w:val="Slog3Znak"/>
    <w:qFormat/>
    <w:rsid w:val="00634AAE"/>
    <w:pPr>
      <w:numPr>
        <w:ilvl w:val="1"/>
        <w:numId w:val="20"/>
      </w:numPr>
      <w:autoSpaceDE w:val="0"/>
      <w:autoSpaceDN w:val="0"/>
      <w:adjustRightInd w:val="0"/>
      <w:spacing w:after="0" w:line="240" w:lineRule="auto"/>
    </w:pPr>
    <w:rPr>
      <w:rFonts w:ascii="Verdana" w:eastAsia="Calibri" w:hAnsi="Verdana" w:cs="Times New Roman"/>
      <w:b/>
      <w:bCs/>
      <w:color w:val="000000"/>
      <w:sz w:val="20"/>
      <w:szCs w:val="20"/>
    </w:rPr>
  </w:style>
  <w:style w:type="character" w:customStyle="1" w:styleId="Slog3Znak">
    <w:name w:val="Slog3 Znak"/>
    <w:link w:val="Slog3"/>
    <w:rsid w:val="00634AAE"/>
    <w:rPr>
      <w:rFonts w:ascii="Verdana" w:eastAsia="Calibri" w:hAnsi="Verdana" w:cs="Times New Roman"/>
      <w:b/>
      <w:bCs/>
      <w:color w:val="000000"/>
      <w:sz w:val="20"/>
      <w:szCs w:val="20"/>
    </w:rPr>
  </w:style>
  <w:style w:type="paragraph" w:styleId="NormalWeb">
    <w:name w:val="Normal (Web)"/>
    <w:basedOn w:val="Normal"/>
    <w:uiPriority w:val="99"/>
    <w:unhideWhenUsed/>
    <w:rsid w:val="00634AAE"/>
    <w:pPr>
      <w:spacing w:after="210" w:line="240" w:lineRule="auto"/>
    </w:pPr>
    <w:rPr>
      <w:rFonts w:ascii="Times New Roman" w:eastAsia="Times New Roman" w:hAnsi="Times New Roman" w:cs="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634AAE"/>
    <w:pPr>
      <w:spacing w:after="0" w:line="240" w:lineRule="auto"/>
      <w:jc w:val="both"/>
    </w:pPr>
    <w:rPr>
      <w:rFonts w:ascii="Arial" w:eastAsia="Times New Roman" w:hAnsi="Arial" w:cs="Times New Roman"/>
      <w:sz w:val="20"/>
      <w:szCs w:val="20"/>
      <w:lang w:eastAsia="sl-SI"/>
    </w:rPr>
  </w:style>
  <w:style w:type="character" w:customStyle="1" w:styleId="BodyTextChar">
    <w:name w:val="Body Text Char"/>
    <w:aliases w:val="SHEME Char,sheme Char,Telo besedila_SHEMA Char,Telo besedila_SHEME Char,Telo besedila_shema Char,Body Char"/>
    <w:basedOn w:val="DefaultParagraphFont"/>
    <w:link w:val="BodyText"/>
    <w:rsid w:val="00634AAE"/>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634AAE"/>
    <w:pPr>
      <w:spacing w:after="120" w:line="480" w:lineRule="auto"/>
    </w:pPr>
    <w:rPr>
      <w:rFonts w:ascii="Verdana" w:eastAsia="Calibri" w:hAnsi="Verdana" w:cs="Times New Roman"/>
      <w:sz w:val="19"/>
      <w:szCs w:val="20"/>
    </w:rPr>
  </w:style>
  <w:style w:type="character" w:customStyle="1" w:styleId="BodyText2Char">
    <w:name w:val="Body Text 2 Char"/>
    <w:basedOn w:val="DefaultParagraphFont"/>
    <w:link w:val="BodyText2"/>
    <w:uiPriority w:val="99"/>
    <w:rsid w:val="00634AAE"/>
    <w:rPr>
      <w:rFonts w:ascii="Verdana" w:eastAsia="Calibri" w:hAnsi="Verdana" w:cs="Times New Roman"/>
      <w:sz w:val="19"/>
      <w:szCs w:val="20"/>
    </w:rPr>
  </w:style>
  <w:style w:type="paragraph" w:customStyle="1" w:styleId="Default">
    <w:name w:val="Default"/>
    <w:rsid w:val="00634AAE"/>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BESEDILO">
    <w:name w:val="BESEDILO"/>
    <w:rsid w:val="00634AAE"/>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aslov3MKZnak">
    <w:name w:val="Naslov 3 MK Znak"/>
    <w:rsid w:val="00634AAE"/>
    <w:rPr>
      <w:rFonts w:ascii="Arial" w:hAnsi="Arial" w:cs="Arial"/>
      <w:b/>
      <w:kern w:val="28"/>
      <w:sz w:val="22"/>
      <w:szCs w:val="22"/>
      <w:lang w:val="sl-SI" w:eastAsia="sl-SI" w:bidi="ar-SA"/>
    </w:rPr>
  </w:style>
  <w:style w:type="character" w:customStyle="1" w:styleId="ListParagraphChar">
    <w:name w:val="List Paragraph Char"/>
    <w:aliases w:val="Odstavek seznama_IP Char,Seznam_IP_1 Char,za tekst Char"/>
    <w:link w:val="ListParagraph"/>
    <w:uiPriority w:val="34"/>
    <w:locked/>
    <w:rsid w:val="00634AAE"/>
    <w:rPr>
      <w:rFonts w:ascii="Helvetica" w:hAnsi="Helvetica"/>
    </w:rPr>
  </w:style>
  <w:style w:type="paragraph" w:styleId="CommentText">
    <w:name w:val="annotation text"/>
    <w:basedOn w:val="Normal"/>
    <w:link w:val="CommentTextChar"/>
    <w:uiPriority w:val="99"/>
    <w:unhideWhenUsed/>
    <w:rsid w:val="00634AAE"/>
    <w:pPr>
      <w:spacing w:after="0"/>
    </w:pPr>
    <w:rPr>
      <w:rFonts w:ascii="Verdana" w:eastAsia="Calibri" w:hAnsi="Verdana" w:cs="Times New Roman"/>
      <w:sz w:val="20"/>
      <w:szCs w:val="20"/>
    </w:rPr>
  </w:style>
  <w:style w:type="character" w:customStyle="1" w:styleId="CommentTextChar">
    <w:name w:val="Comment Text Char"/>
    <w:basedOn w:val="DefaultParagraphFont"/>
    <w:link w:val="CommentText"/>
    <w:uiPriority w:val="99"/>
    <w:rsid w:val="00634AAE"/>
    <w:rPr>
      <w:rFonts w:ascii="Verdana" w:eastAsia="Calibri" w:hAnsi="Verdana" w:cs="Times New Roman"/>
      <w:sz w:val="20"/>
      <w:szCs w:val="20"/>
    </w:rPr>
  </w:style>
  <w:style w:type="character" w:customStyle="1" w:styleId="CommentSubjectChar">
    <w:name w:val="Comment Subject Char"/>
    <w:link w:val="CommentSubject"/>
    <w:uiPriority w:val="99"/>
    <w:semiHidden/>
    <w:rsid w:val="00634AAE"/>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634AAE"/>
    <w:rPr>
      <w:b/>
      <w:bCs/>
    </w:rPr>
  </w:style>
  <w:style w:type="character" w:customStyle="1" w:styleId="ZadevapripombeZnak1">
    <w:name w:val="Zadeva pripombe Znak1"/>
    <w:basedOn w:val="CommentTextChar"/>
    <w:uiPriority w:val="99"/>
    <w:semiHidden/>
    <w:rsid w:val="00634AAE"/>
    <w:rPr>
      <w:rFonts w:ascii="Verdana" w:eastAsia="Calibri" w:hAnsi="Verdana" w:cs="Times New Roman"/>
      <w:b/>
      <w:bCs/>
      <w:sz w:val="20"/>
      <w:szCs w:val="20"/>
    </w:rPr>
  </w:style>
  <w:style w:type="character" w:customStyle="1" w:styleId="ZadevakomentarjaZnak1">
    <w:name w:val="Zadeva komentarja Znak1"/>
    <w:uiPriority w:val="99"/>
    <w:semiHidden/>
    <w:rsid w:val="00634AAE"/>
    <w:rPr>
      <w:rFonts w:ascii="Verdana" w:eastAsia="Calibri" w:hAnsi="Verdana" w:cs="Times New Roman"/>
      <w:b/>
      <w:bCs/>
      <w:sz w:val="20"/>
      <w:szCs w:val="20"/>
    </w:rPr>
  </w:style>
  <w:style w:type="paragraph" w:customStyle="1" w:styleId="Clen">
    <w:name w:val="Clen"/>
    <w:basedOn w:val="Normal"/>
    <w:rsid w:val="00634AAE"/>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ormal"/>
    <w:rsid w:val="00634AAE"/>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ormal"/>
    <w:rsid w:val="00634AAE"/>
    <w:pPr>
      <w:spacing w:after="0" w:line="240" w:lineRule="auto"/>
      <w:jc w:val="both"/>
    </w:pPr>
    <w:rPr>
      <w:rFonts w:ascii="Courier New" w:eastAsia="Times New Roman" w:hAnsi="Courier New" w:cs="Times New Roman"/>
      <w:sz w:val="20"/>
      <w:szCs w:val="20"/>
      <w:lang w:eastAsia="sl-SI"/>
    </w:rPr>
  </w:style>
  <w:style w:type="paragraph" w:styleId="PlainText">
    <w:name w:val="Plain Text"/>
    <w:basedOn w:val="Normal"/>
    <w:link w:val="PlainTextChar"/>
    <w:uiPriority w:val="99"/>
    <w:rsid w:val="00634AAE"/>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uiPriority w:val="99"/>
    <w:rsid w:val="00634AAE"/>
    <w:rPr>
      <w:rFonts w:ascii="Courier New" w:eastAsia="Times New Roman" w:hAnsi="Courier New" w:cs="Times New Roman"/>
      <w:sz w:val="20"/>
      <w:szCs w:val="20"/>
      <w:lang w:eastAsia="sl-SI"/>
    </w:rPr>
  </w:style>
  <w:style w:type="character" w:styleId="Emphasis">
    <w:name w:val="Emphasis"/>
    <w:qFormat/>
    <w:rsid w:val="00634AAE"/>
    <w:rPr>
      <w:i/>
      <w:iCs/>
    </w:rPr>
  </w:style>
  <w:style w:type="character" w:customStyle="1" w:styleId="text">
    <w:name w:val="text"/>
    <w:basedOn w:val="DefaultParagraphFont"/>
    <w:rsid w:val="00634AAE"/>
  </w:style>
  <w:style w:type="character" w:customStyle="1" w:styleId="NogaZnak1">
    <w:name w:val="Noga Znak1"/>
    <w:uiPriority w:val="99"/>
    <w:semiHidden/>
    <w:rsid w:val="00634AAE"/>
    <w:rPr>
      <w:rFonts w:ascii="Verdana" w:eastAsia="Calibri" w:hAnsi="Verdana" w:cs="Times New Roman"/>
      <w:sz w:val="19"/>
      <w:szCs w:val="20"/>
    </w:rPr>
  </w:style>
  <w:style w:type="paragraph" w:styleId="BodyText3">
    <w:name w:val="Body Text 3"/>
    <w:basedOn w:val="Normal"/>
    <w:link w:val="BodyText3Char"/>
    <w:semiHidden/>
    <w:unhideWhenUsed/>
    <w:rsid w:val="00634AAE"/>
    <w:pPr>
      <w:spacing w:after="120"/>
    </w:pPr>
    <w:rPr>
      <w:rFonts w:ascii="Verdana" w:eastAsia="Calibri" w:hAnsi="Verdana" w:cs="Times New Roman"/>
      <w:sz w:val="16"/>
      <w:szCs w:val="16"/>
    </w:rPr>
  </w:style>
  <w:style w:type="character" w:customStyle="1" w:styleId="BodyText3Char">
    <w:name w:val="Body Text 3 Char"/>
    <w:basedOn w:val="DefaultParagraphFont"/>
    <w:link w:val="BodyText3"/>
    <w:semiHidden/>
    <w:rsid w:val="00634AAE"/>
    <w:rPr>
      <w:rFonts w:ascii="Verdana" w:eastAsia="Calibri" w:hAnsi="Verdana" w:cs="Times New Roman"/>
      <w:sz w:val="16"/>
      <w:szCs w:val="16"/>
    </w:rPr>
  </w:style>
  <w:style w:type="paragraph" w:styleId="ListNumber">
    <w:name w:val="List Number"/>
    <w:basedOn w:val="Normal"/>
    <w:semiHidden/>
    <w:rsid w:val="00634AAE"/>
    <w:pPr>
      <w:spacing w:after="240" w:line="240" w:lineRule="auto"/>
      <w:ind w:left="720" w:hanging="360"/>
      <w:jc w:val="both"/>
    </w:pPr>
    <w:rPr>
      <w:rFonts w:ascii="Times New Roman" w:eastAsia="Times New Roman" w:hAnsi="Times New Roman" w:cs="Times New Roman"/>
      <w:szCs w:val="20"/>
    </w:rPr>
  </w:style>
  <w:style w:type="paragraph" w:customStyle="1" w:styleId="ASB2">
    <w:name w:val="A_SB2"/>
    <w:basedOn w:val="Normal"/>
    <w:rsid w:val="00634AAE"/>
    <w:pPr>
      <w:spacing w:after="0" w:line="240" w:lineRule="auto"/>
    </w:pPr>
    <w:rPr>
      <w:rFonts w:ascii="Times New Roman" w:eastAsia="Times New Roman" w:hAnsi="Times New Roman" w:cs="Times New Roman"/>
      <w:sz w:val="24"/>
      <w:szCs w:val="20"/>
      <w:lang w:val="en-GB" w:eastAsia="sl-SI"/>
    </w:rPr>
  </w:style>
  <w:style w:type="paragraph" w:styleId="Date">
    <w:name w:val="Date"/>
    <w:basedOn w:val="Normal"/>
    <w:next w:val="Normal"/>
    <w:link w:val="DateChar"/>
    <w:semiHidden/>
    <w:rsid w:val="00634AAE"/>
    <w:pPr>
      <w:spacing w:after="240" w:line="240" w:lineRule="auto"/>
      <w:jc w:val="both"/>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semiHidden/>
    <w:rsid w:val="00634AAE"/>
    <w:rPr>
      <w:rFonts w:ascii="Times New Roman" w:eastAsia="Times New Roman" w:hAnsi="Times New Roman" w:cs="Times New Roman"/>
      <w:sz w:val="24"/>
      <w:szCs w:val="20"/>
      <w:lang w:val="en-GB"/>
    </w:rPr>
  </w:style>
  <w:style w:type="paragraph" w:customStyle="1" w:styleId="BodyText21">
    <w:name w:val="Body Text 21"/>
    <w:basedOn w:val="Normal"/>
    <w:rsid w:val="00634AAE"/>
    <w:pPr>
      <w:widowControl w:val="0"/>
      <w:spacing w:after="0" w:line="240" w:lineRule="auto"/>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ormal"/>
    <w:rsid w:val="00634AAE"/>
    <w:pPr>
      <w:spacing w:after="0" w:line="240" w:lineRule="auto"/>
      <w:jc w:val="both"/>
    </w:pPr>
    <w:rPr>
      <w:rFonts w:ascii="Verdana" w:eastAsia="Times New Roman" w:hAnsi="Verdana" w:cs="Times New Roman"/>
      <w:szCs w:val="24"/>
    </w:rPr>
  </w:style>
  <w:style w:type="paragraph" w:customStyle="1" w:styleId="podpisi">
    <w:name w:val="podpisi"/>
    <w:basedOn w:val="Normal"/>
    <w:qFormat/>
    <w:rsid w:val="00634AAE"/>
    <w:pPr>
      <w:tabs>
        <w:tab w:val="left" w:pos="3402"/>
      </w:tabs>
      <w:spacing w:after="0" w:line="260" w:lineRule="exact"/>
    </w:pPr>
    <w:rPr>
      <w:rFonts w:ascii="Arial" w:eastAsia="Times New Roman" w:hAnsi="Arial" w:cs="Times New Roman"/>
      <w:sz w:val="20"/>
      <w:szCs w:val="24"/>
      <w:lang w:val="it-IT"/>
    </w:rPr>
  </w:style>
  <w:style w:type="paragraph" w:customStyle="1" w:styleId="Odstavekseznama1">
    <w:name w:val="Odstavek seznama1"/>
    <w:basedOn w:val="Normal"/>
    <w:qFormat/>
    <w:rsid w:val="00634AAE"/>
    <w:pPr>
      <w:spacing w:after="0"/>
      <w:ind w:left="720"/>
      <w:contextualSpacing/>
    </w:pPr>
    <w:rPr>
      <w:rFonts w:ascii="Verdana" w:eastAsia="Calibri" w:hAnsi="Verdana" w:cs="Times New Roman"/>
      <w:sz w:val="19"/>
      <w:szCs w:val="20"/>
    </w:rPr>
  </w:style>
  <w:style w:type="paragraph" w:customStyle="1" w:styleId="HTMLpredoblikovano1">
    <w:name w:val="HTML predoblikovano1"/>
    <w:basedOn w:val="Normal"/>
    <w:rsid w:val="00634AAE"/>
    <w:pPr>
      <w:spacing w:after="0" w:line="240" w:lineRule="auto"/>
      <w:jc w:val="both"/>
    </w:pPr>
    <w:rPr>
      <w:rFonts w:ascii="Courier New" w:eastAsia="Times New Roman" w:hAnsi="Courier New" w:cs="Times New Roman"/>
      <w:sz w:val="20"/>
      <w:szCs w:val="20"/>
      <w:lang w:eastAsia="sl-SI"/>
    </w:rPr>
  </w:style>
  <w:style w:type="paragraph" w:styleId="FootnoteText">
    <w:name w:val="footnote text"/>
    <w:aliases w:val="IFZ f,Footnote,Fußnote,-E Fußnotentext,Fußnotentext Ursprung"/>
    <w:basedOn w:val="Normal"/>
    <w:link w:val="FootnoteTextChar"/>
    <w:unhideWhenUsed/>
    <w:rsid w:val="00634AAE"/>
    <w:pPr>
      <w:spacing w:after="0"/>
    </w:pPr>
    <w:rPr>
      <w:rFonts w:ascii="Verdana" w:eastAsia="Calibri" w:hAnsi="Verdana" w:cs="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rsid w:val="00634AAE"/>
    <w:rPr>
      <w:rFonts w:ascii="Verdana" w:eastAsia="Calibri" w:hAnsi="Verdana" w:cs="Times New Roman"/>
      <w:sz w:val="20"/>
      <w:szCs w:val="20"/>
    </w:rPr>
  </w:style>
  <w:style w:type="character" w:styleId="FootnoteReference">
    <w:name w:val="footnote reference"/>
    <w:aliases w:val="Footnote number,-E Fußnotenzeichen"/>
    <w:semiHidden/>
    <w:unhideWhenUsed/>
    <w:rsid w:val="00634AAE"/>
    <w:rPr>
      <w:vertAlign w:val="superscript"/>
    </w:rPr>
  </w:style>
  <w:style w:type="paragraph" w:customStyle="1" w:styleId="Pa3">
    <w:name w:val="Pa3"/>
    <w:basedOn w:val="Normal"/>
    <w:next w:val="Normal"/>
    <w:rsid w:val="00634AAE"/>
    <w:pPr>
      <w:autoSpaceDE w:val="0"/>
      <w:autoSpaceDN w:val="0"/>
      <w:adjustRightInd w:val="0"/>
      <w:spacing w:after="0" w:line="171" w:lineRule="atLeast"/>
    </w:pPr>
    <w:rPr>
      <w:rFonts w:ascii="Arial" w:eastAsia="Calibri" w:hAnsi="Arial" w:cs="Arial"/>
      <w:sz w:val="24"/>
      <w:szCs w:val="24"/>
    </w:rPr>
  </w:style>
  <w:style w:type="paragraph" w:styleId="HTMLPreformatted">
    <w:name w:val="HTML Preformatted"/>
    <w:basedOn w:val="Normal"/>
    <w:link w:val="HTMLPreformattedChar"/>
    <w:uiPriority w:val="99"/>
    <w:unhideWhenUsed/>
    <w:rsid w:val="00634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rPr>
  </w:style>
  <w:style w:type="character" w:customStyle="1" w:styleId="HTMLPreformattedChar">
    <w:name w:val="HTML Preformatted Char"/>
    <w:basedOn w:val="DefaultParagraphFont"/>
    <w:link w:val="HTMLPreformatted"/>
    <w:uiPriority w:val="99"/>
    <w:rsid w:val="00634AAE"/>
    <w:rPr>
      <w:rFonts w:ascii="Courier New" w:eastAsia="Calibri" w:hAnsi="Courier New" w:cs="Times New Roman"/>
      <w:sz w:val="20"/>
      <w:szCs w:val="20"/>
    </w:rPr>
  </w:style>
  <w:style w:type="character" w:styleId="CommentReference">
    <w:name w:val="annotation reference"/>
    <w:uiPriority w:val="99"/>
    <w:semiHidden/>
    <w:unhideWhenUsed/>
    <w:rsid w:val="00634AAE"/>
    <w:rPr>
      <w:sz w:val="16"/>
      <w:szCs w:val="16"/>
    </w:rPr>
  </w:style>
  <w:style w:type="paragraph" w:styleId="Revision">
    <w:name w:val="Revision"/>
    <w:hidden/>
    <w:uiPriority w:val="99"/>
    <w:semiHidden/>
    <w:rsid w:val="00634AAE"/>
    <w:pPr>
      <w:spacing w:after="0" w:line="240" w:lineRule="auto"/>
    </w:pPr>
    <w:rPr>
      <w:rFonts w:ascii="Verdana" w:eastAsia="Calibri" w:hAnsi="Verdana" w:cs="Times New Roman"/>
      <w:sz w:val="19"/>
      <w:szCs w:val="20"/>
    </w:rPr>
  </w:style>
  <w:style w:type="paragraph" w:customStyle="1" w:styleId="ListParagraph1">
    <w:name w:val="List Paragraph1"/>
    <w:basedOn w:val="Normal"/>
    <w:qFormat/>
    <w:rsid w:val="00634AAE"/>
    <w:pPr>
      <w:spacing w:after="0"/>
      <w:ind w:left="720"/>
      <w:contextualSpacing/>
    </w:pPr>
    <w:rPr>
      <w:rFonts w:ascii="Verdana" w:eastAsia="Calibri" w:hAnsi="Verdana" w:cs="Times New Roman"/>
      <w:sz w:val="19"/>
      <w:szCs w:val="20"/>
    </w:rPr>
  </w:style>
  <w:style w:type="paragraph" w:customStyle="1" w:styleId="alineazaodstavkom">
    <w:name w:val="alineazaodstavkom"/>
    <w:basedOn w:val="Normal"/>
    <w:rsid w:val="00634AA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DefaultParagraphFont"/>
    <w:rsid w:val="00634AAE"/>
  </w:style>
  <w:style w:type="character" w:styleId="FollowedHyperlink">
    <w:name w:val="FollowedHyperlink"/>
    <w:basedOn w:val="DefaultParagraphFont"/>
    <w:uiPriority w:val="99"/>
    <w:semiHidden/>
    <w:unhideWhenUsed/>
    <w:rsid w:val="00634AAE"/>
    <w:rPr>
      <w:color w:val="800080" w:themeColor="followedHyperlink"/>
      <w:u w:val="single"/>
    </w:rPr>
  </w:style>
  <w:style w:type="character" w:styleId="Strong">
    <w:name w:val="Strong"/>
    <w:basedOn w:val="DefaultParagraphFont"/>
    <w:uiPriority w:val="22"/>
    <w:qFormat/>
    <w:rsid w:val="00634AAE"/>
    <w:rPr>
      <w:b/>
      <w:bCs/>
    </w:rPr>
  </w:style>
  <w:style w:type="paragraph" w:customStyle="1" w:styleId="Slog1RD">
    <w:name w:val="Slog1RD"/>
    <w:basedOn w:val="Normal"/>
    <w:qFormat/>
    <w:rsid w:val="00634AAE"/>
    <w:pPr>
      <w:numPr>
        <w:ilvl w:val="1"/>
        <w:numId w:val="38"/>
      </w:numPr>
      <w:suppressAutoHyphens/>
      <w:autoSpaceDE w:val="0"/>
      <w:autoSpaceDN w:val="0"/>
      <w:adjustRightInd w:val="0"/>
      <w:spacing w:after="0" w:line="240" w:lineRule="auto"/>
      <w:ind w:left="284" w:right="-716"/>
      <w:jc w:val="both"/>
    </w:pPr>
    <w:rPr>
      <w:rFonts w:ascii="Arial" w:eastAsia="Times New Roman" w:hAnsi="Arial" w:cs="Times New Roman"/>
      <w:b/>
      <w:sz w:val="20"/>
      <w:szCs w:val="20"/>
    </w:rPr>
  </w:style>
  <w:style w:type="paragraph" w:customStyle="1" w:styleId="Slog2rd">
    <w:name w:val="Slog2rd"/>
    <w:basedOn w:val="Normal"/>
    <w:link w:val="Slog2rdZnak"/>
    <w:qFormat/>
    <w:rsid w:val="00634AAE"/>
    <w:pPr>
      <w:suppressAutoHyphens/>
      <w:autoSpaceDE w:val="0"/>
      <w:autoSpaceDN w:val="0"/>
      <w:adjustRightInd w:val="0"/>
      <w:spacing w:after="0" w:line="240" w:lineRule="auto"/>
      <w:ind w:left="284" w:right="-716" w:hanging="360"/>
      <w:jc w:val="both"/>
    </w:pPr>
    <w:rPr>
      <w:rFonts w:ascii="Arial" w:eastAsia="Times New Roman" w:hAnsi="Arial" w:cs="Times New Roman"/>
      <w:b/>
      <w:sz w:val="20"/>
      <w:szCs w:val="20"/>
    </w:rPr>
  </w:style>
  <w:style w:type="character" w:customStyle="1" w:styleId="Slog2rdZnak">
    <w:name w:val="Slog2rd Znak"/>
    <w:link w:val="Slog2rd"/>
    <w:rsid w:val="00634AAE"/>
    <w:rPr>
      <w:rFonts w:ascii="Arial" w:eastAsia="Times New Roman" w:hAnsi="Arial" w:cs="Times New Roman"/>
      <w:b/>
      <w:sz w:val="20"/>
      <w:szCs w:val="20"/>
    </w:rPr>
  </w:style>
  <w:style w:type="paragraph" w:customStyle="1" w:styleId="Standard">
    <w:name w:val="Standard"/>
    <w:link w:val="StandardZnak"/>
    <w:rsid w:val="00634AA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Znak">
    <w:name w:val="Standard Znak"/>
    <w:link w:val="Standard"/>
    <w:rsid w:val="00634AAE"/>
    <w:rPr>
      <w:rFonts w:ascii="Times New Roman" w:eastAsia="Times New Roman" w:hAnsi="Times New Roman" w:cs="Times New Roman"/>
      <w:kern w:val="3"/>
      <w:sz w:val="24"/>
      <w:szCs w:val="24"/>
      <w:lang w:eastAsia="zh-CN"/>
    </w:rPr>
  </w:style>
  <w:style w:type="character" w:customStyle="1" w:styleId="Nerazreenaomemba1">
    <w:name w:val="Nerazrešena omemba1"/>
    <w:basedOn w:val="DefaultParagraphFont"/>
    <w:uiPriority w:val="99"/>
    <w:semiHidden/>
    <w:unhideWhenUsed/>
    <w:rsid w:val="00634AAE"/>
    <w:rPr>
      <w:color w:val="808080"/>
      <w:shd w:val="clear" w:color="auto" w:fill="E6E6E6"/>
    </w:rPr>
  </w:style>
  <w:style w:type="character" w:customStyle="1" w:styleId="Nerazreenaomemba2">
    <w:name w:val="Nerazrešena omemba2"/>
    <w:basedOn w:val="DefaultParagraphFont"/>
    <w:uiPriority w:val="99"/>
    <w:semiHidden/>
    <w:unhideWhenUsed/>
    <w:rsid w:val="00634AAE"/>
    <w:rPr>
      <w:color w:val="605E5C"/>
      <w:shd w:val="clear" w:color="auto" w:fill="E1DFDD"/>
    </w:rPr>
  </w:style>
  <w:style w:type="character" w:styleId="PageNumber">
    <w:name w:val="page number"/>
    <w:basedOn w:val="DefaultParagraphFont"/>
    <w:rsid w:val="00634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423524284">
      <w:bodyDiv w:val="1"/>
      <w:marLeft w:val="0"/>
      <w:marRight w:val="0"/>
      <w:marTop w:val="0"/>
      <w:marBottom w:val="0"/>
      <w:divBdr>
        <w:top w:val="none" w:sz="0" w:space="0" w:color="auto"/>
        <w:left w:val="none" w:sz="0" w:space="0" w:color="auto"/>
        <w:bottom w:val="none" w:sz="0" w:space="0" w:color="auto"/>
        <w:right w:val="none" w:sz="0" w:space="0" w:color="auto"/>
      </w:divBdr>
      <w:divsChild>
        <w:div w:id="10239427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1462103">
              <w:marLeft w:val="0"/>
              <w:marRight w:val="0"/>
              <w:marTop w:val="0"/>
              <w:marBottom w:val="0"/>
              <w:divBdr>
                <w:top w:val="none" w:sz="0" w:space="0" w:color="auto"/>
                <w:left w:val="none" w:sz="0" w:space="0" w:color="auto"/>
                <w:bottom w:val="none" w:sz="0" w:space="0" w:color="auto"/>
                <w:right w:val="none" w:sz="0" w:space="0" w:color="auto"/>
              </w:divBdr>
              <w:divsChild>
                <w:div w:id="961545026">
                  <w:marLeft w:val="0"/>
                  <w:marRight w:val="0"/>
                  <w:marTop w:val="0"/>
                  <w:marBottom w:val="0"/>
                  <w:divBdr>
                    <w:top w:val="none" w:sz="0" w:space="0" w:color="auto"/>
                    <w:left w:val="none" w:sz="0" w:space="0" w:color="auto"/>
                    <w:bottom w:val="none" w:sz="0" w:space="0" w:color="auto"/>
                    <w:right w:val="none" w:sz="0" w:space="0" w:color="auto"/>
                  </w:divBdr>
                  <w:divsChild>
                    <w:div w:id="1837721645">
                      <w:marLeft w:val="0"/>
                      <w:marRight w:val="0"/>
                      <w:marTop w:val="0"/>
                      <w:marBottom w:val="0"/>
                      <w:divBdr>
                        <w:top w:val="none" w:sz="0" w:space="0" w:color="auto"/>
                        <w:left w:val="none" w:sz="0" w:space="0" w:color="auto"/>
                        <w:bottom w:val="none" w:sz="0" w:space="0" w:color="auto"/>
                        <w:right w:val="none" w:sz="0" w:space="0" w:color="auto"/>
                      </w:divBdr>
                    </w:div>
                    <w:div w:id="848131629">
                      <w:marLeft w:val="0"/>
                      <w:marRight w:val="0"/>
                      <w:marTop w:val="0"/>
                      <w:marBottom w:val="0"/>
                      <w:divBdr>
                        <w:top w:val="none" w:sz="0" w:space="0" w:color="auto"/>
                        <w:left w:val="none" w:sz="0" w:space="0" w:color="auto"/>
                        <w:bottom w:val="none" w:sz="0" w:space="0" w:color="auto"/>
                        <w:right w:val="none" w:sz="0" w:space="0" w:color="auto"/>
                      </w:divBdr>
                    </w:div>
                    <w:div w:id="1445462246">
                      <w:marLeft w:val="0"/>
                      <w:marRight w:val="0"/>
                      <w:marTop w:val="0"/>
                      <w:marBottom w:val="0"/>
                      <w:divBdr>
                        <w:top w:val="none" w:sz="0" w:space="0" w:color="auto"/>
                        <w:left w:val="none" w:sz="0" w:space="0" w:color="auto"/>
                        <w:bottom w:val="none" w:sz="0" w:space="0" w:color="auto"/>
                        <w:right w:val="none" w:sz="0" w:space="0" w:color="auto"/>
                      </w:divBdr>
                    </w:div>
                    <w:div w:id="162353950">
                      <w:marLeft w:val="0"/>
                      <w:marRight w:val="0"/>
                      <w:marTop w:val="0"/>
                      <w:marBottom w:val="0"/>
                      <w:divBdr>
                        <w:top w:val="none" w:sz="0" w:space="0" w:color="auto"/>
                        <w:left w:val="none" w:sz="0" w:space="0" w:color="auto"/>
                        <w:bottom w:val="none" w:sz="0" w:space="0" w:color="auto"/>
                        <w:right w:val="none" w:sz="0" w:space="0" w:color="auto"/>
                      </w:divBdr>
                    </w:div>
                    <w:div w:id="1465007579">
                      <w:marLeft w:val="0"/>
                      <w:marRight w:val="0"/>
                      <w:marTop w:val="0"/>
                      <w:marBottom w:val="0"/>
                      <w:divBdr>
                        <w:top w:val="none" w:sz="0" w:space="0" w:color="auto"/>
                        <w:left w:val="none" w:sz="0" w:space="0" w:color="auto"/>
                        <w:bottom w:val="none" w:sz="0" w:space="0" w:color="auto"/>
                        <w:right w:val="none" w:sz="0" w:space="0" w:color="auto"/>
                      </w:divBdr>
                    </w:div>
                    <w:div w:id="191960158">
                      <w:marLeft w:val="0"/>
                      <w:marRight w:val="0"/>
                      <w:marTop w:val="0"/>
                      <w:marBottom w:val="0"/>
                      <w:divBdr>
                        <w:top w:val="none" w:sz="0" w:space="0" w:color="auto"/>
                        <w:left w:val="none" w:sz="0" w:space="0" w:color="auto"/>
                        <w:bottom w:val="none" w:sz="0" w:space="0" w:color="auto"/>
                        <w:right w:val="none" w:sz="0" w:space="0" w:color="auto"/>
                      </w:divBdr>
                    </w:div>
                    <w:div w:id="2044595845">
                      <w:marLeft w:val="0"/>
                      <w:marRight w:val="0"/>
                      <w:marTop w:val="0"/>
                      <w:marBottom w:val="0"/>
                      <w:divBdr>
                        <w:top w:val="none" w:sz="0" w:space="0" w:color="auto"/>
                        <w:left w:val="none" w:sz="0" w:space="0" w:color="auto"/>
                        <w:bottom w:val="none" w:sz="0" w:space="0" w:color="auto"/>
                        <w:right w:val="none" w:sz="0" w:space="0" w:color="auto"/>
                      </w:divBdr>
                    </w:div>
                    <w:div w:id="17041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rive.google.com/drive/folders/1v0A7erDwcH3FhzFNyXVQDVRZDwhxClTH" TargetMode="Externa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70</Pages>
  <Words>24339</Words>
  <Characters>138735</Characters>
  <Application>Microsoft Office Word</Application>
  <DocSecurity>0</DocSecurity>
  <Lines>1156</Lines>
  <Paragraphs>325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Klemen Valter</cp:lastModifiedBy>
  <cp:revision>12</cp:revision>
  <dcterms:created xsi:type="dcterms:W3CDTF">2026-09-01T13:38:00Z</dcterms:created>
  <dcterms:modified xsi:type="dcterms:W3CDTF">2026-09-01T19:34:00Z</dcterms:modified>
</cp:coreProperties>
</file>